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45A69" w14:textId="76073D91" w:rsidR="00F2358A" w:rsidRPr="00786D20" w:rsidRDefault="00F2358A" w:rsidP="00392C07">
      <w:pPr>
        <w:autoSpaceDE w:val="0"/>
        <w:autoSpaceDN w:val="0"/>
        <w:adjustRightInd w:val="0"/>
        <w:spacing w:before="120"/>
        <w:rPr>
          <w:rFonts w:eastAsia="Batang"/>
          <w:i/>
          <w:lang w:eastAsia="ko-KR"/>
        </w:rPr>
      </w:pPr>
      <w:bookmarkStart w:id="0" w:name="_GoBack"/>
      <w:bookmarkEnd w:id="0"/>
    </w:p>
    <w:p w14:paraId="00133EDA" w14:textId="5805971F" w:rsidR="003E2E91" w:rsidRPr="00786D20" w:rsidRDefault="003E2E91" w:rsidP="000157CB">
      <w:pPr>
        <w:pStyle w:val="Naslov2"/>
        <w:rPr>
          <w:rFonts w:ascii="Times New Roman" w:hAnsi="Times New Roman" w:cs="Times New Roman"/>
          <w:sz w:val="24"/>
          <w:szCs w:val="24"/>
        </w:rPr>
      </w:pPr>
      <w:bookmarkStart w:id="1" w:name="_Toc532533793"/>
      <w:r w:rsidRPr="00786D20">
        <w:rPr>
          <w:rFonts w:ascii="Times New Roman" w:hAnsi="Times New Roman" w:cs="Times New Roman"/>
          <w:sz w:val="24"/>
          <w:szCs w:val="24"/>
        </w:rPr>
        <w:t>Obrazec 1</w:t>
      </w:r>
      <w:bookmarkEnd w:id="1"/>
    </w:p>
    <w:p w14:paraId="0FF564AC" w14:textId="77777777" w:rsidR="003E2E91" w:rsidRPr="00786D20" w:rsidRDefault="003E2E91" w:rsidP="007124B4">
      <w:pPr>
        <w:autoSpaceDE w:val="0"/>
        <w:autoSpaceDN w:val="0"/>
        <w:adjustRightInd w:val="0"/>
        <w:rPr>
          <w:b/>
          <w:i/>
        </w:rPr>
      </w:pPr>
    </w:p>
    <w:p w14:paraId="3E2978A1" w14:textId="77777777" w:rsidR="003E2E91" w:rsidRPr="00786D20" w:rsidRDefault="003E2E91" w:rsidP="007124B4">
      <w:pPr>
        <w:autoSpaceDE w:val="0"/>
        <w:autoSpaceDN w:val="0"/>
        <w:adjustRightInd w:val="0"/>
        <w:rPr>
          <w:b/>
          <w:i/>
        </w:rPr>
      </w:pPr>
    </w:p>
    <w:p w14:paraId="698369E9" w14:textId="7182EDD4" w:rsidR="003E2E91" w:rsidRPr="00786D20" w:rsidRDefault="003E2E91" w:rsidP="003E2E91">
      <w:pPr>
        <w:autoSpaceDE w:val="0"/>
        <w:autoSpaceDN w:val="0"/>
        <w:adjustRightInd w:val="0"/>
        <w:jc w:val="center"/>
        <w:rPr>
          <w:b/>
          <w:i/>
        </w:rPr>
      </w:pPr>
      <w:r w:rsidRPr="00786D20">
        <w:rPr>
          <w:b/>
          <w:i/>
        </w:rPr>
        <w:t>Podatki o ponudniku</w:t>
      </w:r>
    </w:p>
    <w:p w14:paraId="003A3CF8" w14:textId="77777777" w:rsidR="003E2E91" w:rsidRPr="00786D20" w:rsidRDefault="003E2E91" w:rsidP="003E2E91">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786D20" w14:paraId="4485A3FB" w14:textId="77777777" w:rsidTr="003E2E91">
        <w:trPr>
          <w:trHeight w:val="798"/>
          <w:jc w:val="center"/>
        </w:trPr>
        <w:tc>
          <w:tcPr>
            <w:tcW w:w="5093" w:type="dxa"/>
            <w:vAlign w:val="center"/>
          </w:tcPr>
          <w:p w14:paraId="1FE95CC7" w14:textId="77777777" w:rsidR="003E2E91" w:rsidRPr="00786D20" w:rsidRDefault="003E2E91" w:rsidP="003E2E91">
            <w:pPr>
              <w:spacing w:before="120" w:line="360" w:lineRule="auto"/>
              <w:ind w:left="-62"/>
              <w:rPr>
                <w:rFonts w:eastAsia="Batang"/>
                <w:i/>
                <w:lang w:eastAsia="ko-KR"/>
              </w:rPr>
            </w:pPr>
            <w:r w:rsidRPr="00786D20">
              <w:rPr>
                <w:rFonts w:eastAsia="Batang"/>
                <w:i/>
                <w:lang w:eastAsia="ko-KR"/>
              </w:rPr>
              <w:t>Naziv ponudnika</w:t>
            </w:r>
          </w:p>
        </w:tc>
        <w:tc>
          <w:tcPr>
            <w:tcW w:w="4620" w:type="dxa"/>
          </w:tcPr>
          <w:p w14:paraId="5698F1EB" w14:textId="77777777" w:rsidR="003E2E91" w:rsidRPr="00786D20" w:rsidRDefault="003E2E91" w:rsidP="003E2E91">
            <w:pPr>
              <w:spacing w:before="120" w:line="360" w:lineRule="auto"/>
              <w:rPr>
                <w:rFonts w:eastAsia="Batang"/>
                <w:i/>
                <w:lang w:eastAsia="ko-KR"/>
              </w:rPr>
            </w:pPr>
          </w:p>
        </w:tc>
      </w:tr>
      <w:tr w:rsidR="003E2E91" w:rsidRPr="00786D20" w14:paraId="7CD9A244" w14:textId="77777777" w:rsidTr="003E2E91">
        <w:trPr>
          <w:trHeight w:val="680"/>
          <w:jc w:val="center"/>
        </w:trPr>
        <w:tc>
          <w:tcPr>
            <w:tcW w:w="5093" w:type="dxa"/>
            <w:vAlign w:val="center"/>
          </w:tcPr>
          <w:p w14:paraId="55F0A554" w14:textId="77777777" w:rsidR="003E2E91" w:rsidRPr="00786D20" w:rsidRDefault="003E2E91" w:rsidP="003E2E91">
            <w:pPr>
              <w:spacing w:before="120" w:line="360" w:lineRule="auto"/>
              <w:ind w:left="-62"/>
              <w:rPr>
                <w:rFonts w:eastAsia="Batang"/>
                <w:i/>
                <w:lang w:eastAsia="ko-KR"/>
              </w:rPr>
            </w:pPr>
            <w:r w:rsidRPr="00786D20">
              <w:rPr>
                <w:rFonts w:eastAsia="Batang"/>
                <w:i/>
                <w:lang w:eastAsia="ko-KR"/>
              </w:rPr>
              <w:t>Naslov in kraj ponudnika</w:t>
            </w:r>
          </w:p>
        </w:tc>
        <w:tc>
          <w:tcPr>
            <w:tcW w:w="4620" w:type="dxa"/>
          </w:tcPr>
          <w:p w14:paraId="0C037CDB" w14:textId="77777777" w:rsidR="003E2E91" w:rsidRPr="00786D20" w:rsidRDefault="003E2E91" w:rsidP="003E2E91">
            <w:pPr>
              <w:spacing w:before="120" w:line="360" w:lineRule="auto"/>
              <w:rPr>
                <w:rFonts w:eastAsia="Batang"/>
                <w:i/>
                <w:lang w:eastAsia="ko-KR"/>
              </w:rPr>
            </w:pPr>
          </w:p>
        </w:tc>
      </w:tr>
      <w:tr w:rsidR="003E2E91" w:rsidRPr="00786D20" w14:paraId="2CB7276A" w14:textId="77777777" w:rsidTr="003E2E91">
        <w:trPr>
          <w:trHeight w:val="717"/>
          <w:jc w:val="center"/>
        </w:trPr>
        <w:tc>
          <w:tcPr>
            <w:tcW w:w="5093" w:type="dxa"/>
            <w:vAlign w:val="center"/>
          </w:tcPr>
          <w:p w14:paraId="4432FA32" w14:textId="77777777" w:rsidR="003E2E91" w:rsidRPr="00786D20" w:rsidRDefault="003E2E91" w:rsidP="003E2E91">
            <w:pPr>
              <w:spacing w:before="120" w:line="360" w:lineRule="auto"/>
              <w:ind w:left="-62"/>
              <w:rPr>
                <w:rFonts w:eastAsia="Batang"/>
                <w:i/>
                <w:lang w:eastAsia="ko-KR"/>
              </w:rPr>
            </w:pPr>
            <w:r w:rsidRPr="00786D20">
              <w:rPr>
                <w:rFonts w:eastAsia="Batang"/>
                <w:i/>
                <w:lang w:eastAsia="ko-KR"/>
              </w:rPr>
              <w:t>Odgovorna oseba ponudnika</w:t>
            </w:r>
          </w:p>
        </w:tc>
        <w:tc>
          <w:tcPr>
            <w:tcW w:w="4620" w:type="dxa"/>
          </w:tcPr>
          <w:p w14:paraId="72B534CA" w14:textId="77777777" w:rsidR="003E2E91" w:rsidRPr="00786D20" w:rsidRDefault="003E2E91" w:rsidP="003E2E91">
            <w:pPr>
              <w:spacing w:before="120" w:line="360" w:lineRule="auto"/>
              <w:rPr>
                <w:rFonts w:eastAsia="Batang"/>
                <w:i/>
                <w:lang w:eastAsia="ko-KR"/>
              </w:rPr>
            </w:pPr>
          </w:p>
        </w:tc>
      </w:tr>
      <w:tr w:rsidR="003E2E91" w:rsidRPr="00786D20" w14:paraId="19C7F96F" w14:textId="77777777" w:rsidTr="003E2E91">
        <w:trPr>
          <w:trHeight w:val="699"/>
          <w:jc w:val="center"/>
        </w:trPr>
        <w:tc>
          <w:tcPr>
            <w:tcW w:w="5093" w:type="dxa"/>
            <w:vAlign w:val="center"/>
          </w:tcPr>
          <w:p w14:paraId="096FD511" w14:textId="77777777" w:rsidR="003E2E91" w:rsidRPr="00786D20" w:rsidRDefault="003E2E91" w:rsidP="003E2E91">
            <w:pPr>
              <w:spacing w:before="120" w:line="360" w:lineRule="auto"/>
              <w:ind w:left="-62"/>
              <w:rPr>
                <w:rFonts w:eastAsia="Batang"/>
                <w:i/>
                <w:lang w:eastAsia="ko-KR"/>
              </w:rPr>
            </w:pPr>
            <w:r w:rsidRPr="00786D20">
              <w:rPr>
                <w:rFonts w:eastAsia="Batang"/>
                <w:i/>
                <w:lang w:eastAsia="ko-KR"/>
              </w:rPr>
              <w:t>Telefon:</w:t>
            </w:r>
          </w:p>
        </w:tc>
        <w:tc>
          <w:tcPr>
            <w:tcW w:w="4620" w:type="dxa"/>
          </w:tcPr>
          <w:p w14:paraId="224DB290" w14:textId="77777777" w:rsidR="003E2E91" w:rsidRPr="00786D20" w:rsidRDefault="003E2E91" w:rsidP="003E2E91">
            <w:pPr>
              <w:spacing w:before="120" w:line="360" w:lineRule="auto"/>
              <w:rPr>
                <w:rFonts w:eastAsia="Batang"/>
                <w:i/>
                <w:lang w:eastAsia="ko-KR"/>
              </w:rPr>
            </w:pPr>
          </w:p>
        </w:tc>
      </w:tr>
      <w:tr w:rsidR="003E2E91" w:rsidRPr="00786D20" w14:paraId="1DE0B93B" w14:textId="77777777" w:rsidTr="003E2E91">
        <w:trPr>
          <w:trHeight w:val="695"/>
          <w:jc w:val="center"/>
        </w:trPr>
        <w:tc>
          <w:tcPr>
            <w:tcW w:w="5093" w:type="dxa"/>
            <w:vAlign w:val="center"/>
          </w:tcPr>
          <w:p w14:paraId="27B8D6DD" w14:textId="77777777" w:rsidR="003E2E91" w:rsidRPr="00786D20" w:rsidRDefault="003E2E91" w:rsidP="003E2E91">
            <w:pPr>
              <w:spacing w:before="120" w:line="360" w:lineRule="auto"/>
              <w:ind w:left="-62"/>
              <w:rPr>
                <w:rFonts w:eastAsia="Batang"/>
                <w:i/>
                <w:lang w:eastAsia="ko-KR"/>
              </w:rPr>
            </w:pPr>
            <w:r w:rsidRPr="00786D20">
              <w:rPr>
                <w:rFonts w:eastAsia="Batang"/>
                <w:i/>
                <w:lang w:eastAsia="ko-KR"/>
              </w:rPr>
              <w:t>Elektronski naslov:</w:t>
            </w:r>
          </w:p>
        </w:tc>
        <w:tc>
          <w:tcPr>
            <w:tcW w:w="4620" w:type="dxa"/>
          </w:tcPr>
          <w:p w14:paraId="7917B752" w14:textId="77777777" w:rsidR="003E2E91" w:rsidRPr="00786D20" w:rsidRDefault="003E2E91" w:rsidP="003E2E91">
            <w:pPr>
              <w:spacing w:before="120" w:line="360" w:lineRule="auto"/>
              <w:rPr>
                <w:rFonts w:eastAsia="Batang"/>
                <w:i/>
                <w:lang w:eastAsia="ko-KR"/>
              </w:rPr>
            </w:pPr>
          </w:p>
        </w:tc>
      </w:tr>
      <w:tr w:rsidR="003E2E91" w:rsidRPr="00786D20" w14:paraId="21912883" w14:textId="77777777" w:rsidTr="003E2E91">
        <w:trPr>
          <w:trHeight w:val="833"/>
          <w:jc w:val="center"/>
        </w:trPr>
        <w:tc>
          <w:tcPr>
            <w:tcW w:w="5093" w:type="dxa"/>
            <w:vAlign w:val="center"/>
          </w:tcPr>
          <w:p w14:paraId="512ECA66" w14:textId="77777777" w:rsidR="003E2E91" w:rsidRPr="00786D20" w:rsidRDefault="003E2E91" w:rsidP="003E2E91">
            <w:pPr>
              <w:spacing w:before="120"/>
              <w:ind w:left="-62"/>
              <w:rPr>
                <w:rFonts w:eastAsia="Batang"/>
                <w:i/>
                <w:lang w:eastAsia="ko-KR"/>
              </w:rPr>
            </w:pPr>
            <w:r w:rsidRPr="00786D20">
              <w:rPr>
                <w:rFonts w:eastAsia="Batang"/>
                <w:i/>
                <w:lang w:eastAsia="ko-KR"/>
              </w:rPr>
              <w:t>Matična številka podjetja</w:t>
            </w:r>
          </w:p>
        </w:tc>
        <w:tc>
          <w:tcPr>
            <w:tcW w:w="4620" w:type="dxa"/>
          </w:tcPr>
          <w:p w14:paraId="0B178D37" w14:textId="77777777" w:rsidR="003E2E91" w:rsidRPr="00786D20" w:rsidRDefault="003E2E91" w:rsidP="003E2E91">
            <w:pPr>
              <w:spacing w:before="120"/>
              <w:rPr>
                <w:rFonts w:eastAsia="Batang"/>
                <w:i/>
                <w:lang w:eastAsia="ko-KR"/>
              </w:rPr>
            </w:pPr>
          </w:p>
        </w:tc>
      </w:tr>
      <w:tr w:rsidR="003E2E91" w:rsidRPr="00786D20" w14:paraId="0BDD529E" w14:textId="77777777" w:rsidTr="003E2E91">
        <w:trPr>
          <w:trHeight w:val="703"/>
          <w:jc w:val="center"/>
        </w:trPr>
        <w:tc>
          <w:tcPr>
            <w:tcW w:w="5093" w:type="dxa"/>
            <w:vAlign w:val="center"/>
          </w:tcPr>
          <w:p w14:paraId="58CBDF89" w14:textId="77777777" w:rsidR="003E2E91" w:rsidRPr="00786D20" w:rsidRDefault="003E2E91" w:rsidP="003E2E91">
            <w:pPr>
              <w:spacing w:before="120" w:line="360" w:lineRule="auto"/>
              <w:ind w:left="-62"/>
              <w:rPr>
                <w:rFonts w:eastAsia="Batang"/>
                <w:i/>
                <w:lang w:eastAsia="ko-KR"/>
              </w:rPr>
            </w:pPr>
            <w:r w:rsidRPr="00786D20">
              <w:rPr>
                <w:rFonts w:eastAsia="Batang"/>
                <w:i/>
                <w:lang w:eastAsia="ko-KR"/>
              </w:rPr>
              <w:t>Identifikacijska št. za DDV</w:t>
            </w:r>
          </w:p>
        </w:tc>
        <w:tc>
          <w:tcPr>
            <w:tcW w:w="4620" w:type="dxa"/>
          </w:tcPr>
          <w:p w14:paraId="204B8295" w14:textId="77777777" w:rsidR="003E2E91" w:rsidRPr="00786D20" w:rsidRDefault="003E2E91" w:rsidP="003E2E91">
            <w:pPr>
              <w:spacing w:before="120" w:line="360" w:lineRule="auto"/>
              <w:rPr>
                <w:rFonts w:eastAsia="Batang"/>
                <w:i/>
                <w:lang w:eastAsia="ko-KR"/>
              </w:rPr>
            </w:pPr>
          </w:p>
        </w:tc>
      </w:tr>
      <w:tr w:rsidR="003E2E91" w:rsidRPr="00786D20" w14:paraId="302CB9A8" w14:textId="77777777" w:rsidTr="003E2E91">
        <w:trPr>
          <w:trHeight w:val="699"/>
          <w:jc w:val="center"/>
        </w:trPr>
        <w:tc>
          <w:tcPr>
            <w:tcW w:w="5093" w:type="dxa"/>
            <w:vAlign w:val="center"/>
          </w:tcPr>
          <w:p w14:paraId="44B72BA0" w14:textId="77777777" w:rsidR="003E2E91" w:rsidRPr="00786D20" w:rsidRDefault="003E2E91" w:rsidP="003E2E91">
            <w:pPr>
              <w:spacing w:before="120" w:line="360" w:lineRule="auto"/>
              <w:ind w:left="-62"/>
              <w:rPr>
                <w:rFonts w:eastAsia="Batang"/>
                <w:i/>
                <w:lang w:eastAsia="ko-KR"/>
              </w:rPr>
            </w:pPr>
            <w:r w:rsidRPr="00786D20">
              <w:rPr>
                <w:rFonts w:eastAsia="Batang"/>
                <w:i/>
                <w:lang w:eastAsia="ko-KR"/>
              </w:rPr>
              <w:t>Št. vpisa v sodni register (št. vložka)</w:t>
            </w:r>
          </w:p>
        </w:tc>
        <w:tc>
          <w:tcPr>
            <w:tcW w:w="4620" w:type="dxa"/>
          </w:tcPr>
          <w:p w14:paraId="421163C1" w14:textId="77777777" w:rsidR="003E2E91" w:rsidRPr="00786D20" w:rsidRDefault="003E2E91" w:rsidP="003E2E91">
            <w:pPr>
              <w:spacing w:before="120" w:line="360" w:lineRule="auto"/>
              <w:rPr>
                <w:rFonts w:eastAsia="Batang"/>
                <w:i/>
                <w:lang w:eastAsia="ko-KR"/>
              </w:rPr>
            </w:pPr>
          </w:p>
        </w:tc>
      </w:tr>
      <w:tr w:rsidR="003E2E91" w:rsidRPr="00786D20" w14:paraId="56A9C371" w14:textId="77777777" w:rsidTr="003E2E91">
        <w:trPr>
          <w:trHeight w:val="695"/>
          <w:jc w:val="center"/>
        </w:trPr>
        <w:tc>
          <w:tcPr>
            <w:tcW w:w="5093" w:type="dxa"/>
            <w:vAlign w:val="center"/>
          </w:tcPr>
          <w:p w14:paraId="3EDB3401" w14:textId="77777777" w:rsidR="003E2E91" w:rsidRPr="00786D20" w:rsidRDefault="003E2E91" w:rsidP="003E2E91">
            <w:pPr>
              <w:spacing w:before="120" w:line="360" w:lineRule="auto"/>
              <w:ind w:left="-62"/>
              <w:rPr>
                <w:rFonts w:eastAsia="Batang"/>
                <w:i/>
                <w:lang w:eastAsia="ko-KR"/>
              </w:rPr>
            </w:pPr>
            <w:r w:rsidRPr="00786D20">
              <w:rPr>
                <w:rFonts w:eastAsia="Batang"/>
                <w:i/>
                <w:lang w:eastAsia="ko-KR"/>
              </w:rPr>
              <w:t>Transakcijski račun</w:t>
            </w:r>
          </w:p>
        </w:tc>
        <w:tc>
          <w:tcPr>
            <w:tcW w:w="4620" w:type="dxa"/>
          </w:tcPr>
          <w:p w14:paraId="7A66D942" w14:textId="77777777" w:rsidR="003E2E91" w:rsidRPr="00786D20" w:rsidRDefault="003E2E91" w:rsidP="003E2E91">
            <w:pPr>
              <w:spacing w:before="120" w:line="360" w:lineRule="auto"/>
              <w:rPr>
                <w:rFonts w:eastAsia="Batang"/>
                <w:i/>
                <w:lang w:eastAsia="ko-KR"/>
              </w:rPr>
            </w:pPr>
          </w:p>
        </w:tc>
      </w:tr>
      <w:tr w:rsidR="003E2E91" w:rsidRPr="00786D20" w14:paraId="2CEAB547" w14:textId="77777777" w:rsidTr="003E2E91">
        <w:trPr>
          <w:trHeight w:val="695"/>
          <w:jc w:val="center"/>
        </w:trPr>
        <w:tc>
          <w:tcPr>
            <w:tcW w:w="5093" w:type="dxa"/>
            <w:vAlign w:val="center"/>
          </w:tcPr>
          <w:p w14:paraId="49BBB9AA" w14:textId="77777777" w:rsidR="003E2E91" w:rsidRPr="00786D20" w:rsidRDefault="003E2E91" w:rsidP="003E2E91">
            <w:pPr>
              <w:spacing w:before="120" w:after="120"/>
              <w:ind w:left="-62"/>
              <w:rPr>
                <w:rFonts w:eastAsia="Batang"/>
                <w:i/>
                <w:lang w:eastAsia="ko-KR"/>
              </w:rPr>
            </w:pPr>
            <w:r w:rsidRPr="00786D20">
              <w:rPr>
                <w:rFonts w:eastAsia="Batang"/>
                <w:i/>
                <w:lang w:eastAsia="ko-KR"/>
              </w:rPr>
              <w:t>MSP (malo oziroma srednje podjetje) – primerno označiti zaradi zahteve objave oddaje javnega naročila</w:t>
            </w:r>
          </w:p>
        </w:tc>
        <w:tc>
          <w:tcPr>
            <w:tcW w:w="4620" w:type="dxa"/>
            <w:vAlign w:val="center"/>
          </w:tcPr>
          <w:p w14:paraId="41CE9303" w14:textId="77777777" w:rsidR="003E2E91" w:rsidRPr="00786D20" w:rsidRDefault="003E2E91" w:rsidP="003E2E91">
            <w:pPr>
              <w:jc w:val="center"/>
              <w:rPr>
                <w:rFonts w:eastAsia="Batang"/>
                <w:i/>
                <w:lang w:eastAsia="ko-KR"/>
              </w:rPr>
            </w:pPr>
            <w:r w:rsidRPr="00786D20">
              <w:rPr>
                <w:rFonts w:eastAsia="Batang"/>
                <w:i/>
                <w:lang w:eastAsia="ko-KR"/>
              </w:rPr>
              <w:t>DA / NE</w:t>
            </w:r>
          </w:p>
        </w:tc>
      </w:tr>
      <w:tr w:rsidR="003E2E91" w:rsidRPr="00786D20" w14:paraId="43DC52E6" w14:textId="77777777" w:rsidTr="003E2E91">
        <w:trPr>
          <w:trHeight w:val="691"/>
          <w:jc w:val="center"/>
        </w:trPr>
        <w:tc>
          <w:tcPr>
            <w:tcW w:w="5093" w:type="dxa"/>
            <w:vAlign w:val="center"/>
          </w:tcPr>
          <w:p w14:paraId="433940CE" w14:textId="77777777" w:rsidR="003E2E91" w:rsidRPr="00786D20" w:rsidRDefault="003E2E91" w:rsidP="003E2E91">
            <w:pPr>
              <w:spacing w:before="120" w:line="360" w:lineRule="auto"/>
              <w:ind w:left="-62"/>
              <w:rPr>
                <w:rFonts w:eastAsia="Batang"/>
                <w:i/>
                <w:lang w:eastAsia="ko-KR"/>
              </w:rPr>
            </w:pPr>
            <w:r w:rsidRPr="00786D20">
              <w:rPr>
                <w:rFonts w:eastAsia="Batang"/>
                <w:i/>
                <w:lang w:eastAsia="ko-KR"/>
              </w:rPr>
              <w:t>Odgovorna oseba za podpis pogodbe:</w:t>
            </w:r>
          </w:p>
        </w:tc>
        <w:tc>
          <w:tcPr>
            <w:tcW w:w="4620" w:type="dxa"/>
          </w:tcPr>
          <w:p w14:paraId="0677FAC7" w14:textId="77777777" w:rsidR="003E2E91" w:rsidRPr="00786D20" w:rsidRDefault="003E2E91" w:rsidP="003E2E91">
            <w:pPr>
              <w:spacing w:before="120" w:line="360" w:lineRule="auto"/>
              <w:rPr>
                <w:rFonts w:eastAsia="Batang"/>
                <w:i/>
                <w:lang w:eastAsia="ko-KR"/>
              </w:rPr>
            </w:pPr>
          </w:p>
        </w:tc>
      </w:tr>
      <w:tr w:rsidR="003E2E91" w:rsidRPr="00786D20" w14:paraId="52D18A8B" w14:textId="77777777" w:rsidTr="003E2E91">
        <w:trPr>
          <w:trHeight w:val="715"/>
          <w:jc w:val="center"/>
        </w:trPr>
        <w:tc>
          <w:tcPr>
            <w:tcW w:w="5093" w:type="dxa"/>
            <w:vAlign w:val="center"/>
          </w:tcPr>
          <w:p w14:paraId="76651AA4" w14:textId="77777777" w:rsidR="003E2E91" w:rsidRPr="00786D20" w:rsidRDefault="003E2E91" w:rsidP="003E2E91">
            <w:pPr>
              <w:spacing w:before="120"/>
              <w:ind w:left="-62"/>
              <w:rPr>
                <w:rFonts w:eastAsia="Batang"/>
                <w:i/>
                <w:lang w:eastAsia="ko-KR"/>
              </w:rPr>
            </w:pPr>
            <w:r w:rsidRPr="00786D20">
              <w:rPr>
                <w:rFonts w:eastAsia="Batang"/>
                <w:i/>
                <w:lang w:eastAsia="ko-KR"/>
              </w:rPr>
              <w:t>Kontaktna oseba za izvedbo javnega naročila</w:t>
            </w:r>
          </w:p>
          <w:p w14:paraId="1FBC04A9" w14:textId="77777777" w:rsidR="003E2E91" w:rsidRPr="00786D20" w:rsidRDefault="003E2E91" w:rsidP="003E2E91">
            <w:pPr>
              <w:ind w:left="-62"/>
              <w:rPr>
                <w:rFonts w:eastAsia="Batang"/>
                <w:i/>
                <w:lang w:eastAsia="ko-KR"/>
              </w:rPr>
            </w:pPr>
            <w:r w:rsidRPr="00786D20">
              <w:rPr>
                <w:rFonts w:eastAsia="Batang"/>
                <w:i/>
                <w:lang w:eastAsia="ko-KR"/>
              </w:rPr>
              <w:t>(ime in priimek, telefon in naslov elektronske pošte):</w:t>
            </w:r>
          </w:p>
        </w:tc>
        <w:tc>
          <w:tcPr>
            <w:tcW w:w="4620" w:type="dxa"/>
          </w:tcPr>
          <w:p w14:paraId="0B0B7D46" w14:textId="77777777" w:rsidR="003E2E91" w:rsidRPr="00786D20" w:rsidRDefault="003E2E91" w:rsidP="003E2E91">
            <w:pPr>
              <w:spacing w:before="120" w:line="360" w:lineRule="auto"/>
              <w:rPr>
                <w:rFonts w:eastAsia="Batang"/>
                <w:i/>
                <w:lang w:eastAsia="ko-KR"/>
              </w:rPr>
            </w:pPr>
          </w:p>
        </w:tc>
      </w:tr>
    </w:tbl>
    <w:p w14:paraId="4BBCE577" w14:textId="77777777" w:rsidR="003E2E91" w:rsidRPr="00786D20" w:rsidRDefault="003E2E91" w:rsidP="003E2E91">
      <w:pPr>
        <w:autoSpaceDE w:val="0"/>
        <w:autoSpaceDN w:val="0"/>
        <w:adjustRightInd w:val="0"/>
        <w:spacing w:before="120"/>
        <w:rPr>
          <w:rFonts w:eastAsia="Batang"/>
          <w:i/>
          <w:lang w:eastAsia="ko-KR"/>
        </w:rPr>
      </w:pPr>
    </w:p>
    <w:p w14:paraId="3492D676" w14:textId="0DA9F371" w:rsidR="003E2E91" w:rsidRPr="00786D20" w:rsidRDefault="003E2E91" w:rsidP="00B603C8">
      <w:pPr>
        <w:autoSpaceDE w:val="0"/>
        <w:autoSpaceDN w:val="0"/>
        <w:adjustRightInd w:val="0"/>
        <w:spacing w:before="120"/>
        <w:jc w:val="center"/>
        <w:rPr>
          <w:rFonts w:eastAsia="Batang"/>
          <w:i/>
          <w:lang w:eastAsia="ko-KR"/>
        </w:rPr>
      </w:pPr>
      <w:r w:rsidRPr="00786D20">
        <w:rPr>
          <w:rFonts w:eastAsia="Batang"/>
          <w:i/>
          <w:lang w:eastAsia="ko-KR"/>
        </w:rPr>
        <w:t>Kraj in datum:</w:t>
      </w:r>
      <w:r w:rsidRPr="00786D20">
        <w:rPr>
          <w:rFonts w:eastAsia="Batang"/>
          <w:i/>
          <w:lang w:eastAsia="ko-KR"/>
        </w:rPr>
        <w:tab/>
      </w:r>
      <w:r w:rsidRPr="00786D20">
        <w:rPr>
          <w:rFonts w:eastAsia="Batang"/>
          <w:i/>
          <w:lang w:eastAsia="ko-KR"/>
        </w:rPr>
        <w:tab/>
      </w:r>
      <w:r w:rsidRPr="00786D20">
        <w:rPr>
          <w:rFonts w:eastAsia="Batang"/>
          <w:i/>
          <w:lang w:eastAsia="ko-KR"/>
        </w:rPr>
        <w:tab/>
      </w:r>
      <w:r w:rsidRPr="00786D20">
        <w:rPr>
          <w:rFonts w:eastAsia="Batang"/>
          <w:i/>
          <w:lang w:eastAsia="ko-KR"/>
        </w:rPr>
        <w:tab/>
      </w:r>
      <w:r w:rsidRPr="00786D20">
        <w:rPr>
          <w:rFonts w:eastAsia="Batang"/>
          <w:i/>
          <w:lang w:eastAsia="ko-KR"/>
        </w:rPr>
        <w:tab/>
        <w:t>Žig:</w:t>
      </w:r>
      <w:r w:rsidRPr="00786D20">
        <w:rPr>
          <w:rFonts w:eastAsia="Batang"/>
          <w:i/>
          <w:lang w:eastAsia="ko-KR"/>
        </w:rPr>
        <w:tab/>
      </w:r>
      <w:r w:rsidRPr="00786D20">
        <w:rPr>
          <w:rFonts w:eastAsia="Batang"/>
          <w:i/>
          <w:lang w:eastAsia="ko-KR"/>
        </w:rPr>
        <w:tab/>
      </w:r>
      <w:r w:rsidRPr="00786D20">
        <w:rPr>
          <w:rFonts w:eastAsia="Batang"/>
          <w:i/>
          <w:lang w:eastAsia="ko-KR"/>
        </w:rPr>
        <w:tab/>
      </w:r>
      <w:r w:rsidRPr="00786D20">
        <w:rPr>
          <w:rFonts w:eastAsia="Batang"/>
          <w:i/>
          <w:lang w:eastAsia="ko-KR"/>
        </w:rPr>
        <w:tab/>
        <w:t>Podpis ponudnika:</w:t>
      </w:r>
    </w:p>
    <w:p w14:paraId="7D5EEFFB" w14:textId="5412EC34" w:rsidR="003E2E91" w:rsidRPr="00786D20" w:rsidRDefault="003E2E91" w:rsidP="007124B4">
      <w:pPr>
        <w:autoSpaceDE w:val="0"/>
        <w:autoSpaceDN w:val="0"/>
        <w:adjustRightInd w:val="0"/>
        <w:rPr>
          <w:b/>
          <w:i/>
        </w:rPr>
      </w:pPr>
      <w:r w:rsidRPr="00786D20">
        <w:rPr>
          <w:b/>
          <w:i/>
        </w:rPr>
        <w:br w:type="page"/>
      </w:r>
    </w:p>
    <w:p w14:paraId="4BA740F0" w14:textId="77777777" w:rsidR="003F6DA5" w:rsidRDefault="003F6DA5" w:rsidP="00EF6FDA">
      <w:pPr>
        <w:pStyle w:val="Naslov2"/>
        <w:rPr>
          <w:rFonts w:ascii="Times New Roman" w:hAnsi="Times New Roman" w:cs="Times New Roman"/>
          <w:sz w:val="24"/>
          <w:szCs w:val="24"/>
        </w:rPr>
        <w:sectPr w:rsidR="003F6DA5" w:rsidSect="00D55521">
          <w:headerReference w:type="default" r:id="rId8"/>
          <w:footerReference w:type="default" r:id="rId9"/>
          <w:type w:val="continuous"/>
          <w:pgSz w:w="12240" w:h="15840"/>
          <w:pgMar w:top="1418" w:right="737" w:bottom="1134" w:left="1021" w:header="709" w:footer="312" w:gutter="0"/>
          <w:cols w:space="708"/>
          <w:docGrid w:linePitch="326"/>
        </w:sectPr>
      </w:pPr>
      <w:bookmarkStart w:id="2" w:name="_Toc532533794"/>
    </w:p>
    <w:p w14:paraId="4BB0ED92" w14:textId="30AF2EE8" w:rsidR="007124B4" w:rsidRPr="00786D20" w:rsidRDefault="00BE2358" w:rsidP="00EF6FDA">
      <w:pPr>
        <w:pStyle w:val="Naslov2"/>
        <w:rPr>
          <w:rFonts w:ascii="Times New Roman" w:hAnsi="Times New Roman" w:cs="Times New Roman"/>
          <w:sz w:val="24"/>
          <w:szCs w:val="24"/>
        </w:rPr>
      </w:pPr>
      <w:r w:rsidRPr="00786D20">
        <w:rPr>
          <w:rFonts w:ascii="Times New Roman" w:hAnsi="Times New Roman" w:cs="Times New Roman"/>
          <w:sz w:val="24"/>
          <w:szCs w:val="24"/>
        </w:rPr>
        <w:lastRenderedPageBreak/>
        <w:t>Obrazec 2</w:t>
      </w:r>
      <w:bookmarkEnd w:id="2"/>
    </w:p>
    <w:p w14:paraId="029F034B" w14:textId="77777777" w:rsidR="00564547" w:rsidRPr="00786D20" w:rsidRDefault="00564547" w:rsidP="007124B4">
      <w:pPr>
        <w:autoSpaceDE w:val="0"/>
        <w:autoSpaceDN w:val="0"/>
        <w:adjustRightInd w:val="0"/>
        <w:rPr>
          <w:i/>
        </w:rPr>
      </w:pPr>
    </w:p>
    <w:p w14:paraId="5D96D35A" w14:textId="5E320AB4" w:rsidR="007124B4" w:rsidRPr="00786D20" w:rsidRDefault="00BE2358" w:rsidP="007124B4">
      <w:pPr>
        <w:autoSpaceDE w:val="0"/>
        <w:autoSpaceDN w:val="0"/>
        <w:adjustRightInd w:val="0"/>
        <w:rPr>
          <w:i/>
        </w:rPr>
      </w:pPr>
      <w:r w:rsidRPr="00786D20">
        <w:rPr>
          <w:i/>
        </w:rPr>
        <w:t>Ponudnik</w:t>
      </w:r>
      <w:r w:rsidR="007124B4" w:rsidRPr="00786D20">
        <w:rPr>
          <w:i/>
        </w:rPr>
        <w:t>:</w:t>
      </w:r>
    </w:p>
    <w:p w14:paraId="7E371150" w14:textId="77777777" w:rsidR="007124B4" w:rsidRPr="00786D20" w:rsidRDefault="007124B4" w:rsidP="007124B4">
      <w:pPr>
        <w:autoSpaceDE w:val="0"/>
        <w:autoSpaceDN w:val="0"/>
        <w:adjustRightInd w:val="0"/>
        <w:rPr>
          <w:i/>
        </w:rPr>
      </w:pPr>
      <w:r w:rsidRPr="00786D20">
        <w:rPr>
          <w:i/>
        </w:rPr>
        <w:t>__________________</w:t>
      </w:r>
    </w:p>
    <w:p w14:paraId="21A0204D" w14:textId="77777777" w:rsidR="007124B4" w:rsidRPr="00786D20" w:rsidRDefault="007124B4" w:rsidP="007124B4">
      <w:pPr>
        <w:autoSpaceDE w:val="0"/>
        <w:autoSpaceDN w:val="0"/>
        <w:adjustRightInd w:val="0"/>
        <w:rPr>
          <w:i/>
        </w:rPr>
      </w:pPr>
    </w:p>
    <w:p w14:paraId="1703F5BA" w14:textId="77777777" w:rsidR="007124B4" w:rsidRPr="00786D20" w:rsidRDefault="007124B4" w:rsidP="007124B4">
      <w:pPr>
        <w:autoSpaceDE w:val="0"/>
        <w:autoSpaceDN w:val="0"/>
        <w:adjustRightInd w:val="0"/>
        <w:rPr>
          <w:i/>
        </w:rPr>
      </w:pPr>
      <w:r w:rsidRPr="00786D20">
        <w:rPr>
          <w:i/>
        </w:rPr>
        <w:t>__________________</w:t>
      </w:r>
    </w:p>
    <w:p w14:paraId="0DF6AC8D" w14:textId="77777777" w:rsidR="007124B4" w:rsidRPr="00786D20" w:rsidRDefault="007124B4" w:rsidP="007124B4">
      <w:pPr>
        <w:autoSpaceDE w:val="0"/>
        <w:autoSpaceDN w:val="0"/>
        <w:adjustRightInd w:val="0"/>
        <w:rPr>
          <w:i/>
        </w:rPr>
      </w:pPr>
    </w:p>
    <w:p w14:paraId="4B4657BE" w14:textId="77777777" w:rsidR="007124B4" w:rsidRPr="00786D20" w:rsidRDefault="007124B4" w:rsidP="007124B4">
      <w:pPr>
        <w:autoSpaceDE w:val="0"/>
        <w:autoSpaceDN w:val="0"/>
        <w:adjustRightInd w:val="0"/>
        <w:rPr>
          <w:i/>
        </w:rPr>
      </w:pPr>
      <w:r w:rsidRPr="00786D20">
        <w:rPr>
          <w:i/>
        </w:rPr>
        <w:t>__________________</w:t>
      </w:r>
    </w:p>
    <w:p w14:paraId="18C727E8" w14:textId="77777777" w:rsidR="00D55521" w:rsidRDefault="00D55521" w:rsidP="007124B4">
      <w:pPr>
        <w:autoSpaceDE w:val="0"/>
        <w:autoSpaceDN w:val="0"/>
        <w:adjustRightInd w:val="0"/>
        <w:jc w:val="center"/>
        <w:rPr>
          <w:b/>
          <w:i/>
        </w:rPr>
      </w:pPr>
    </w:p>
    <w:p w14:paraId="0C05F225" w14:textId="4D282959" w:rsidR="007124B4" w:rsidRDefault="00D55521" w:rsidP="007124B4">
      <w:pPr>
        <w:autoSpaceDE w:val="0"/>
        <w:autoSpaceDN w:val="0"/>
        <w:adjustRightInd w:val="0"/>
        <w:jc w:val="center"/>
        <w:rPr>
          <w:b/>
          <w:i/>
        </w:rPr>
      </w:pPr>
      <w:r>
        <w:rPr>
          <w:b/>
          <w:i/>
        </w:rPr>
        <w:t xml:space="preserve">PONUDBENI </w:t>
      </w:r>
      <w:r w:rsidR="00D86756" w:rsidRPr="00786D20">
        <w:rPr>
          <w:b/>
          <w:i/>
        </w:rPr>
        <w:t>PREDRAČUN</w:t>
      </w:r>
    </w:p>
    <w:p w14:paraId="5925BA64" w14:textId="77777777" w:rsidR="00D55521" w:rsidRDefault="00D55521" w:rsidP="00D55521">
      <w:pPr>
        <w:rPr>
          <w:i/>
        </w:rPr>
      </w:pPr>
    </w:p>
    <w:p w14:paraId="24E97432" w14:textId="77777777" w:rsidR="00D55521" w:rsidRPr="00814D19" w:rsidRDefault="00D55521" w:rsidP="00D55521">
      <w:pPr>
        <w:rPr>
          <w:i/>
        </w:rPr>
      </w:pPr>
      <w:r w:rsidRPr="00814D19">
        <w:rPr>
          <w:i/>
        </w:rPr>
        <w:t>Številka predračuna: …………………</w:t>
      </w:r>
    </w:p>
    <w:p w14:paraId="2B1B73D6" w14:textId="77777777" w:rsidR="00D55521" w:rsidRPr="00814D19" w:rsidRDefault="00D55521" w:rsidP="00D55521">
      <w:pPr>
        <w:rPr>
          <w:i/>
        </w:rPr>
      </w:pPr>
      <w:r w:rsidRPr="00814D19">
        <w:rPr>
          <w:i/>
        </w:rPr>
        <w:t>Datum: ……………………………</w:t>
      </w:r>
      <w:r>
        <w:rPr>
          <w:i/>
        </w:rPr>
        <w:t>……</w:t>
      </w:r>
    </w:p>
    <w:p w14:paraId="5737B221" w14:textId="77777777" w:rsidR="00D55521" w:rsidRPr="00814D19" w:rsidRDefault="00D55521" w:rsidP="00D55521">
      <w:pPr>
        <w:rPr>
          <w:i/>
        </w:rPr>
      </w:pPr>
    </w:p>
    <w:p w14:paraId="0EB99094" w14:textId="77777777" w:rsidR="00D55521" w:rsidRPr="00814D19" w:rsidRDefault="00D55521" w:rsidP="00D55521">
      <w:pPr>
        <w:rPr>
          <w:i/>
        </w:rPr>
      </w:pPr>
      <w:r w:rsidRPr="00814D19">
        <w:rPr>
          <w:i/>
        </w:rPr>
        <w:t>Naročnik: SŽ – Vleka in tehnika, d.o.o., Zaloška cesta 217, 1000 Ljubljana</w:t>
      </w:r>
    </w:p>
    <w:p w14:paraId="7FEC4984" w14:textId="77777777" w:rsidR="00D55521" w:rsidRPr="00814D19" w:rsidRDefault="00D55521" w:rsidP="00D55521">
      <w:pPr>
        <w:rPr>
          <w:i/>
        </w:rPr>
      </w:pPr>
    </w:p>
    <w:p w14:paraId="26CD3F4C" w14:textId="77777777" w:rsidR="00D55521" w:rsidRPr="006F4219" w:rsidRDefault="00D55521" w:rsidP="00D55521">
      <w:pPr>
        <w:rPr>
          <w:i/>
          <w:color w:val="000000"/>
        </w:rPr>
      </w:pPr>
      <w:r w:rsidRPr="006F4219">
        <w:rPr>
          <w:i/>
          <w:color w:val="000000"/>
        </w:rPr>
        <w:t>Ponudbo dajemo (ustrezno obkrožiti):</w:t>
      </w:r>
    </w:p>
    <w:p w14:paraId="2B020148" w14:textId="77777777" w:rsidR="00D55521" w:rsidRPr="006F4219" w:rsidRDefault="00D55521" w:rsidP="00D55521">
      <w:pPr>
        <w:rPr>
          <w:i/>
          <w:color w:val="000000"/>
        </w:rPr>
      </w:pPr>
      <w:r w:rsidRPr="006F4219">
        <w:rPr>
          <w:i/>
          <w:color w:val="000000"/>
        </w:rPr>
        <w:t>a) samostojno</w:t>
      </w:r>
    </w:p>
    <w:p w14:paraId="06F7E341" w14:textId="77777777" w:rsidR="00D55521" w:rsidRPr="006F4219" w:rsidRDefault="00D55521" w:rsidP="00D55521">
      <w:pPr>
        <w:rPr>
          <w:i/>
          <w:color w:val="000000"/>
        </w:rPr>
      </w:pPr>
      <w:r w:rsidRPr="006F4219">
        <w:rPr>
          <w:i/>
          <w:color w:val="000000"/>
        </w:rPr>
        <w:t>b) skupno ponudbo v skupini izvajalcev:_________________________________</w:t>
      </w:r>
    </w:p>
    <w:p w14:paraId="6ED5DBA6" w14:textId="77777777" w:rsidR="00D55521" w:rsidRPr="004948FD" w:rsidRDefault="00D55521" w:rsidP="00D55521">
      <w:pPr>
        <w:rPr>
          <w:i/>
        </w:rPr>
      </w:pPr>
    </w:p>
    <w:p w14:paraId="62A11815" w14:textId="490B081F" w:rsidR="00D55521" w:rsidRDefault="00D55521" w:rsidP="005A44A2">
      <w:pPr>
        <w:jc w:val="both"/>
        <w:rPr>
          <w:i/>
          <w:color w:val="000000"/>
        </w:rPr>
      </w:pPr>
      <w:r w:rsidRPr="004948FD">
        <w:rPr>
          <w:i/>
        </w:rPr>
        <w:t>Po proučitvi razpisne dokumentacije, spodaj podpisani ponujamo, da bomo izvedli d</w:t>
      </w:r>
      <w:r>
        <w:rPr>
          <w:i/>
        </w:rPr>
        <w:t>obave</w:t>
      </w:r>
      <w:r w:rsidRPr="004948FD">
        <w:rPr>
          <w:i/>
        </w:rPr>
        <w:t>:</w:t>
      </w:r>
      <w:r w:rsidR="003F6DA5">
        <w:rPr>
          <w:i/>
        </w:rPr>
        <w:t xml:space="preserve"> </w:t>
      </w:r>
      <w:r w:rsidRPr="004948FD">
        <w:rPr>
          <w:b/>
          <w:bCs/>
          <w:i/>
        </w:rPr>
        <w:t>»</w:t>
      </w:r>
      <w:r w:rsidR="006144DC">
        <w:rPr>
          <w:bCs/>
          <w:i/>
        </w:rPr>
        <w:t>M</w:t>
      </w:r>
      <w:r w:rsidR="006144DC" w:rsidRPr="006144DC">
        <w:rPr>
          <w:bCs/>
          <w:i/>
        </w:rPr>
        <w:t>onoblokov in diskov za EMV serije 310</w:t>
      </w:r>
      <w:r w:rsidRPr="004948FD">
        <w:rPr>
          <w:b/>
          <w:bCs/>
          <w:i/>
        </w:rPr>
        <w:t>«</w:t>
      </w:r>
      <w:r>
        <w:rPr>
          <w:i/>
        </w:rPr>
        <w:t xml:space="preserve"> </w:t>
      </w:r>
      <w:r w:rsidRPr="004948FD">
        <w:rPr>
          <w:i/>
        </w:rPr>
        <w:t xml:space="preserve">v skladu z navedeno razpisno dokumentacijo </w:t>
      </w:r>
      <w:r w:rsidRPr="00827F90">
        <w:rPr>
          <w:i/>
          <w:color w:val="000000"/>
        </w:rPr>
        <w:t>po cenah iz spodnjega cenika:</w:t>
      </w:r>
    </w:p>
    <w:tbl>
      <w:tblPr>
        <w:tblW w:w="11003" w:type="dxa"/>
        <w:tblInd w:w="54" w:type="dxa"/>
        <w:tblLayout w:type="fixed"/>
        <w:tblCellMar>
          <w:left w:w="70" w:type="dxa"/>
          <w:right w:w="70" w:type="dxa"/>
        </w:tblCellMar>
        <w:tblLook w:val="04A0" w:firstRow="1" w:lastRow="0" w:firstColumn="1" w:lastColumn="0" w:noHBand="0" w:noVBand="1"/>
      </w:tblPr>
      <w:tblGrid>
        <w:gridCol w:w="87"/>
        <w:gridCol w:w="283"/>
        <w:gridCol w:w="284"/>
        <w:gridCol w:w="852"/>
        <w:gridCol w:w="992"/>
        <w:gridCol w:w="1699"/>
        <w:gridCol w:w="711"/>
        <w:gridCol w:w="992"/>
        <w:gridCol w:w="2410"/>
        <w:gridCol w:w="2693"/>
      </w:tblGrid>
      <w:tr w:rsidR="006144DC" w:rsidRPr="00786D20" w14:paraId="4BBC64A4" w14:textId="77777777" w:rsidTr="007532C3">
        <w:trPr>
          <w:gridBefore w:val="1"/>
          <w:gridAfter w:val="4"/>
          <w:wBefore w:w="87" w:type="dxa"/>
          <w:wAfter w:w="6806" w:type="dxa"/>
          <w:trHeight w:val="300"/>
        </w:trPr>
        <w:tc>
          <w:tcPr>
            <w:tcW w:w="283" w:type="dxa"/>
            <w:tcBorders>
              <w:top w:val="nil"/>
              <w:left w:val="nil"/>
              <w:bottom w:val="nil"/>
              <w:right w:val="nil"/>
            </w:tcBorders>
            <w:shd w:val="clear" w:color="auto" w:fill="auto"/>
            <w:noWrap/>
            <w:vAlign w:val="bottom"/>
            <w:hideMark/>
          </w:tcPr>
          <w:p w14:paraId="4BFFF8ED" w14:textId="77777777" w:rsidR="006144DC" w:rsidRPr="00786D20" w:rsidRDefault="006144DC">
            <w:pPr>
              <w:jc w:val="right"/>
              <w:rPr>
                <w:i/>
                <w:color w:val="000000"/>
                <w:sz w:val="20"/>
                <w:szCs w:val="20"/>
              </w:rPr>
            </w:pPr>
          </w:p>
        </w:tc>
        <w:tc>
          <w:tcPr>
            <w:tcW w:w="284" w:type="dxa"/>
            <w:tcBorders>
              <w:top w:val="nil"/>
              <w:left w:val="nil"/>
              <w:bottom w:val="nil"/>
              <w:right w:val="nil"/>
            </w:tcBorders>
          </w:tcPr>
          <w:p w14:paraId="5CCF9F8D" w14:textId="77777777" w:rsidR="006144DC" w:rsidRPr="00786D20" w:rsidRDefault="006144DC">
            <w:pPr>
              <w:rPr>
                <w:i/>
                <w:sz w:val="20"/>
                <w:szCs w:val="20"/>
              </w:rPr>
            </w:pPr>
          </w:p>
        </w:tc>
        <w:tc>
          <w:tcPr>
            <w:tcW w:w="1844" w:type="dxa"/>
            <w:gridSpan w:val="2"/>
            <w:tcBorders>
              <w:top w:val="nil"/>
              <w:left w:val="nil"/>
              <w:bottom w:val="nil"/>
              <w:right w:val="nil"/>
            </w:tcBorders>
            <w:shd w:val="clear" w:color="auto" w:fill="auto"/>
            <w:noWrap/>
            <w:vAlign w:val="bottom"/>
            <w:hideMark/>
          </w:tcPr>
          <w:p w14:paraId="35FD80F4" w14:textId="7DC07EDB" w:rsidR="006144DC" w:rsidRPr="00786D20" w:rsidRDefault="006144DC">
            <w:pPr>
              <w:rPr>
                <w:i/>
                <w:sz w:val="20"/>
                <w:szCs w:val="20"/>
              </w:rPr>
            </w:pPr>
          </w:p>
        </w:tc>
        <w:tc>
          <w:tcPr>
            <w:tcW w:w="1699" w:type="dxa"/>
            <w:tcBorders>
              <w:top w:val="nil"/>
              <w:left w:val="nil"/>
              <w:bottom w:val="nil"/>
              <w:right w:val="nil"/>
            </w:tcBorders>
            <w:shd w:val="clear" w:color="auto" w:fill="auto"/>
            <w:noWrap/>
            <w:vAlign w:val="bottom"/>
            <w:hideMark/>
          </w:tcPr>
          <w:p w14:paraId="5948D6D9" w14:textId="77777777" w:rsidR="006144DC" w:rsidRPr="00786D20" w:rsidRDefault="006144DC">
            <w:pPr>
              <w:rPr>
                <w:i/>
                <w:sz w:val="20"/>
                <w:szCs w:val="20"/>
              </w:rPr>
            </w:pPr>
          </w:p>
        </w:tc>
      </w:tr>
      <w:tr w:rsidR="007532C3" w:rsidRPr="00987902" w14:paraId="07E96285" w14:textId="77777777" w:rsidTr="007532C3">
        <w:trPr>
          <w:trHeight w:val="1000"/>
        </w:trPr>
        <w:tc>
          <w:tcPr>
            <w:tcW w:w="654" w:type="dxa"/>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40085FF" w14:textId="77777777" w:rsidR="006144DC" w:rsidRPr="00987902" w:rsidRDefault="006144DC">
            <w:pPr>
              <w:jc w:val="center"/>
              <w:rPr>
                <w:b/>
                <w:bCs/>
                <w:i/>
                <w:color w:val="000000"/>
                <w:sz w:val="22"/>
                <w:szCs w:val="22"/>
              </w:rPr>
            </w:pPr>
            <w:r w:rsidRPr="00987902">
              <w:rPr>
                <w:b/>
                <w:bCs/>
                <w:i/>
                <w:color w:val="000000"/>
                <w:sz w:val="22"/>
                <w:szCs w:val="22"/>
              </w:rPr>
              <w:t>Sklop</w:t>
            </w:r>
          </w:p>
        </w:tc>
        <w:tc>
          <w:tcPr>
            <w:tcW w:w="852" w:type="dxa"/>
            <w:tcBorders>
              <w:top w:val="single" w:sz="4" w:space="0" w:color="auto"/>
              <w:left w:val="single" w:sz="4" w:space="0" w:color="auto"/>
              <w:bottom w:val="single" w:sz="4" w:space="0" w:color="auto"/>
              <w:right w:val="single" w:sz="4" w:space="0" w:color="auto"/>
            </w:tcBorders>
            <w:shd w:val="clear" w:color="000000" w:fill="BFBFBF"/>
            <w:vAlign w:val="center"/>
          </w:tcPr>
          <w:p w14:paraId="4DF8907A" w14:textId="500D49DC" w:rsidR="006144DC" w:rsidRDefault="006144DC" w:rsidP="006144DC">
            <w:pPr>
              <w:jc w:val="center"/>
              <w:rPr>
                <w:b/>
                <w:bCs/>
                <w:i/>
                <w:color w:val="000000"/>
                <w:sz w:val="22"/>
                <w:szCs w:val="22"/>
              </w:rPr>
            </w:pPr>
            <w:r w:rsidRPr="006144DC">
              <w:rPr>
                <w:b/>
                <w:bCs/>
                <w:i/>
                <w:color w:val="000000"/>
                <w:sz w:val="22"/>
                <w:szCs w:val="22"/>
              </w:rPr>
              <w:t>Vozilo</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32164ED" w14:textId="724A2AE0" w:rsidR="006144DC" w:rsidRPr="00987902" w:rsidRDefault="006144DC">
            <w:pPr>
              <w:jc w:val="center"/>
              <w:rPr>
                <w:b/>
                <w:bCs/>
                <w:i/>
                <w:color w:val="000000"/>
                <w:sz w:val="22"/>
                <w:szCs w:val="22"/>
              </w:rPr>
            </w:pPr>
            <w:r>
              <w:rPr>
                <w:b/>
                <w:bCs/>
                <w:i/>
                <w:color w:val="000000"/>
                <w:sz w:val="22"/>
                <w:szCs w:val="22"/>
              </w:rPr>
              <w:t>PD</w:t>
            </w:r>
          </w:p>
        </w:tc>
        <w:tc>
          <w:tcPr>
            <w:tcW w:w="241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3329910B" w14:textId="77777777" w:rsidR="006144DC" w:rsidRPr="00987902" w:rsidRDefault="006144DC">
            <w:pPr>
              <w:jc w:val="center"/>
              <w:rPr>
                <w:b/>
                <w:bCs/>
                <w:i/>
                <w:color w:val="000000"/>
                <w:sz w:val="22"/>
                <w:szCs w:val="22"/>
              </w:rPr>
            </w:pPr>
            <w:r w:rsidRPr="00987902">
              <w:rPr>
                <w:b/>
                <w:bCs/>
                <w:i/>
                <w:color w:val="000000"/>
                <w:sz w:val="22"/>
                <w:szCs w:val="22"/>
              </w:rPr>
              <w:t>Naziv blaga</w:t>
            </w:r>
          </w:p>
        </w:tc>
        <w:tc>
          <w:tcPr>
            <w:tcW w:w="992"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CAE2EA2" w14:textId="1F18714A" w:rsidR="006144DC" w:rsidRPr="00987902" w:rsidRDefault="00492577">
            <w:pPr>
              <w:jc w:val="center"/>
              <w:rPr>
                <w:b/>
                <w:bCs/>
                <w:i/>
                <w:color w:val="000000"/>
                <w:sz w:val="22"/>
                <w:szCs w:val="22"/>
              </w:rPr>
            </w:pPr>
            <w:r>
              <w:rPr>
                <w:b/>
                <w:bCs/>
                <w:i/>
                <w:color w:val="000000"/>
                <w:sz w:val="22"/>
                <w:szCs w:val="22"/>
              </w:rPr>
              <w:t>Okvirna k</w:t>
            </w:r>
            <w:r w:rsidR="006144DC" w:rsidRPr="00987902">
              <w:rPr>
                <w:b/>
                <w:bCs/>
                <w:i/>
                <w:color w:val="000000"/>
                <w:sz w:val="22"/>
                <w:szCs w:val="22"/>
              </w:rPr>
              <w:t>oličina v kosih</w:t>
            </w:r>
            <w:r>
              <w:rPr>
                <w:b/>
                <w:bCs/>
                <w:i/>
                <w:color w:val="000000"/>
                <w:sz w:val="22"/>
                <w:szCs w:val="22"/>
              </w:rPr>
              <w:t>*</w:t>
            </w:r>
          </w:p>
        </w:tc>
        <w:tc>
          <w:tcPr>
            <w:tcW w:w="241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13FF351" w14:textId="77777777" w:rsidR="006144DC" w:rsidRPr="00987902" w:rsidRDefault="006144DC">
            <w:pPr>
              <w:jc w:val="center"/>
              <w:rPr>
                <w:b/>
                <w:bCs/>
                <w:i/>
                <w:color w:val="000000"/>
                <w:sz w:val="22"/>
                <w:szCs w:val="22"/>
              </w:rPr>
            </w:pPr>
            <w:r w:rsidRPr="00987902">
              <w:rPr>
                <w:b/>
                <w:bCs/>
                <w:i/>
                <w:color w:val="000000"/>
                <w:sz w:val="22"/>
                <w:szCs w:val="22"/>
              </w:rPr>
              <w:t>Cena v EUR/kos brez DDV</w:t>
            </w:r>
          </w:p>
        </w:tc>
        <w:tc>
          <w:tcPr>
            <w:tcW w:w="2693"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D662492" w14:textId="35DBBCAA" w:rsidR="006144DC" w:rsidRPr="00987902" w:rsidRDefault="006144DC">
            <w:pPr>
              <w:jc w:val="center"/>
              <w:rPr>
                <w:b/>
                <w:bCs/>
                <w:i/>
                <w:color w:val="000000"/>
                <w:sz w:val="22"/>
                <w:szCs w:val="22"/>
              </w:rPr>
            </w:pPr>
            <w:r w:rsidRPr="00987902">
              <w:rPr>
                <w:b/>
                <w:bCs/>
                <w:i/>
                <w:color w:val="000000"/>
                <w:sz w:val="22"/>
                <w:szCs w:val="22"/>
              </w:rPr>
              <w:t>Skupna vrednost za sklop v EUR brez DDV</w:t>
            </w:r>
          </w:p>
        </w:tc>
      </w:tr>
      <w:tr w:rsidR="007532C3" w:rsidRPr="00987902" w14:paraId="67922079" w14:textId="77777777" w:rsidTr="007532C3">
        <w:trPr>
          <w:trHeight w:val="673"/>
        </w:trPr>
        <w:tc>
          <w:tcPr>
            <w:tcW w:w="6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B434A" w14:textId="77777777" w:rsidR="006144DC" w:rsidRPr="00987902" w:rsidRDefault="006144DC">
            <w:pPr>
              <w:jc w:val="center"/>
              <w:rPr>
                <w:b/>
                <w:bCs/>
                <w:i/>
                <w:color w:val="000000"/>
                <w:sz w:val="22"/>
                <w:szCs w:val="22"/>
              </w:rPr>
            </w:pPr>
            <w:r w:rsidRPr="00987902">
              <w:rPr>
                <w:b/>
                <w:bCs/>
                <w:i/>
                <w:color w:val="000000"/>
                <w:sz w:val="22"/>
                <w:szCs w:val="22"/>
              </w:rPr>
              <w:t>1.</w:t>
            </w:r>
          </w:p>
        </w:tc>
        <w:tc>
          <w:tcPr>
            <w:tcW w:w="852" w:type="dxa"/>
            <w:tcBorders>
              <w:top w:val="single" w:sz="4" w:space="0" w:color="auto"/>
              <w:left w:val="nil"/>
              <w:bottom w:val="single" w:sz="4" w:space="0" w:color="auto"/>
              <w:right w:val="single" w:sz="4" w:space="0" w:color="auto"/>
            </w:tcBorders>
            <w:vAlign w:val="center"/>
          </w:tcPr>
          <w:p w14:paraId="4262787A" w14:textId="30357A45" w:rsidR="006144DC" w:rsidRPr="00987902" w:rsidRDefault="006144DC" w:rsidP="007532C3">
            <w:pPr>
              <w:jc w:val="center"/>
              <w:rPr>
                <w:i/>
                <w:color w:val="000000"/>
                <w:sz w:val="22"/>
                <w:szCs w:val="22"/>
              </w:rPr>
            </w:pPr>
            <w:r>
              <w:rPr>
                <w:i/>
                <w:color w:val="000000"/>
                <w:sz w:val="22"/>
                <w:szCs w:val="22"/>
              </w:rPr>
              <w:t>EMG 310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12C26" w14:textId="38B95E16" w:rsidR="006144DC" w:rsidRPr="00987902" w:rsidRDefault="006144DC">
            <w:pPr>
              <w:jc w:val="center"/>
              <w:rPr>
                <w:i/>
                <w:color w:val="000000"/>
                <w:sz w:val="22"/>
                <w:szCs w:val="22"/>
              </w:rPr>
            </w:pPr>
            <w:r>
              <w:rPr>
                <w:i/>
                <w:color w:val="000000"/>
                <w:sz w:val="22"/>
                <w:szCs w:val="22"/>
              </w:rPr>
              <w:t>201082/1</w:t>
            </w:r>
          </w:p>
        </w:tc>
        <w:tc>
          <w:tcPr>
            <w:tcW w:w="2410" w:type="dxa"/>
            <w:gridSpan w:val="2"/>
            <w:tcBorders>
              <w:top w:val="single" w:sz="4" w:space="0" w:color="auto"/>
              <w:left w:val="nil"/>
              <w:bottom w:val="single" w:sz="4" w:space="0" w:color="auto"/>
              <w:right w:val="single" w:sz="4" w:space="0" w:color="auto"/>
            </w:tcBorders>
            <w:shd w:val="clear" w:color="000000" w:fill="FFFFFF"/>
            <w:vAlign w:val="center"/>
            <w:hideMark/>
          </w:tcPr>
          <w:p w14:paraId="0657857A" w14:textId="691B513B" w:rsidR="006144DC" w:rsidRPr="00987902" w:rsidRDefault="006144DC">
            <w:pPr>
              <w:rPr>
                <w:i/>
                <w:sz w:val="22"/>
                <w:szCs w:val="22"/>
              </w:rPr>
            </w:pPr>
            <w:r w:rsidRPr="006144DC">
              <w:rPr>
                <w:i/>
                <w:sz w:val="22"/>
                <w:szCs w:val="22"/>
              </w:rPr>
              <w:t>Plošča monoblok 890 št. nač.: SŽ-Pv-1012-11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A83A5D" w14:textId="1AB2FD9B" w:rsidR="006144DC" w:rsidRPr="00987902" w:rsidRDefault="006144DC">
            <w:pPr>
              <w:jc w:val="center"/>
              <w:rPr>
                <w:i/>
                <w:color w:val="000000"/>
                <w:sz w:val="22"/>
                <w:szCs w:val="22"/>
              </w:rPr>
            </w:pPr>
            <w:r>
              <w:rPr>
                <w:i/>
                <w:color w:val="000000"/>
                <w:sz w:val="22"/>
                <w:szCs w:val="22"/>
              </w:rPr>
              <w:t>50</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ED3DF98" w14:textId="77777777" w:rsidR="006144DC" w:rsidRPr="00987902" w:rsidRDefault="006144DC">
            <w:pPr>
              <w:rPr>
                <w:i/>
                <w:color w:val="000000"/>
                <w:sz w:val="22"/>
                <w:szCs w:val="22"/>
              </w:rPr>
            </w:pPr>
            <w:r w:rsidRPr="00987902">
              <w:rPr>
                <w:i/>
                <w:color w:val="000000"/>
                <w:sz w:val="22"/>
                <w:szCs w:val="22"/>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135B3F2" w14:textId="77777777" w:rsidR="006144DC" w:rsidRPr="00987902" w:rsidRDefault="006144DC">
            <w:pPr>
              <w:rPr>
                <w:i/>
                <w:color w:val="000000"/>
                <w:sz w:val="22"/>
                <w:szCs w:val="22"/>
              </w:rPr>
            </w:pPr>
            <w:r w:rsidRPr="00987902">
              <w:rPr>
                <w:i/>
                <w:color w:val="000000"/>
                <w:sz w:val="22"/>
                <w:szCs w:val="22"/>
              </w:rPr>
              <w:t> </w:t>
            </w:r>
          </w:p>
        </w:tc>
      </w:tr>
      <w:tr w:rsidR="007532C3" w:rsidRPr="00987902" w14:paraId="6123E506" w14:textId="77777777" w:rsidTr="007532C3">
        <w:trPr>
          <w:trHeight w:val="655"/>
        </w:trPr>
        <w:tc>
          <w:tcPr>
            <w:tcW w:w="654" w:type="dxa"/>
            <w:gridSpan w:val="3"/>
            <w:tcBorders>
              <w:top w:val="single" w:sz="4" w:space="0" w:color="auto"/>
              <w:left w:val="single" w:sz="4" w:space="0" w:color="auto"/>
              <w:bottom w:val="single" w:sz="4" w:space="0" w:color="auto"/>
              <w:right w:val="single" w:sz="4" w:space="0" w:color="auto"/>
            </w:tcBorders>
            <w:noWrap/>
            <w:vAlign w:val="center"/>
            <w:hideMark/>
          </w:tcPr>
          <w:p w14:paraId="63D7B3C1" w14:textId="77777777" w:rsidR="006144DC" w:rsidRDefault="006144DC">
            <w:pPr>
              <w:jc w:val="center"/>
              <w:rPr>
                <w:b/>
                <w:bCs/>
                <w:i/>
                <w:color w:val="000000"/>
                <w:sz w:val="22"/>
                <w:szCs w:val="22"/>
              </w:rPr>
            </w:pPr>
          </w:p>
          <w:p w14:paraId="1A4C6C22" w14:textId="77777777" w:rsidR="006144DC" w:rsidRPr="00987902" w:rsidRDefault="006144DC">
            <w:pPr>
              <w:jc w:val="center"/>
              <w:rPr>
                <w:b/>
                <w:bCs/>
                <w:i/>
                <w:color w:val="000000"/>
                <w:sz w:val="22"/>
                <w:szCs w:val="22"/>
              </w:rPr>
            </w:pPr>
            <w:r w:rsidRPr="00987902">
              <w:rPr>
                <w:b/>
                <w:bCs/>
                <w:i/>
                <w:color w:val="000000"/>
                <w:sz w:val="22"/>
                <w:szCs w:val="22"/>
              </w:rPr>
              <w:t>2.</w:t>
            </w:r>
          </w:p>
          <w:p w14:paraId="6BF49E60" w14:textId="2B1BC816" w:rsidR="006144DC" w:rsidRPr="00987902" w:rsidRDefault="006144DC" w:rsidP="006144DC">
            <w:pPr>
              <w:rPr>
                <w:b/>
                <w:bCs/>
                <w:i/>
                <w:color w:val="000000"/>
                <w:sz w:val="22"/>
                <w:szCs w:val="22"/>
              </w:rPr>
            </w:pPr>
          </w:p>
        </w:tc>
        <w:tc>
          <w:tcPr>
            <w:tcW w:w="852" w:type="dxa"/>
            <w:tcBorders>
              <w:top w:val="single" w:sz="4" w:space="0" w:color="auto"/>
              <w:left w:val="nil"/>
              <w:bottom w:val="single" w:sz="4" w:space="0" w:color="auto"/>
              <w:right w:val="single" w:sz="4" w:space="0" w:color="auto"/>
            </w:tcBorders>
            <w:vAlign w:val="center"/>
          </w:tcPr>
          <w:p w14:paraId="6C8A9D42" w14:textId="0EA06A42" w:rsidR="006144DC" w:rsidRPr="00987902" w:rsidRDefault="006144DC" w:rsidP="007532C3">
            <w:pPr>
              <w:jc w:val="center"/>
              <w:rPr>
                <w:i/>
                <w:color w:val="000000"/>
                <w:sz w:val="22"/>
                <w:szCs w:val="22"/>
              </w:rPr>
            </w:pPr>
            <w:r>
              <w:rPr>
                <w:i/>
                <w:color w:val="000000"/>
                <w:sz w:val="22"/>
                <w:szCs w:val="22"/>
              </w:rPr>
              <w:t>EMG 310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CB05A" w14:textId="5AB584D8" w:rsidR="006144DC" w:rsidRPr="00987902" w:rsidRDefault="006144DC">
            <w:pPr>
              <w:jc w:val="center"/>
              <w:rPr>
                <w:i/>
                <w:color w:val="000000"/>
                <w:sz w:val="22"/>
                <w:szCs w:val="22"/>
              </w:rPr>
            </w:pPr>
            <w:r>
              <w:rPr>
                <w:i/>
                <w:color w:val="000000"/>
                <w:sz w:val="22"/>
                <w:szCs w:val="22"/>
              </w:rPr>
              <w:t>203614/1</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14:paraId="3EB640B1" w14:textId="03CE7E55" w:rsidR="006144DC" w:rsidRPr="00987902" w:rsidRDefault="006144DC">
            <w:pPr>
              <w:rPr>
                <w:i/>
                <w:color w:val="000000"/>
                <w:sz w:val="22"/>
                <w:szCs w:val="22"/>
              </w:rPr>
            </w:pPr>
            <w:r w:rsidRPr="006144DC">
              <w:rPr>
                <w:i/>
                <w:color w:val="000000"/>
                <w:sz w:val="22"/>
                <w:szCs w:val="22"/>
              </w:rPr>
              <w:t>Disk Od 640/340/80/110 NJG samo torne plošče</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0DC9187" w14:textId="61523D32" w:rsidR="006144DC" w:rsidRPr="00987902" w:rsidRDefault="006144DC">
            <w:pPr>
              <w:jc w:val="center"/>
              <w:rPr>
                <w:i/>
                <w:color w:val="000000"/>
                <w:sz w:val="22"/>
                <w:szCs w:val="22"/>
              </w:rPr>
            </w:pPr>
            <w:r>
              <w:rPr>
                <w:i/>
                <w:color w:val="000000"/>
                <w:sz w:val="22"/>
                <w:szCs w:val="22"/>
              </w:rPr>
              <w:t>70</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8C7CFF8" w14:textId="56AE4DB5" w:rsidR="006144DC" w:rsidRPr="00987902" w:rsidRDefault="006144DC">
            <w:pPr>
              <w:rPr>
                <w:i/>
                <w:color w:val="000000"/>
                <w:sz w:val="22"/>
                <w:szCs w:val="22"/>
              </w:rPr>
            </w:pPr>
            <w:r w:rsidRPr="00987902">
              <w:rPr>
                <w:i/>
                <w:color w:val="000000"/>
                <w:sz w:val="22"/>
                <w:szCs w:val="22"/>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7CD92FF0" w14:textId="77777777" w:rsidR="006144DC" w:rsidRPr="00987902" w:rsidRDefault="006144DC">
            <w:pPr>
              <w:rPr>
                <w:i/>
                <w:color w:val="000000"/>
                <w:sz w:val="22"/>
                <w:szCs w:val="22"/>
              </w:rPr>
            </w:pPr>
            <w:r w:rsidRPr="00987902">
              <w:rPr>
                <w:i/>
                <w:color w:val="000000"/>
                <w:sz w:val="22"/>
                <w:szCs w:val="22"/>
              </w:rPr>
              <w:t> </w:t>
            </w:r>
          </w:p>
          <w:p w14:paraId="45AA6C97" w14:textId="77777777" w:rsidR="006144DC" w:rsidRPr="00987902" w:rsidRDefault="006144DC" w:rsidP="00FD7C3E">
            <w:pPr>
              <w:rPr>
                <w:i/>
                <w:color w:val="000000"/>
                <w:sz w:val="22"/>
                <w:szCs w:val="22"/>
              </w:rPr>
            </w:pPr>
            <w:r w:rsidRPr="00987902">
              <w:rPr>
                <w:i/>
                <w:color w:val="000000"/>
                <w:sz w:val="22"/>
                <w:szCs w:val="22"/>
              </w:rPr>
              <w:t> </w:t>
            </w:r>
          </w:p>
          <w:p w14:paraId="0482348A" w14:textId="3614C0F6" w:rsidR="006144DC" w:rsidRPr="00987902" w:rsidRDefault="006144DC" w:rsidP="00FD7C3E">
            <w:pPr>
              <w:rPr>
                <w:i/>
                <w:color w:val="000000"/>
                <w:sz w:val="22"/>
                <w:szCs w:val="22"/>
              </w:rPr>
            </w:pPr>
            <w:r w:rsidRPr="00987902">
              <w:rPr>
                <w:i/>
                <w:color w:val="000000"/>
                <w:sz w:val="22"/>
                <w:szCs w:val="22"/>
              </w:rPr>
              <w:t> </w:t>
            </w:r>
          </w:p>
        </w:tc>
      </w:tr>
      <w:tr w:rsidR="007532C3" w:rsidRPr="00987902" w14:paraId="7AA5DC5A" w14:textId="3340FE94" w:rsidTr="007532C3">
        <w:trPr>
          <w:gridBefore w:val="1"/>
          <w:wBefore w:w="87" w:type="dxa"/>
          <w:trHeight w:val="630"/>
        </w:trPr>
        <w:tc>
          <w:tcPr>
            <w:tcW w:w="822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9F12B" w14:textId="29E082DB" w:rsidR="007532C3" w:rsidRPr="00987902" w:rsidRDefault="007532C3" w:rsidP="007532C3">
            <w:pPr>
              <w:jc w:val="right"/>
              <w:rPr>
                <w:b/>
                <w:bCs/>
                <w:i/>
                <w:color w:val="000000"/>
                <w:sz w:val="22"/>
                <w:szCs w:val="22"/>
              </w:rPr>
            </w:pPr>
            <w:r w:rsidRPr="00987902">
              <w:rPr>
                <w:b/>
                <w:bCs/>
                <w:i/>
                <w:color w:val="000000"/>
                <w:sz w:val="22"/>
                <w:szCs w:val="22"/>
              </w:rPr>
              <w:t>Skupna vrednost v EUR brez DDV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7333FA" w14:textId="77777777" w:rsidR="007532C3" w:rsidRPr="00987902" w:rsidRDefault="007532C3" w:rsidP="00492577">
            <w:pPr>
              <w:rPr>
                <w:b/>
                <w:bCs/>
                <w:i/>
                <w:color w:val="000000"/>
                <w:sz w:val="22"/>
                <w:szCs w:val="22"/>
              </w:rPr>
            </w:pPr>
          </w:p>
        </w:tc>
      </w:tr>
      <w:tr w:rsidR="007532C3" w:rsidRPr="00987902" w14:paraId="694EB030" w14:textId="49D55680" w:rsidTr="007532C3">
        <w:trPr>
          <w:gridBefore w:val="1"/>
          <w:wBefore w:w="87" w:type="dxa"/>
          <w:trHeight w:val="630"/>
        </w:trPr>
        <w:tc>
          <w:tcPr>
            <w:tcW w:w="822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221FD" w14:textId="1DEA6BE2" w:rsidR="007532C3" w:rsidRPr="00987902" w:rsidRDefault="007532C3" w:rsidP="007532C3">
            <w:pPr>
              <w:jc w:val="right"/>
              <w:rPr>
                <w:b/>
                <w:bCs/>
                <w:i/>
                <w:color w:val="000000"/>
                <w:sz w:val="22"/>
                <w:szCs w:val="22"/>
              </w:rPr>
            </w:pPr>
            <w:r w:rsidRPr="00987902">
              <w:rPr>
                <w:b/>
                <w:bCs/>
                <w:i/>
                <w:color w:val="000000"/>
                <w:sz w:val="22"/>
                <w:szCs w:val="22"/>
              </w:rPr>
              <w:t>DDV 22%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644FDC" w14:textId="77777777" w:rsidR="007532C3" w:rsidRPr="00987902" w:rsidRDefault="007532C3" w:rsidP="00492577">
            <w:pPr>
              <w:rPr>
                <w:b/>
                <w:bCs/>
                <w:i/>
                <w:color w:val="000000"/>
                <w:sz w:val="22"/>
                <w:szCs w:val="22"/>
              </w:rPr>
            </w:pPr>
          </w:p>
        </w:tc>
      </w:tr>
      <w:tr w:rsidR="007532C3" w:rsidRPr="00987902" w14:paraId="70ABC289" w14:textId="66B628AA" w:rsidTr="007532C3">
        <w:trPr>
          <w:gridBefore w:val="1"/>
          <w:wBefore w:w="87" w:type="dxa"/>
          <w:trHeight w:val="630"/>
        </w:trPr>
        <w:tc>
          <w:tcPr>
            <w:tcW w:w="822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E39CB" w14:textId="29CB6E86" w:rsidR="007532C3" w:rsidRPr="00987902" w:rsidRDefault="007532C3" w:rsidP="007532C3">
            <w:pPr>
              <w:jc w:val="right"/>
              <w:rPr>
                <w:b/>
                <w:bCs/>
                <w:i/>
                <w:color w:val="000000"/>
                <w:sz w:val="22"/>
                <w:szCs w:val="22"/>
              </w:rPr>
            </w:pPr>
            <w:r w:rsidRPr="00987902">
              <w:rPr>
                <w:b/>
                <w:bCs/>
                <w:i/>
                <w:color w:val="000000"/>
                <w:sz w:val="22"/>
                <w:szCs w:val="22"/>
              </w:rPr>
              <w:t>Skupna vrednost v EUR z DDV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42EA5B" w14:textId="77777777" w:rsidR="007532C3" w:rsidRPr="00987902" w:rsidRDefault="007532C3" w:rsidP="00492577">
            <w:pPr>
              <w:rPr>
                <w:b/>
                <w:bCs/>
                <w:i/>
                <w:color w:val="000000"/>
                <w:sz w:val="22"/>
                <w:szCs w:val="22"/>
              </w:rPr>
            </w:pPr>
          </w:p>
        </w:tc>
      </w:tr>
    </w:tbl>
    <w:p w14:paraId="5DC06D87" w14:textId="77777777" w:rsidR="00D55521" w:rsidRPr="00987902" w:rsidRDefault="00D55521" w:rsidP="00BE2358">
      <w:pPr>
        <w:autoSpaceDE w:val="0"/>
        <w:autoSpaceDN w:val="0"/>
        <w:adjustRightInd w:val="0"/>
        <w:spacing w:line="276" w:lineRule="auto"/>
        <w:jc w:val="both"/>
        <w:rPr>
          <w:rFonts w:eastAsia="Batang"/>
          <w:i/>
          <w:lang w:eastAsia="ko-KR"/>
        </w:rPr>
      </w:pPr>
    </w:p>
    <w:p w14:paraId="20A1BFAD" w14:textId="77777777" w:rsidR="00492577" w:rsidRDefault="00492577" w:rsidP="00D55521">
      <w:pPr>
        <w:rPr>
          <w:i/>
          <w:color w:val="000000"/>
        </w:rPr>
      </w:pPr>
    </w:p>
    <w:p w14:paraId="78431E85" w14:textId="4EEE55E5" w:rsidR="00492577" w:rsidRDefault="00492577" w:rsidP="00D55521">
      <w:pPr>
        <w:rPr>
          <w:i/>
          <w:color w:val="000000"/>
        </w:rPr>
      </w:pPr>
      <w:r w:rsidRPr="00492577">
        <w:rPr>
          <w:i/>
          <w:color w:val="000000"/>
        </w:rPr>
        <w:t>Opomb</w:t>
      </w:r>
      <w:r>
        <w:rPr>
          <w:i/>
          <w:color w:val="000000"/>
        </w:rPr>
        <w:t>a: * - Količine so okvirne</w:t>
      </w:r>
      <w:r w:rsidRPr="00492577">
        <w:rPr>
          <w:i/>
          <w:color w:val="000000"/>
        </w:rPr>
        <w:t xml:space="preserve"> in so odvisne od dejanskih potreb naročnika. Naročnik si pridržuje pravico</w:t>
      </w:r>
      <w:r>
        <w:rPr>
          <w:i/>
          <w:color w:val="000000"/>
        </w:rPr>
        <w:t xml:space="preserve">, da v času trajanja pogodbe spremeni naročeno količino za  ±25% vrednosti pogodbe. </w:t>
      </w:r>
      <w:r w:rsidRPr="00492577">
        <w:rPr>
          <w:i/>
          <w:color w:val="000000"/>
        </w:rPr>
        <w:t>Cene posameznih materialov se med trajanjem pogodbe ne smejo spremeniti.</w:t>
      </w:r>
    </w:p>
    <w:p w14:paraId="41F6C9E1" w14:textId="77777777" w:rsidR="00492577" w:rsidRDefault="00492577" w:rsidP="00D55521">
      <w:pPr>
        <w:rPr>
          <w:i/>
          <w:color w:val="000000"/>
        </w:rPr>
      </w:pPr>
    </w:p>
    <w:p w14:paraId="0A8822A4" w14:textId="7C70172F" w:rsidR="00D55521" w:rsidRDefault="00D55521" w:rsidP="00D55521">
      <w:pPr>
        <w:rPr>
          <w:i/>
        </w:rPr>
      </w:pPr>
      <w:r w:rsidRPr="00426969">
        <w:rPr>
          <w:i/>
          <w:color w:val="000000"/>
        </w:rPr>
        <w:t>P</w:t>
      </w:r>
      <w:r>
        <w:rPr>
          <w:i/>
          <w:color w:val="000000"/>
        </w:rPr>
        <w:t>ariteta dobav:</w:t>
      </w:r>
      <w:r w:rsidRPr="00426969">
        <w:rPr>
          <w:i/>
          <w:color w:val="000000"/>
        </w:rPr>
        <w:t xml:space="preserve"> </w:t>
      </w:r>
      <w:r w:rsidR="00E1084A" w:rsidRPr="00E1084A">
        <w:rPr>
          <w:i/>
        </w:rPr>
        <w:t>DDP SŽ-Vleka in tehnika d.o.o., Center Ptuj, Osojnikova 6, 2250 Ptuj (Incoterms 2010).</w:t>
      </w:r>
      <w:r w:rsidRPr="00767782">
        <w:rPr>
          <w:i/>
        </w:rPr>
        <w:t xml:space="preserve"> </w:t>
      </w:r>
    </w:p>
    <w:p w14:paraId="56DE47BB" w14:textId="77777777" w:rsidR="003F6DA5" w:rsidRDefault="003F6DA5" w:rsidP="00D55521">
      <w:pPr>
        <w:rPr>
          <w:i/>
        </w:rPr>
      </w:pPr>
    </w:p>
    <w:p w14:paraId="58BF1171" w14:textId="26D3C000" w:rsidR="00D55521" w:rsidRDefault="00D55521" w:rsidP="003F6DA5">
      <w:pPr>
        <w:jc w:val="both"/>
        <w:rPr>
          <w:i/>
        </w:rPr>
      </w:pPr>
      <w:r w:rsidRPr="008D5EBC">
        <w:rPr>
          <w:i/>
        </w:rPr>
        <w:lastRenderedPageBreak/>
        <w:t xml:space="preserve">Strinjamo se, da naša ponudba velja za </w:t>
      </w:r>
      <w:r w:rsidRPr="006510E3">
        <w:rPr>
          <w:i/>
        </w:rPr>
        <w:t>dobo 120 dni od datuma</w:t>
      </w:r>
      <w:r w:rsidRPr="008D5EBC">
        <w:rPr>
          <w:i/>
        </w:rPr>
        <w:t>, določenega za oddajo ponudbe, kot je določeno v razpisni dokumentaciji, in bo za nas obvezujoča ter jo lahko sprejmete kadarkoli pred iztekom tega obdobja.</w:t>
      </w:r>
      <w:r w:rsidR="003F6DA5">
        <w:rPr>
          <w:i/>
        </w:rPr>
        <w:t xml:space="preserve"> </w:t>
      </w:r>
      <w:r w:rsidRPr="008D5EBC">
        <w:rPr>
          <w:i/>
        </w:rPr>
        <w:t>Dokler se ne pripravi in ne podpiše uradna pogodba med nami, ta ponudba, skupaj z vašim obvestilom o izboru ponudnika tvori med nami obvezujočo pogodbo.</w:t>
      </w:r>
    </w:p>
    <w:p w14:paraId="27E432AD" w14:textId="77777777" w:rsidR="00B603C8" w:rsidRDefault="00B603C8" w:rsidP="003F6DA5">
      <w:pPr>
        <w:jc w:val="both"/>
        <w:rPr>
          <w:i/>
        </w:rPr>
      </w:pPr>
    </w:p>
    <w:p w14:paraId="7878EEBC" w14:textId="77777777" w:rsidR="00B603C8" w:rsidRDefault="00B603C8" w:rsidP="003F6DA5">
      <w:pPr>
        <w:jc w:val="both"/>
        <w:rPr>
          <w:i/>
        </w:rPr>
      </w:pPr>
    </w:p>
    <w:p w14:paraId="526BA4F9" w14:textId="77777777" w:rsidR="00B603C8" w:rsidRDefault="00B603C8" w:rsidP="003F6DA5">
      <w:pPr>
        <w:jc w:val="both"/>
        <w:rPr>
          <w:i/>
        </w:rPr>
      </w:pPr>
    </w:p>
    <w:p w14:paraId="06A4B5E8" w14:textId="77777777" w:rsidR="00B603C8" w:rsidRDefault="00B603C8" w:rsidP="003F6DA5">
      <w:pPr>
        <w:jc w:val="both"/>
        <w:rPr>
          <w:i/>
        </w:rPr>
      </w:pPr>
    </w:p>
    <w:p w14:paraId="77E349C3" w14:textId="77777777" w:rsidR="00B603C8" w:rsidRDefault="00B603C8" w:rsidP="003F6DA5">
      <w:pPr>
        <w:jc w:val="both"/>
        <w:rPr>
          <w:i/>
        </w:rPr>
      </w:pPr>
    </w:p>
    <w:p w14:paraId="6591BECA" w14:textId="77777777" w:rsidR="00B603C8" w:rsidRDefault="00B603C8" w:rsidP="003F6DA5">
      <w:pPr>
        <w:jc w:val="both"/>
        <w:rPr>
          <w:i/>
        </w:rPr>
      </w:pPr>
    </w:p>
    <w:p w14:paraId="23513C74" w14:textId="77777777" w:rsidR="00B603C8" w:rsidRDefault="00B603C8" w:rsidP="003F6DA5">
      <w:pPr>
        <w:jc w:val="both"/>
        <w:rPr>
          <w:i/>
        </w:rPr>
      </w:pPr>
    </w:p>
    <w:p w14:paraId="7E88E549" w14:textId="77777777" w:rsidR="00B603C8" w:rsidRDefault="00B603C8" w:rsidP="003F6DA5">
      <w:pPr>
        <w:jc w:val="both"/>
        <w:rPr>
          <w:i/>
        </w:rPr>
      </w:pPr>
    </w:p>
    <w:p w14:paraId="64D115BB" w14:textId="77777777" w:rsidR="00B603C8" w:rsidRDefault="00B603C8" w:rsidP="003F6DA5">
      <w:pPr>
        <w:jc w:val="both"/>
        <w:rPr>
          <w:i/>
        </w:rPr>
      </w:pPr>
    </w:p>
    <w:p w14:paraId="443B9CA5" w14:textId="77777777" w:rsidR="00B603C8" w:rsidRDefault="00B603C8" w:rsidP="003F6DA5">
      <w:pPr>
        <w:jc w:val="both"/>
        <w:rPr>
          <w:i/>
        </w:rPr>
      </w:pPr>
    </w:p>
    <w:p w14:paraId="3DF54D7E" w14:textId="77777777" w:rsidR="00B603C8" w:rsidRDefault="00B603C8" w:rsidP="003F6DA5">
      <w:pPr>
        <w:jc w:val="both"/>
        <w:rPr>
          <w:i/>
        </w:rPr>
      </w:pPr>
    </w:p>
    <w:p w14:paraId="06AAB5AA" w14:textId="77777777" w:rsidR="00B603C8" w:rsidRDefault="00B603C8" w:rsidP="003F6DA5">
      <w:pPr>
        <w:jc w:val="both"/>
        <w:rPr>
          <w:i/>
        </w:rPr>
      </w:pPr>
    </w:p>
    <w:p w14:paraId="5E07FAE5" w14:textId="77777777" w:rsidR="00B603C8" w:rsidRPr="008D5EBC" w:rsidRDefault="00B603C8" w:rsidP="003F6DA5">
      <w:pPr>
        <w:jc w:val="both"/>
        <w:rPr>
          <w:i/>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786D20" w14:paraId="74D846D6" w14:textId="77777777">
        <w:trPr>
          <w:trHeight w:val="383"/>
        </w:trPr>
        <w:tc>
          <w:tcPr>
            <w:tcW w:w="1659" w:type="dxa"/>
          </w:tcPr>
          <w:p w14:paraId="389514D4" w14:textId="77777777" w:rsidR="005F0F9C" w:rsidRDefault="005F0F9C" w:rsidP="00694774">
            <w:pPr>
              <w:autoSpaceDE w:val="0"/>
              <w:autoSpaceDN w:val="0"/>
              <w:adjustRightInd w:val="0"/>
              <w:rPr>
                <w:i/>
                <w:color w:val="000000"/>
                <w:sz w:val="23"/>
                <w:szCs w:val="23"/>
              </w:rPr>
            </w:pPr>
          </w:p>
          <w:p w14:paraId="4A4CE8D9" w14:textId="77777777" w:rsidR="00B603C8" w:rsidRDefault="00B603C8" w:rsidP="00694774">
            <w:pPr>
              <w:autoSpaceDE w:val="0"/>
              <w:autoSpaceDN w:val="0"/>
              <w:adjustRightInd w:val="0"/>
              <w:rPr>
                <w:i/>
                <w:color w:val="000000"/>
                <w:sz w:val="23"/>
                <w:szCs w:val="23"/>
              </w:rPr>
            </w:pPr>
          </w:p>
          <w:p w14:paraId="038DB2E3" w14:textId="77777777" w:rsidR="00B603C8" w:rsidRDefault="00B603C8" w:rsidP="00694774">
            <w:pPr>
              <w:autoSpaceDE w:val="0"/>
              <w:autoSpaceDN w:val="0"/>
              <w:adjustRightInd w:val="0"/>
              <w:rPr>
                <w:i/>
                <w:color w:val="000000"/>
                <w:sz w:val="23"/>
                <w:szCs w:val="23"/>
              </w:rPr>
            </w:pPr>
          </w:p>
          <w:p w14:paraId="6E147113" w14:textId="77777777" w:rsidR="00B603C8" w:rsidRDefault="00B603C8" w:rsidP="00694774">
            <w:pPr>
              <w:autoSpaceDE w:val="0"/>
              <w:autoSpaceDN w:val="0"/>
              <w:adjustRightInd w:val="0"/>
              <w:rPr>
                <w:i/>
                <w:color w:val="000000"/>
                <w:sz w:val="23"/>
                <w:szCs w:val="23"/>
              </w:rPr>
            </w:pPr>
          </w:p>
          <w:p w14:paraId="2142D21A" w14:textId="77777777" w:rsidR="00B603C8" w:rsidRDefault="00B603C8" w:rsidP="00694774">
            <w:pPr>
              <w:autoSpaceDE w:val="0"/>
              <w:autoSpaceDN w:val="0"/>
              <w:adjustRightInd w:val="0"/>
              <w:rPr>
                <w:i/>
                <w:color w:val="000000"/>
                <w:sz w:val="23"/>
                <w:szCs w:val="23"/>
              </w:rPr>
            </w:pPr>
          </w:p>
          <w:p w14:paraId="1B82EE03" w14:textId="77777777" w:rsidR="00B603C8" w:rsidRDefault="00B603C8" w:rsidP="00694774">
            <w:pPr>
              <w:autoSpaceDE w:val="0"/>
              <w:autoSpaceDN w:val="0"/>
              <w:adjustRightInd w:val="0"/>
              <w:rPr>
                <w:i/>
                <w:color w:val="000000"/>
                <w:sz w:val="23"/>
                <w:szCs w:val="23"/>
              </w:rPr>
            </w:pPr>
          </w:p>
          <w:p w14:paraId="08F1B645" w14:textId="77777777" w:rsidR="00B603C8" w:rsidRDefault="00B603C8" w:rsidP="00694774">
            <w:pPr>
              <w:autoSpaceDE w:val="0"/>
              <w:autoSpaceDN w:val="0"/>
              <w:adjustRightInd w:val="0"/>
              <w:rPr>
                <w:i/>
                <w:color w:val="000000"/>
                <w:sz w:val="23"/>
                <w:szCs w:val="23"/>
              </w:rPr>
            </w:pPr>
          </w:p>
          <w:p w14:paraId="3BEA2BFD" w14:textId="77777777" w:rsidR="00B603C8" w:rsidRDefault="00B603C8" w:rsidP="00694774">
            <w:pPr>
              <w:autoSpaceDE w:val="0"/>
              <w:autoSpaceDN w:val="0"/>
              <w:adjustRightInd w:val="0"/>
              <w:rPr>
                <w:i/>
                <w:color w:val="000000"/>
                <w:sz w:val="23"/>
                <w:szCs w:val="23"/>
              </w:rPr>
            </w:pPr>
          </w:p>
          <w:p w14:paraId="21A66839" w14:textId="77777777" w:rsidR="00B603C8" w:rsidRDefault="00B603C8" w:rsidP="00694774">
            <w:pPr>
              <w:autoSpaceDE w:val="0"/>
              <w:autoSpaceDN w:val="0"/>
              <w:adjustRightInd w:val="0"/>
              <w:rPr>
                <w:i/>
                <w:color w:val="000000"/>
                <w:sz w:val="23"/>
                <w:szCs w:val="23"/>
              </w:rPr>
            </w:pPr>
          </w:p>
          <w:p w14:paraId="07F907FC" w14:textId="77777777" w:rsidR="00B603C8" w:rsidRDefault="00B603C8" w:rsidP="00694774">
            <w:pPr>
              <w:autoSpaceDE w:val="0"/>
              <w:autoSpaceDN w:val="0"/>
              <w:adjustRightInd w:val="0"/>
              <w:rPr>
                <w:i/>
                <w:color w:val="000000"/>
                <w:sz w:val="23"/>
                <w:szCs w:val="23"/>
              </w:rPr>
            </w:pPr>
          </w:p>
          <w:p w14:paraId="77B407A4" w14:textId="77777777" w:rsidR="00B603C8" w:rsidRDefault="00B603C8" w:rsidP="00694774">
            <w:pPr>
              <w:autoSpaceDE w:val="0"/>
              <w:autoSpaceDN w:val="0"/>
              <w:adjustRightInd w:val="0"/>
              <w:rPr>
                <w:i/>
                <w:color w:val="000000"/>
                <w:sz w:val="23"/>
                <w:szCs w:val="23"/>
              </w:rPr>
            </w:pPr>
          </w:p>
          <w:p w14:paraId="50960827" w14:textId="77777777" w:rsidR="00B603C8" w:rsidRDefault="00B603C8" w:rsidP="00694774">
            <w:pPr>
              <w:autoSpaceDE w:val="0"/>
              <w:autoSpaceDN w:val="0"/>
              <w:adjustRightInd w:val="0"/>
              <w:rPr>
                <w:i/>
                <w:color w:val="000000"/>
                <w:sz w:val="23"/>
                <w:szCs w:val="23"/>
              </w:rPr>
            </w:pPr>
          </w:p>
          <w:p w14:paraId="26C39776" w14:textId="77777777" w:rsidR="00B603C8" w:rsidRDefault="00B603C8" w:rsidP="00694774">
            <w:pPr>
              <w:autoSpaceDE w:val="0"/>
              <w:autoSpaceDN w:val="0"/>
              <w:adjustRightInd w:val="0"/>
              <w:rPr>
                <w:i/>
                <w:color w:val="000000"/>
                <w:sz w:val="23"/>
                <w:szCs w:val="23"/>
              </w:rPr>
            </w:pPr>
          </w:p>
          <w:p w14:paraId="389654CC" w14:textId="77777777" w:rsidR="00B603C8" w:rsidRDefault="00B603C8" w:rsidP="00694774">
            <w:pPr>
              <w:autoSpaceDE w:val="0"/>
              <w:autoSpaceDN w:val="0"/>
              <w:adjustRightInd w:val="0"/>
              <w:rPr>
                <w:i/>
                <w:color w:val="000000"/>
                <w:sz w:val="23"/>
                <w:szCs w:val="23"/>
              </w:rPr>
            </w:pPr>
          </w:p>
          <w:p w14:paraId="7A3FE229" w14:textId="77777777" w:rsidR="00B603C8" w:rsidRDefault="00B603C8" w:rsidP="00694774">
            <w:pPr>
              <w:autoSpaceDE w:val="0"/>
              <w:autoSpaceDN w:val="0"/>
              <w:adjustRightInd w:val="0"/>
              <w:rPr>
                <w:i/>
                <w:color w:val="000000"/>
                <w:sz w:val="23"/>
                <w:szCs w:val="23"/>
              </w:rPr>
            </w:pPr>
          </w:p>
          <w:p w14:paraId="7FD426BE" w14:textId="77777777" w:rsidR="00B603C8" w:rsidRDefault="00B603C8" w:rsidP="00694774">
            <w:pPr>
              <w:autoSpaceDE w:val="0"/>
              <w:autoSpaceDN w:val="0"/>
              <w:adjustRightInd w:val="0"/>
              <w:rPr>
                <w:i/>
                <w:color w:val="000000"/>
                <w:sz w:val="23"/>
                <w:szCs w:val="23"/>
              </w:rPr>
            </w:pPr>
          </w:p>
          <w:p w14:paraId="08DF3DF0" w14:textId="77777777" w:rsidR="00B603C8" w:rsidRDefault="00B603C8" w:rsidP="00694774">
            <w:pPr>
              <w:autoSpaceDE w:val="0"/>
              <w:autoSpaceDN w:val="0"/>
              <w:adjustRightInd w:val="0"/>
              <w:rPr>
                <w:i/>
                <w:color w:val="000000"/>
                <w:sz w:val="23"/>
                <w:szCs w:val="23"/>
              </w:rPr>
            </w:pPr>
          </w:p>
          <w:p w14:paraId="7757DDDA" w14:textId="77777777" w:rsidR="00B603C8" w:rsidRDefault="00B603C8" w:rsidP="00694774">
            <w:pPr>
              <w:autoSpaceDE w:val="0"/>
              <w:autoSpaceDN w:val="0"/>
              <w:adjustRightInd w:val="0"/>
              <w:rPr>
                <w:i/>
                <w:color w:val="000000"/>
                <w:sz w:val="23"/>
                <w:szCs w:val="23"/>
              </w:rPr>
            </w:pPr>
          </w:p>
          <w:p w14:paraId="00E6E0D8" w14:textId="77777777" w:rsidR="00B603C8" w:rsidRDefault="00B603C8" w:rsidP="00694774">
            <w:pPr>
              <w:autoSpaceDE w:val="0"/>
              <w:autoSpaceDN w:val="0"/>
              <w:adjustRightInd w:val="0"/>
              <w:rPr>
                <w:i/>
                <w:color w:val="000000"/>
                <w:sz w:val="23"/>
                <w:szCs w:val="23"/>
              </w:rPr>
            </w:pPr>
          </w:p>
          <w:p w14:paraId="344C80A2" w14:textId="77777777" w:rsidR="00B603C8" w:rsidRDefault="00B603C8" w:rsidP="00694774">
            <w:pPr>
              <w:autoSpaceDE w:val="0"/>
              <w:autoSpaceDN w:val="0"/>
              <w:adjustRightInd w:val="0"/>
              <w:rPr>
                <w:i/>
                <w:color w:val="000000"/>
                <w:sz w:val="23"/>
                <w:szCs w:val="23"/>
              </w:rPr>
            </w:pPr>
          </w:p>
          <w:p w14:paraId="75EF893C" w14:textId="77777777" w:rsidR="00B603C8" w:rsidRDefault="00B603C8" w:rsidP="00694774">
            <w:pPr>
              <w:autoSpaceDE w:val="0"/>
              <w:autoSpaceDN w:val="0"/>
              <w:adjustRightInd w:val="0"/>
              <w:rPr>
                <w:i/>
                <w:color w:val="000000"/>
                <w:sz w:val="23"/>
                <w:szCs w:val="23"/>
              </w:rPr>
            </w:pPr>
          </w:p>
          <w:p w14:paraId="0DF37FB9" w14:textId="2964D810" w:rsidR="00B603C8" w:rsidRPr="00786D20" w:rsidRDefault="00B603C8" w:rsidP="00694774">
            <w:pPr>
              <w:autoSpaceDE w:val="0"/>
              <w:autoSpaceDN w:val="0"/>
              <w:adjustRightInd w:val="0"/>
              <w:rPr>
                <w:i/>
                <w:color w:val="000000"/>
                <w:sz w:val="23"/>
                <w:szCs w:val="23"/>
              </w:rPr>
            </w:pPr>
          </w:p>
        </w:tc>
        <w:tc>
          <w:tcPr>
            <w:tcW w:w="1659" w:type="dxa"/>
          </w:tcPr>
          <w:p w14:paraId="51779D3E" w14:textId="0AF663F1" w:rsidR="00694774" w:rsidRPr="00786D20" w:rsidRDefault="00694774" w:rsidP="00694774">
            <w:pPr>
              <w:autoSpaceDE w:val="0"/>
              <w:autoSpaceDN w:val="0"/>
              <w:adjustRightInd w:val="0"/>
              <w:rPr>
                <w:i/>
                <w:color w:val="000000"/>
                <w:sz w:val="23"/>
                <w:szCs w:val="23"/>
              </w:rPr>
            </w:pPr>
          </w:p>
        </w:tc>
      </w:tr>
    </w:tbl>
    <w:p w14:paraId="1AE3FDEB" w14:textId="73310F9C" w:rsidR="00BE2358" w:rsidRPr="00786D20" w:rsidRDefault="00BE2358" w:rsidP="00B603C8">
      <w:pPr>
        <w:autoSpaceDE w:val="0"/>
        <w:autoSpaceDN w:val="0"/>
        <w:adjustRightInd w:val="0"/>
        <w:spacing w:before="120"/>
        <w:jc w:val="center"/>
        <w:rPr>
          <w:rFonts w:eastAsia="Batang"/>
          <w:i/>
          <w:lang w:eastAsia="ko-KR"/>
        </w:rPr>
      </w:pPr>
      <w:r w:rsidRPr="00786D20">
        <w:rPr>
          <w:rFonts w:eastAsia="Batang"/>
          <w:i/>
          <w:lang w:eastAsia="ko-KR"/>
        </w:rPr>
        <w:t>Kraj in datum:</w:t>
      </w:r>
      <w:r w:rsidRPr="00786D20">
        <w:rPr>
          <w:rFonts w:eastAsia="Batang"/>
          <w:i/>
          <w:lang w:eastAsia="ko-KR"/>
        </w:rPr>
        <w:tab/>
      </w:r>
      <w:r w:rsidR="003F6DA5">
        <w:rPr>
          <w:rFonts w:eastAsia="Batang"/>
          <w:i/>
          <w:lang w:eastAsia="ko-KR"/>
        </w:rPr>
        <w:tab/>
      </w:r>
      <w:r w:rsidRPr="00786D20">
        <w:rPr>
          <w:rFonts w:eastAsia="Batang"/>
          <w:i/>
          <w:lang w:eastAsia="ko-KR"/>
        </w:rPr>
        <w:tab/>
      </w:r>
      <w:r w:rsidR="00987902">
        <w:rPr>
          <w:rFonts w:eastAsia="Batang"/>
          <w:i/>
          <w:lang w:eastAsia="ko-KR"/>
        </w:rPr>
        <w:tab/>
      </w:r>
      <w:r w:rsidRPr="00786D20">
        <w:rPr>
          <w:rFonts w:eastAsia="Batang"/>
          <w:i/>
          <w:lang w:eastAsia="ko-KR"/>
        </w:rPr>
        <w:t>Žig:</w:t>
      </w:r>
      <w:r w:rsidRPr="00786D20">
        <w:rPr>
          <w:rFonts w:eastAsia="Batang"/>
          <w:i/>
          <w:lang w:eastAsia="ko-KR"/>
        </w:rPr>
        <w:tab/>
      </w:r>
      <w:r w:rsidR="003F6DA5">
        <w:rPr>
          <w:rFonts w:eastAsia="Batang"/>
          <w:i/>
          <w:lang w:eastAsia="ko-KR"/>
        </w:rPr>
        <w:tab/>
      </w:r>
      <w:r w:rsidR="003F6DA5">
        <w:rPr>
          <w:rFonts w:eastAsia="Batang"/>
          <w:i/>
          <w:lang w:eastAsia="ko-KR"/>
        </w:rPr>
        <w:tab/>
      </w:r>
      <w:r w:rsidRPr="00786D20">
        <w:rPr>
          <w:rFonts w:eastAsia="Batang"/>
          <w:i/>
          <w:lang w:eastAsia="ko-KR"/>
        </w:rPr>
        <w:tab/>
      </w:r>
      <w:r w:rsidRPr="00786D20">
        <w:rPr>
          <w:rFonts w:eastAsia="Batang"/>
          <w:i/>
          <w:lang w:eastAsia="ko-KR"/>
        </w:rPr>
        <w:tab/>
        <w:t>Podpis ponudnika:</w:t>
      </w:r>
    </w:p>
    <w:p w14:paraId="790EC9BB" w14:textId="527EB332" w:rsidR="00BE2358" w:rsidRPr="00786D20" w:rsidRDefault="00BE2358" w:rsidP="00BE2358">
      <w:pPr>
        <w:tabs>
          <w:tab w:val="left" w:pos="2730"/>
        </w:tabs>
        <w:spacing w:line="180" w:lineRule="atLeast"/>
        <w:rPr>
          <w:rFonts w:eastAsia="Batang"/>
          <w:b/>
          <w:i/>
          <w:lang w:eastAsia="ko-KR"/>
        </w:rPr>
      </w:pPr>
      <w:r w:rsidRPr="00786D20">
        <w:rPr>
          <w:rFonts w:eastAsia="Batang"/>
          <w:b/>
          <w:i/>
          <w:lang w:eastAsia="ko-KR"/>
        </w:rPr>
        <w:br w:type="page"/>
      </w:r>
    </w:p>
    <w:p w14:paraId="5D079834" w14:textId="77777777" w:rsidR="003F6DA5" w:rsidRDefault="003F6DA5" w:rsidP="00EF6FDA">
      <w:pPr>
        <w:pStyle w:val="Naslov2"/>
        <w:rPr>
          <w:rFonts w:ascii="Times New Roman" w:hAnsi="Times New Roman" w:cs="Times New Roman"/>
          <w:sz w:val="24"/>
          <w:szCs w:val="24"/>
        </w:rPr>
        <w:sectPr w:rsidR="003F6DA5" w:rsidSect="00987902">
          <w:type w:val="continuous"/>
          <w:pgSz w:w="12240" w:h="15840"/>
          <w:pgMar w:top="1418" w:right="737" w:bottom="1134" w:left="1021" w:header="709" w:footer="312" w:gutter="0"/>
          <w:cols w:space="708"/>
          <w:docGrid w:linePitch="326"/>
        </w:sectPr>
      </w:pPr>
      <w:bookmarkStart w:id="3" w:name="_Toc513809730"/>
      <w:bookmarkStart w:id="4" w:name="_Toc519595407"/>
      <w:bookmarkStart w:id="5" w:name="_Toc532533796"/>
    </w:p>
    <w:p w14:paraId="089A1ED2" w14:textId="6A731C0A" w:rsidR="00832598" w:rsidRPr="00786D20" w:rsidRDefault="00832598" w:rsidP="00EF6FDA">
      <w:pPr>
        <w:pStyle w:val="Naslov2"/>
        <w:rPr>
          <w:rFonts w:ascii="Times New Roman" w:hAnsi="Times New Roman" w:cs="Times New Roman"/>
          <w:sz w:val="24"/>
          <w:szCs w:val="24"/>
        </w:rPr>
      </w:pPr>
      <w:r w:rsidRPr="00786D20">
        <w:rPr>
          <w:rFonts w:ascii="Times New Roman" w:hAnsi="Times New Roman" w:cs="Times New Roman"/>
          <w:sz w:val="24"/>
          <w:szCs w:val="24"/>
        </w:rPr>
        <w:lastRenderedPageBreak/>
        <w:t xml:space="preserve">Obrazec </w:t>
      </w:r>
      <w:bookmarkEnd w:id="3"/>
      <w:r w:rsidRPr="00786D20">
        <w:rPr>
          <w:rFonts w:ascii="Times New Roman" w:hAnsi="Times New Roman" w:cs="Times New Roman"/>
          <w:sz w:val="24"/>
          <w:szCs w:val="24"/>
        </w:rPr>
        <w:t>3a</w:t>
      </w:r>
      <w:bookmarkEnd w:id="4"/>
      <w:bookmarkEnd w:id="5"/>
    </w:p>
    <w:p w14:paraId="1B9D234D" w14:textId="77777777" w:rsidR="00832598" w:rsidRPr="00786D20" w:rsidRDefault="00832598" w:rsidP="00832598">
      <w:pPr>
        <w:keepNext/>
        <w:keepLines/>
        <w:spacing w:line="200" w:lineRule="atLeast"/>
        <w:ind w:left="360"/>
        <w:jc w:val="right"/>
        <w:outlineLvl w:val="1"/>
        <w:rPr>
          <w:b/>
          <w:i/>
          <w:spacing w:val="-10"/>
          <w:kern w:val="28"/>
        </w:rPr>
      </w:pPr>
    </w:p>
    <w:p w14:paraId="765FFF9C" w14:textId="77777777" w:rsidR="00832598" w:rsidRPr="00786D20" w:rsidRDefault="00832598" w:rsidP="00832598">
      <w:pPr>
        <w:tabs>
          <w:tab w:val="left" w:pos="3261"/>
        </w:tabs>
        <w:autoSpaceDE w:val="0"/>
        <w:autoSpaceDN w:val="0"/>
        <w:adjustRightInd w:val="0"/>
        <w:jc w:val="center"/>
        <w:rPr>
          <w:i/>
        </w:rPr>
      </w:pPr>
    </w:p>
    <w:p w14:paraId="5BDDFE2E" w14:textId="77777777" w:rsidR="00832598" w:rsidRPr="00786D20" w:rsidRDefault="00832598" w:rsidP="00832598">
      <w:pPr>
        <w:tabs>
          <w:tab w:val="left" w:pos="3261"/>
        </w:tabs>
        <w:autoSpaceDE w:val="0"/>
        <w:autoSpaceDN w:val="0"/>
        <w:adjustRightInd w:val="0"/>
        <w:jc w:val="center"/>
        <w:rPr>
          <w:i/>
        </w:rPr>
      </w:pPr>
    </w:p>
    <w:p w14:paraId="6E6D03F3" w14:textId="77777777" w:rsidR="00832598" w:rsidRPr="00786D20" w:rsidRDefault="00832598" w:rsidP="00832598">
      <w:pPr>
        <w:tabs>
          <w:tab w:val="left" w:pos="3261"/>
        </w:tabs>
        <w:autoSpaceDE w:val="0"/>
        <w:autoSpaceDN w:val="0"/>
        <w:adjustRightInd w:val="0"/>
        <w:jc w:val="center"/>
        <w:rPr>
          <w:i/>
        </w:rPr>
      </w:pPr>
    </w:p>
    <w:p w14:paraId="673D67ED" w14:textId="77777777" w:rsidR="00832598" w:rsidRPr="00786D20" w:rsidRDefault="00832598" w:rsidP="00832598">
      <w:pPr>
        <w:tabs>
          <w:tab w:val="left" w:pos="3261"/>
        </w:tabs>
        <w:autoSpaceDE w:val="0"/>
        <w:autoSpaceDN w:val="0"/>
        <w:adjustRightInd w:val="0"/>
        <w:jc w:val="center"/>
        <w:rPr>
          <w:i/>
        </w:rPr>
      </w:pPr>
    </w:p>
    <w:p w14:paraId="39C8E99B" w14:textId="77777777" w:rsidR="00832598" w:rsidRPr="00786D20" w:rsidRDefault="00832598" w:rsidP="00832598">
      <w:pPr>
        <w:tabs>
          <w:tab w:val="left" w:pos="3261"/>
        </w:tabs>
        <w:autoSpaceDE w:val="0"/>
        <w:autoSpaceDN w:val="0"/>
        <w:adjustRightInd w:val="0"/>
        <w:jc w:val="center"/>
        <w:rPr>
          <w:i/>
        </w:rPr>
      </w:pPr>
    </w:p>
    <w:p w14:paraId="6BB6B879" w14:textId="77777777" w:rsidR="00832598" w:rsidRPr="00786D20" w:rsidRDefault="00832598" w:rsidP="00832598">
      <w:pPr>
        <w:autoSpaceDE w:val="0"/>
        <w:autoSpaceDN w:val="0"/>
        <w:adjustRightInd w:val="0"/>
        <w:jc w:val="center"/>
        <w:rPr>
          <w:b/>
          <w:i/>
        </w:rPr>
      </w:pPr>
      <w:r w:rsidRPr="00786D20">
        <w:rPr>
          <w:b/>
          <w:i/>
        </w:rPr>
        <w:t>POOBLASTILO</w:t>
      </w:r>
    </w:p>
    <w:p w14:paraId="5BCFD9A4" w14:textId="77777777" w:rsidR="00832598" w:rsidRPr="00786D20" w:rsidRDefault="00832598" w:rsidP="00832598">
      <w:pPr>
        <w:autoSpaceDE w:val="0"/>
        <w:autoSpaceDN w:val="0"/>
        <w:adjustRightInd w:val="0"/>
        <w:jc w:val="center"/>
        <w:rPr>
          <w:b/>
          <w:i/>
        </w:rPr>
      </w:pPr>
    </w:p>
    <w:p w14:paraId="4FDD40C5" w14:textId="77777777" w:rsidR="00832598" w:rsidRPr="00786D20" w:rsidRDefault="00832598" w:rsidP="00832598">
      <w:pPr>
        <w:autoSpaceDE w:val="0"/>
        <w:autoSpaceDN w:val="0"/>
        <w:adjustRightInd w:val="0"/>
        <w:jc w:val="center"/>
        <w:rPr>
          <w:b/>
          <w:i/>
        </w:rPr>
      </w:pPr>
      <w:r w:rsidRPr="00786D20">
        <w:rPr>
          <w:b/>
          <w:i/>
        </w:rPr>
        <w:t xml:space="preserve">ZA PRIDOBITEV PODATKOV IZ KAZENSKE EVIDENCE ZA PRAVNO OSEBO </w:t>
      </w:r>
    </w:p>
    <w:p w14:paraId="760A9763" w14:textId="77777777" w:rsidR="00832598" w:rsidRPr="00786D20" w:rsidRDefault="00832598" w:rsidP="00832598">
      <w:pPr>
        <w:autoSpaceDE w:val="0"/>
        <w:autoSpaceDN w:val="0"/>
        <w:adjustRightInd w:val="0"/>
        <w:jc w:val="center"/>
        <w:rPr>
          <w:b/>
          <w:i/>
        </w:rPr>
      </w:pPr>
    </w:p>
    <w:p w14:paraId="0F5E984B" w14:textId="77777777" w:rsidR="00832598" w:rsidRPr="00786D20" w:rsidRDefault="00832598" w:rsidP="00832598">
      <w:pPr>
        <w:autoSpaceDE w:val="0"/>
        <w:autoSpaceDN w:val="0"/>
        <w:adjustRightInd w:val="0"/>
        <w:jc w:val="center"/>
        <w:rPr>
          <w:b/>
          <w:i/>
        </w:rPr>
      </w:pPr>
    </w:p>
    <w:p w14:paraId="3B053B4E" w14:textId="3EA3B470" w:rsidR="00832598" w:rsidRPr="00786D20" w:rsidRDefault="00832598" w:rsidP="00832598">
      <w:pPr>
        <w:tabs>
          <w:tab w:val="left" w:pos="3969"/>
        </w:tabs>
        <w:spacing w:after="100" w:afterAutospacing="1"/>
        <w:jc w:val="both"/>
        <w:rPr>
          <w:i/>
        </w:rPr>
      </w:pPr>
      <w:r w:rsidRPr="00786D20">
        <w:rPr>
          <w:i/>
        </w:rPr>
        <w:t xml:space="preserve">Pooblaščam družbo SŽ – Vleka in tehnika, d.o.o., da za potrebe preverjanja izpolnjevanja pogojev v postopku oddaje javnega naročila za </w:t>
      </w:r>
      <w:r w:rsidRPr="005A44A2">
        <w:rPr>
          <w:i/>
          <w:iCs/>
        </w:rPr>
        <w:t>»</w:t>
      </w:r>
      <w:r w:rsidR="007532C3" w:rsidRPr="001578EA">
        <w:rPr>
          <w:b/>
          <w:bCs/>
          <w:i/>
        </w:rPr>
        <w:t>Nabava monoblokov in diskov za EMV serije 310</w:t>
      </w:r>
      <w:r w:rsidRPr="005A44A2">
        <w:rPr>
          <w:i/>
        </w:rPr>
        <w:t>«</w:t>
      </w:r>
      <w:r w:rsidRPr="00786D20">
        <w:rPr>
          <w:i/>
        </w:rPr>
        <w:t xml:space="preserve"> </w:t>
      </w:r>
      <w:r w:rsidRPr="00786D20">
        <w:rPr>
          <w:i/>
          <w:iCs/>
        </w:rPr>
        <w:t>od</w:t>
      </w:r>
      <w:r w:rsidRPr="00786D20">
        <w:rPr>
          <w:b/>
          <w:i/>
          <w:iCs/>
        </w:rPr>
        <w:t xml:space="preserve"> </w:t>
      </w:r>
      <w:r w:rsidRPr="00786D20">
        <w:rPr>
          <w:i/>
        </w:rPr>
        <w:t>Ministrstva za pravosodje pridobi potrdilo iz kazenske evidence.</w:t>
      </w:r>
    </w:p>
    <w:p w14:paraId="52C0F2CE" w14:textId="77777777" w:rsidR="00832598" w:rsidRPr="00786D20" w:rsidRDefault="00832598" w:rsidP="00832598">
      <w:pPr>
        <w:autoSpaceDE w:val="0"/>
        <w:autoSpaceDN w:val="0"/>
        <w:adjustRightInd w:val="0"/>
        <w:rPr>
          <w:i/>
        </w:rPr>
      </w:pPr>
    </w:p>
    <w:p w14:paraId="4F2FB003" w14:textId="306E3D2B" w:rsidR="00832598" w:rsidRPr="00786D20" w:rsidRDefault="00832598" w:rsidP="00832598">
      <w:pPr>
        <w:autoSpaceDE w:val="0"/>
        <w:autoSpaceDN w:val="0"/>
        <w:adjustRightInd w:val="0"/>
        <w:spacing w:line="360" w:lineRule="auto"/>
        <w:rPr>
          <w:i/>
        </w:rPr>
      </w:pPr>
      <w:r w:rsidRPr="00786D20">
        <w:rPr>
          <w:i/>
        </w:rPr>
        <w:t>Polno ime podjetja:</w:t>
      </w:r>
      <w:r w:rsidR="00AA4B66" w:rsidRPr="00786D20">
        <w:rPr>
          <w:i/>
        </w:rPr>
        <w:tab/>
        <w:t>______</w:t>
      </w:r>
      <w:r w:rsidRPr="00786D20">
        <w:rPr>
          <w:i/>
        </w:rPr>
        <w:t>______________________________________________________</w:t>
      </w:r>
    </w:p>
    <w:p w14:paraId="7380417F" w14:textId="3CBD6AA6" w:rsidR="00832598" w:rsidRPr="00786D20" w:rsidRDefault="00832598" w:rsidP="00832598">
      <w:pPr>
        <w:autoSpaceDE w:val="0"/>
        <w:autoSpaceDN w:val="0"/>
        <w:adjustRightInd w:val="0"/>
        <w:spacing w:line="360" w:lineRule="auto"/>
        <w:rPr>
          <w:i/>
        </w:rPr>
      </w:pPr>
      <w:r w:rsidRPr="00786D20">
        <w:rPr>
          <w:i/>
        </w:rPr>
        <w:t>Sedež podjetja:</w:t>
      </w:r>
      <w:r w:rsidR="00AA4B66" w:rsidRPr="00786D20">
        <w:rPr>
          <w:i/>
        </w:rPr>
        <w:tab/>
      </w:r>
      <w:r w:rsidRPr="00786D20">
        <w:rPr>
          <w:i/>
        </w:rPr>
        <w:t>_</w:t>
      </w:r>
      <w:r w:rsidR="00AA4B66" w:rsidRPr="00786D20">
        <w:rPr>
          <w:i/>
        </w:rPr>
        <w:t>__</w:t>
      </w:r>
      <w:r w:rsidRPr="00786D20">
        <w:rPr>
          <w:i/>
        </w:rPr>
        <w:t>_________________________________________________________</w:t>
      </w:r>
    </w:p>
    <w:p w14:paraId="1A5DA03F" w14:textId="1A5D8580" w:rsidR="00832598" w:rsidRPr="00786D20" w:rsidRDefault="00832598" w:rsidP="00832598">
      <w:pPr>
        <w:autoSpaceDE w:val="0"/>
        <w:autoSpaceDN w:val="0"/>
        <w:adjustRightInd w:val="0"/>
        <w:spacing w:line="360" w:lineRule="auto"/>
        <w:rPr>
          <w:i/>
        </w:rPr>
      </w:pPr>
      <w:r w:rsidRPr="00786D20">
        <w:rPr>
          <w:i/>
        </w:rPr>
        <w:t>Občina sedeža podjetja:</w:t>
      </w:r>
      <w:r w:rsidR="00AA4B66" w:rsidRPr="00786D20">
        <w:rPr>
          <w:i/>
        </w:rPr>
        <w:tab/>
      </w:r>
      <w:r w:rsidRPr="00786D20">
        <w:rPr>
          <w:i/>
        </w:rPr>
        <w:t>_</w:t>
      </w:r>
      <w:r w:rsidR="00AA4B66" w:rsidRPr="00786D20">
        <w:rPr>
          <w:i/>
        </w:rPr>
        <w:t>___</w:t>
      </w:r>
      <w:r w:rsidRPr="00786D20">
        <w:rPr>
          <w:i/>
        </w:rPr>
        <w:t>__________________________________________________</w:t>
      </w:r>
    </w:p>
    <w:p w14:paraId="14D95526" w14:textId="7ED1C104" w:rsidR="00832598" w:rsidRPr="00786D20" w:rsidRDefault="00832598" w:rsidP="00832598">
      <w:pPr>
        <w:autoSpaceDE w:val="0"/>
        <w:autoSpaceDN w:val="0"/>
        <w:adjustRightInd w:val="0"/>
        <w:spacing w:line="360" w:lineRule="auto"/>
        <w:rPr>
          <w:i/>
        </w:rPr>
      </w:pPr>
      <w:r w:rsidRPr="00786D20">
        <w:rPr>
          <w:i/>
        </w:rPr>
        <w:t>Številka vpisa v sodni register (št. vložka):</w:t>
      </w:r>
      <w:r w:rsidR="00AA4B66" w:rsidRPr="00786D20">
        <w:rPr>
          <w:i/>
        </w:rPr>
        <w:tab/>
      </w:r>
      <w:r w:rsidRPr="00786D20">
        <w:rPr>
          <w:i/>
        </w:rPr>
        <w:t>_</w:t>
      </w:r>
      <w:r w:rsidR="00AA4B66" w:rsidRPr="00786D20">
        <w:rPr>
          <w:i/>
        </w:rPr>
        <w:t>______</w:t>
      </w:r>
      <w:r w:rsidRPr="00786D20">
        <w:rPr>
          <w:i/>
        </w:rPr>
        <w:t>___________________________________</w:t>
      </w:r>
    </w:p>
    <w:p w14:paraId="70A4587C" w14:textId="5E7ED948" w:rsidR="00832598" w:rsidRPr="00786D20" w:rsidRDefault="00832598" w:rsidP="00832598">
      <w:pPr>
        <w:autoSpaceDE w:val="0"/>
        <w:autoSpaceDN w:val="0"/>
        <w:adjustRightInd w:val="0"/>
        <w:spacing w:line="360" w:lineRule="auto"/>
        <w:rPr>
          <w:i/>
        </w:rPr>
      </w:pPr>
      <w:r w:rsidRPr="00786D20">
        <w:rPr>
          <w:i/>
        </w:rPr>
        <w:t>Matična številka podjetja:</w:t>
      </w:r>
      <w:r w:rsidR="00AA4B66" w:rsidRPr="00786D20">
        <w:rPr>
          <w:i/>
        </w:rPr>
        <w:tab/>
      </w:r>
      <w:r w:rsidRPr="00786D20">
        <w:rPr>
          <w:i/>
        </w:rPr>
        <w:t>_</w:t>
      </w:r>
      <w:r w:rsidR="00AA4B66" w:rsidRPr="00786D20">
        <w:rPr>
          <w:i/>
        </w:rPr>
        <w:t>____</w:t>
      </w:r>
      <w:r w:rsidRPr="00786D20">
        <w:rPr>
          <w:i/>
        </w:rPr>
        <w:t>_________________________________________________</w:t>
      </w:r>
    </w:p>
    <w:p w14:paraId="6BE38A66" w14:textId="77777777" w:rsidR="00832598" w:rsidRPr="00786D20" w:rsidRDefault="00832598" w:rsidP="00832598">
      <w:pPr>
        <w:autoSpaceDE w:val="0"/>
        <w:autoSpaceDN w:val="0"/>
        <w:adjustRightInd w:val="0"/>
        <w:rPr>
          <w:i/>
        </w:rPr>
      </w:pPr>
    </w:p>
    <w:p w14:paraId="134166EA" w14:textId="77777777" w:rsidR="00832598" w:rsidRPr="00786D20" w:rsidRDefault="00832598" w:rsidP="00832598">
      <w:pPr>
        <w:autoSpaceDE w:val="0"/>
        <w:autoSpaceDN w:val="0"/>
        <w:adjustRightInd w:val="0"/>
        <w:rPr>
          <w:i/>
        </w:rPr>
      </w:pPr>
    </w:p>
    <w:p w14:paraId="4F15DC39" w14:textId="77777777" w:rsidR="00832598" w:rsidRPr="00786D20" w:rsidRDefault="00832598" w:rsidP="00832598">
      <w:pPr>
        <w:autoSpaceDE w:val="0"/>
        <w:autoSpaceDN w:val="0"/>
        <w:adjustRightInd w:val="0"/>
        <w:rPr>
          <w:i/>
        </w:rPr>
      </w:pPr>
    </w:p>
    <w:p w14:paraId="14AE5FE9" w14:textId="35EA79C3" w:rsidR="00832598" w:rsidRPr="00786D20" w:rsidRDefault="00832598" w:rsidP="00B603C8">
      <w:pPr>
        <w:autoSpaceDE w:val="0"/>
        <w:autoSpaceDN w:val="0"/>
        <w:adjustRightInd w:val="0"/>
        <w:jc w:val="center"/>
        <w:rPr>
          <w:i/>
        </w:rPr>
      </w:pPr>
      <w:r w:rsidRPr="00786D20">
        <w:rPr>
          <w:i/>
        </w:rPr>
        <w:t>Kraj in datum:</w:t>
      </w:r>
      <w:r w:rsidR="004A5775" w:rsidRPr="00786D20">
        <w:rPr>
          <w:i/>
        </w:rPr>
        <w:tab/>
      </w:r>
      <w:r w:rsidRPr="00786D20">
        <w:rPr>
          <w:i/>
        </w:rPr>
        <w:tab/>
      </w:r>
      <w:r w:rsidRPr="00786D20">
        <w:rPr>
          <w:i/>
        </w:rPr>
        <w:tab/>
      </w:r>
      <w:r w:rsidRPr="00786D20">
        <w:rPr>
          <w:i/>
        </w:rPr>
        <w:tab/>
      </w:r>
      <w:r w:rsidRPr="00786D20">
        <w:rPr>
          <w:i/>
        </w:rPr>
        <w:tab/>
        <w:t>Žig</w:t>
      </w:r>
      <w:r w:rsidR="004A5775" w:rsidRPr="00786D20">
        <w:rPr>
          <w:i/>
        </w:rPr>
        <w:t>:</w:t>
      </w:r>
      <w:r w:rsidR="004A5775" w:rsidRPr="00786D20">
        <w:rPr>
          <w:i/>
        </w:rPr>
        <w:tab/>
      </w:r>
      <w:r w:rsidR="004A5775" w:rsidRPr="00786D20">
        <w:rPr>
          <w:i/>
        </w:rPr>
        <w:tab/>
      </w:r>
      <w:r w:rsidR="004A5775" w:rsidRPr="00786D20">
        <w:rPr>
          <w:i/>
        </w:rPr>
        <w:tab/>
      </w:r>
      <w:r w:rsidR="004A5775" w:rsidRPr="00786D20">
        <w:rPr>
          <w:i/>
        </w:rPr>
        <w:tab/>
        <w:t>Podpis ponudnika:</w:t>
      </w:r>
    </w:p>
    <w:p w14:paraId="00A22206" w14:textId="77777777" w:rsidR="00832598" w:rsidRPr="00786D20" w:rsidRDefault="00832598" w:rsidP="00832598">
      <w:pPr>
        <w:autoSpaceDE w:val="0"/>
        <w:autoSpaceDN w:val="0"/>
        <w:adjustRightInd w:val="0"/>
        <w:rPr>
          <w:i/>
        </w:rPr>
      </w:pPr>
    </w:p>
    <w:p w14:paraId="66FFF261" w14:textId="77777777" w:rsidR="00832598" w:rsidRPr="00786D20" w:rsidRDefault="00832598" w:rsidP="00832598">
      <w:pPr>
        <w:rPr>
          <w:b/>
          <w:i/>
        </w:rPr>
      </w:pPr>
    </w:p>
    <w:p w14:paraId="040267E8" w14:textId="77777777" w:rsidR="00832598" w:rsidRPr="00786D20" w:rsidRDefault="00832598" w:rsidP="00832598">
      <w:pPr>
        <w:rPr>
          <w:b/>
          <w:i/>
        </w:rPr>
      </w:pPr>
    </w:p>
    <w:p w14:paraId="6B58E71A" w14:textId="77777777" w:rsidR="00832598" w:rsidRPr="00786D20" w:rsidRDefault="00832598" w:rsidP="00832598">
      <w:pPr>
        <w:rPr>
          <w:b/>
          <w:i/>
        </w:rPr>
      </w:pPr>
    </w:p>
    <w:p w14:paraId="4CA6B6A6" w14:textId="77777777" w:rsidR="00832598" w:rsidRPr="00786D20" w:rsidRDefault="00832598" w:rsidP="00832598">
      <w:pPr>
        <w:rPr>
          <w:b/>
          <w:i/>
        </w:rPr>
      </w:pPr>
    </w:p>
    <w:p w14:paraId="32B9CEDB" w14:textId="77777777" w:rsidR="00832598" w:rsidRPr="00786D20" w:rsidRDefault="00832598" w:rsidP="00832598">
      <w:pPr>
        <w:rPr>
          <w:b/>
          <w:i/>
        </w:rPr>
      </w:pPr>
    </w:p>
    <w:p w14:paraId="1D416527" w14:textId="77777777" w:rsidR="00832598" w:rsidRPr="00786D20" w:rsidRDefault="00832598" w:rsidP="00832598">
      <w:pPr>
        <w:rPr>
          <w:b/>
          <w:i/>
        </w:rPr>
      </w:pPr>
    </w:p>
    <w:p w14:paraId="70D2487B" w14:textId="77777777" w:rsidR="00832598" w:rsidRPr="00786D20" w:rsidRDefault="00832598" w:rsidP="00832598">
      <w:pPr>
        <w:rPr>
          <w:b/>
          <w:i/>
        </w:rPr>
      </w:pPr>
    </w:p>
    <w:p w14:paraId="4E33832E" w14:textId="77777777" w:rsidR="00832598" w:rsidRPr="00786D20" w:rsidRDefault="00832598" w:rsidP="00832598">
      <w:pPr>
        <w:rPr>
          <w:b/>
          <w:i/>
        </w:rPr>
      </w:pPr>
      <w:r w:rsidRPr="00786D20">
        <w:rPr>
          <w:b/>
          <w:i/>
        </w:rPr>
        <w:t>OPOMBA:</w:t>
      </w:r>
    </w:p>
    <w:p w14:paraId="293C5627" w14:textId="77777777" w:rsidR="00832598" w:rsidRPr="00786D20" w:rsidRDefault="00832598" w:rsidP="00832598">
      <w:pPr>
        <w:rPr>
          <w:b/>
          <w:i/>
        </w:rPr>
      </w:pPr>
      <w:r w:rsidRPr="00786D20">
        <w:rPr>
          <w:b/>
          <w:i/>
        </w:rPr>
        <w:t>Obrazec morajo izpolniti in podpisati ponudnik, vsak partner  v skupnem nastopu in vsak podizvajalec.</w:t>
      </w:r>
    </w:p>
    <w:p w14:paraId="0AC1D2DD" w14:textId="77777777" w:rsidR="00832598" w:rsidRPr="00786D20" w:rsidRDefault="00832598" w:rsidP="00832598">
      <w:pPr>
        <w:keepNext/>
        <w:keepLines/>
        <w:spacing w:line="200" w:lineRule="atLeast"/>
        <w:jc w:val="right"/>
        <w:outlineLvl w:val="1"/>
        <w:rPr>
          <w:b/>
          <w:i/>
          <w:color w:val="00B050"/>
          <w:spacing w:val="-10"/>
          <w:kern w:val="28"/>
        </w:rPr>
      </w:pPr>
    </w:p>
    <w:p w14:paraId="76289CC3" w14:textId="77777777" w:rsidR="00832598" w:rsidRPr="00786D20" w:rsidRDefault="00832598" w:rsidP="00832598">
      <w:pPr>
        <w:keepNext/>
        <w:keepLines/>
        <w:spacing w:line="200" w:lineRule="atLeast"/>
        <w:jc w:val="right"/>
        <w:outlineLvl w:val="1"/>
        <w:rPr>
          <w:b/>
          <w:i/>
          <w:color w:val="00B050"/>
          <w:spacing w:val="-10"/>
          <w:kern w:val="28"/>
        </w:rPr>
      </w:pPr>
    </w:p>
    <w:p w14:paraId="0F12CBCC" w14:textId="77777777" w:rsidR="00832598" w:rsidRPr="00786D20" w:rsidRDefault="00832598" w:rsidP="00832598">
      <w:pPr>
        <w:keepNext/>
        <w:keepLines/>
        <w:spacing w:line="200" w:lineRule="atLeast"/>
        <w:jc w:val="right"/>
        <w:outlineLvl w:val="1"/>
        <w:rPr>
          <w:b/>
          <w:i/>
          <w:color w:val="00B050"/>
          <w:spacing w:val="-10"/>
          <w:kern w:val="28"/>
        </w:rPr>
      </w:pPr>
    </w:p>
    <w:p w14:paraId="5F20FFCA" w14:textId="77777777" w:rsidR="00832598" w:rsidRDefault="00832598" w:rsidP="00832598">
      <w:pPr>
        <w:tabs>
          <w:tab w:val="left" w:pos="937"/>
        </w:tabs>
        <w:rPr>
          <w:b/>
          <w:i/>
          <w:color w:val="00B050"/>
        </w:rPr>
      </w:pPr>
      <w:r w:rsidRPr="00786D20">
        <w:rPr>
          <w:b/>
          <w:i/>
          <w:color w:val="00B050"/>
        </w:rPr>
        <w:tab/>
      </w:r>
    </w:p>
    <w:p w14:paraId="21959A07" w14:textId="77777777" w:rsidR="00CB5FB7" w:rsidRPr="00786D20" w:rsidRDefault="00CB5FB7" w:rsidP="00832598">
      <w:pPr>
        <w:tabs>
          <w:tab w:val="left" w:pos="937"/>
        </w:tabs>
        <w:rPr>
          <w:b/>
          <w:i/>
          <w:color w:val="00B050"/>
        </w:rPr>
      </w:pPr>
    </w:p>
    <w:p w14:paraId="1001C872" w14:textId="77777777" w:rsidR="00832598" w:rsidRPr="00786D20" w:rsidRDefault="00832598" w:rsidP="00832598">
      <w:pPr>
        <w:tabs>
          <w:tab w:val="left" w:pos="937"/>
        </w:tabs>
        <w:rPr>
          <w:b/>
          <w:i/>
          <w:color w:val="00B050"/>
        </w:rPr>
      </w:pPr>
    </w:p>
    <w:p w14:paraId="79F5758D" w14:textId="4CC55A68" w:rsidR="00832598" w:rsidRPr="00786D20" w:rsidRDefault="00832598" w:rsidP="00EF6FDA">
      <w:pPr>
        <w:pStyle w:val="Naslov2"/>
        <w:rPr>
          <w:rFonts w:ascii="Times New Roman" w:hAnsi="Times New Roman" w:cs="Times New Roman"/>
          <w:sz w:val="24"/>
          <w:szCs w:val="24"/>
        </w:rPr>
      </w:pPr>
      <w:bookmarkStart w:id="6" w:name="_Toc513809731"/>
      <w:bookmarkStart w:id="7" w:name="_Toc519595408"/>
      <w:bookmarkStart w:id="8" w:name="_Toc532533797"/>
      <w:r w:rsidRPr="00786D20">
        <w:rPr>
          <w:rFonts w:ascii="Times New Roman" w:hAnsi="Times New Roman" w:cs="Times New Roman"/>
          <w:sz w:val="24"/>
          <w:szCs w:val="24"/>
        </w:rPr>
        <w:lastRenderedPageBreak/>
        <w:t>O</w:t>
      </w:r>
      <w:r w:rsidR="00DC2828">
        <w:rPr>
          <w:rFonts w:ascii="Times New Roman" w:hAnsi="Times New Roman" w:cs="Times New Roman"/>
          <w:sz w:val="24"/>
          <w:szCs w:val="24"/>
        </w:rPr>
        <w:t>brazec</w:t>
      </w:r>
      <w:r w:rsidRPr="00786D20">
        <w:rPr>
          <w:rFonts w:ascii="Times New Roman" w:hAnsi="Times New Roman" w:cs="Times New Roman"/>
          <w:sz w:val="24"/>
          <w:szCs w:val="24"/>
        </w:rPr>
        <w:t xml:space="preserve"> </w:t>
      </w:r>
      <w:bookmarkEnd w:id="6"/>
      <w:r w:rsidRPr="00786D20">
        <w:rPr>
          <w:rFonts w:ascii="Times New Roman" w:hAnsi="Times New Roman" w:cs="Times New Roman"/>
          <w:sz w:val="24"/>
          <w:szCs w:val="24"/>
        </w:rPr>
        <w:t>3b</w:t>
      </w:r>
      <w:bookmarkEnd w:id="7"/>
      <w:bookmarkEnd w:id="8"/>
    </w:p>
    <w:p w14:paraId="58AB8F8B" w14:textId="77777777" w:rsidR="00832598" w:rsidRPr="00786D20" w:rsidRDefault="00832598" w:rsidP="00832598">
      <w:pPr>
        <w:keepNext/>
        <w:keepLines/>
        <w:spacing w:line="200" w:lineRule="atLeast"/>
        <w:jc w:val="right"/>
        <w:outlineLvl w:val="1"/>
        <w:rPr>
          <w:b/>
          <w:i/>
          <w:spacing w:val="-10"/>
          <w:kern w:val="28"/>
        </w:rPr>
      </w:pPr>
    </w:p>
    <w:p w14:paraId="48AEA1EF" w14:textId="77777777" w:rsidR="00832598" w:rsidRPr="00786D20" w:rsidRDefault="00832598" w:rsidP="00832598">
      <w:pPr>
        <w:autoSpaceDE w:val="0"/>
        <w:autoSpaceDN w:val="0"/>
        <w:adjustRightInd w:val="0"/>
        <w:jc w:val="center"/>
        <w:rPr>
          <w:i/>
        </w:rPr>
      </w:pPr>
    </w:p>
    <w:p w14:paraId="6E8730E0" w14:textId="77777777" w:rsidR="00832598" w:rsidRPr="00786D20" w:rsidRDefault="00832598" w:rsidP="00832598">
      <w:pPr>
        <w:autoSpaceDE w:val="0"/>
        <w:autoSpaceDN w:val="0"/>
        <w:adjustRightInd w:val="0"/>
        <w:jc w:val="center"/>
        <w:rPr>
          <w:i/>
        </w:rPr>
      </w:pPr>
    </w:p>
    <w:p w14:paraId="536B0686" w14:textId="77777777" w:rsidR="00832598" w:rsidRPr="00786D20" w:rsidRDefault="00832598" w:rsidP="00832598">
      <w:pPr>
        <w:autoSpaceDE w:val="0"/>
        <w:autoSpaceDN w:val="0"/>
        <w:adjustRightInd w:val="0"/>
        <w:rPr>
          <w:b/>
          <w:i/>
        </w:rPr>
      </w:pPr>
    </w:p>
    <w:p w14:paraId="4BE613FA" w14:textId="77777777" w:rsidR="00832598" w:rsidRPr="00786D20" w:rsidRDefault="00832598" w:rsidP="00AD4E75">
      <w:pPr>
        <w:autoSpaceDE w:val="0"/>
        <w:autoSpaceDN w:val="0"/>
        <w:adjustRightInd w:val="0"/>
        <w:spacing w:before="240"/>
        <w:jc w:val="center"/>
        <w:rPr>
          <w:b/>
          <w:i/>
        </w:rPr>
      </w:pPr>
      <w:r w:rsidRPr="00786D20">
        <w:rPr>
          <w:b/>
          <w:i/>
        </w:rPr>
        <w:t>POOBLASTILO</w:t>
      </w:r>
    </w:p>
    <w:p w14:paraId="54993ABB" w14:textId="77777777" w:rsidR="00832598" w:rsidRPr="00786D20" w:rsidRDefault="00832598" w:rsidP="00AD4E75">
      <w:pPr>
        <w:autoSpaceDE w:val="0"/>
        <w:autoSpaceDN w:val="0"/>
        <w:adjustRightInd w:val="0"/>
        <w:spacing w:before="240"/>
        <w:jc w:val="center"/>
        <w:rPr>
          <w:b/>
          <w:i/>
        </w:rPr>
      </w:pPr>
      <w:r w:rsidRPr="00786D20">
        <w:rPr>
          <w:b/>
          <w:i/>
        </w:rPr>
        <w:t>ZA PRIDOBITEV PODATKOV IZ KAZENSKE EVIDENCE ZA FIZIČNO OSEBO</w:t>
      </w:r>
    </w:p>
    <w:p w14:paraId="156EFAC4" w14:textId="77777777" w:rsidR="00832598" w:rsidRPr="00786D20" w:rsidRDefault="00832598" w:rsidP="00832598">
      <w:pPr>
        <w:autoSpaceDE w:val="0"/>
        <w:autoSpaceDN w:val="0"/>
        <w:adjustRightInd w:val="0"/>
        <w:jc w:val="center"/>
        <w:rPr>
          <w:b/>
          <w:i/>
        </w:rPr>
      </w:pPr>
    </w:p>
    <w:p w14:paraId="1C66C4D5" w14:textId="77777777" w:rsidR="00AD4E75" w:rsidRPr="00786D20" w:rsidRDefault="00AD4E75" w:rsidP="00832598">
      <w:pPr>
        <w:autoSpaceDE w:val="0"/>
        <w:autoSpaceDN w:val="0"/>
        <w:adjustRightInd w:val="0"/>
        <w:jc w:val="center"/>
        <w:rPr>
          <w:b/>
          <w:i/>
        </w:rPr>
      </w:pPr>
    </w:p>
    <w:p w14:paraId="5D96FB15" w14:textId="39DB0D79" w:rsidR="00832598" w:rsidRPr="00786D20" w:rsidRDefault="00832598" w:rsidP="00832598">
      <w:pPr>
        <w:tabs>
          <w:tab w:val="left" w:pos="3969"/>
        </w:tabs>
        <w:spacing w:after="100" w:afterAutospacing="1"/>
        <w:jc w:val="both"/>
        <w:rPr>
          <w:i/>
        </w:rPr>
      </w:pPr>
      <w:r w:rsidRPr="00786D20">
        <w:rPr>
          <w:i/>
        </w:rPr>
        <w:t xml:space="preserve">Spodaj podpisani _________________________(ime in priimek) pooblaščam SŽ – Vleka in tehnika, d.o.o., da za potrebe preverjanja izpolnjevanja pogojev v postopku oddaje javnega naročila za </w:t>
      </w:r>
      <w:r w:rsidRPr="00786D20">
        <w:rPr>
          <w:i/>
          <w:iCs/>
        </w:rPr>
        <w:t>»</w:t>
      </w:r>
      <w:r w:rsidR="007532C3" w:rsidRPr="00B603C8">
        <w:rPr>
          <w:rFonts w:eastAsia="Batang"/>
          <w:b/>
          <w:bCs/>
          <w:i/>
          <w:color w:val="000000" w:themeColor="text1"/>
          <w:lang w:eastAsia="ko-KR"/>
        </w:rPr>
        <w:t>Nabava monoblokov in diskov za EMV serije 310</w:t>
      </w:r>
      <w:r w:rsidRPr="00786D20">
        <w:rPr>
          <w:i/>
        </w:rPr>
        <w:t xml:space="preserve">« </w:t>
      </w:r>
      <w:r w:rsidRPr="00786D20">
        <w:rPr>
          <w:i/>
          <w:iCs/>
        </w:rPr>
        <w:t xml:space="preserve">od </w:t>
      </w:r>
      <w:r w:rsidRPr="00786D20">
        <w:rPr>
          <w:i/>
        </w:rPr>
        <w:t>Ministrstva za pravosodje pridobi potrdilo iz kazenske evidence fizičnih oseb.</w:t>
      </w:r>
    </w:p>
    <w:p w14:paraId="234B4FAB" w14:textId="77777777" w:rsidR="005A44A2" w:rsidRDefault="005A44A2" w:rsidP="00832598">
      <w:pPr>
        <w:autoSpaceDE w:val="0"/>
        <w:autoSpaceDN w:val="0"/>
        <w:adjustRightInd w:val="0"/>
        <w:spacing w:line="360" w:lineRule="auto"/>
        <w:rPr>
          <w:i/>
        </w:rPr>
      </w:pPr>
    </w:p>
    <w:p w14:paraId="042B3238" w14:textId="77777777" w:rsidR="00832598" w:rsidRPr="00786D20" w:rsidRDefault="00832598" w:rsidP="00832598">
      <w:pPr>
        <w:autoSpaceDE w:val="0"/>
        <w:autoSpaceDN w:val="0"/>
        <w:adjustRightInd w:val="0"/>
        <w:spacing w:line="360" w:lineRule="auto"/>
        <w:rPr>
          <w:i/>
        </w:rPr>
      </w:pPr>
      <w:r w:rsidRPr="00786D20">
        <w:rPr>
          <w:i/>
        </w:rPr>
        <w:t>Moji osebni podatki so naslednji:</w:t>
      </w:r>
    </w:p>
    <w:p w14:paraId="4544D690" w14:textId="77777777" w:rsidR="005A44A2" w:rsidRPr="00D10311" w:rsidRDefault="005A44A2" w:rsidP="005A44A2">
      <w:pPr>
        <w:autoSpaceDE w:val="0"/>
        <w:autoSpaceDN w:val="0"/>
        <w:adjustRightInd w:val="0"/>
        <w:spacing w:line="480" w:lineRule="auto"/>
        <w:rPr>
          <w:i/>
        </w:rPr>
      </w:pPr>
      <w:r w:rsidRPr="00D10311">
        <w:rPr>
          <w:i/>
        </w:rPr>
        <w:t>EMŠO:</w:t>
      </w:r>
      <w:r>
        <w:rPr>
          <w:i/>
        </w:rPr>
        <w:tab/>
        <w:t>_______________________________</w:t>
      </w:r>
      <w:r w:rsidRPr="00D10311">
        <w:rPr>
          <w:i/>
        </w:rPr>
        <w:t>_____________________</w:t>
      </w:r>
      <w:r>
        <w:rPr>
          <w:i/>
        </w:rPr>
        <w:t>________________</w:t>
      </w:r>
    </w:p>
    <w:p w14:paraId="7CE82C99" w14:textId="77777777" w:rsidR="005A44A2" w:rsidRPr="00D10311" w:rsidRDefault="005A44A2" w:rsidP="005A44A2">
      <w:pPr>
        <w:autoSpaceDE w:val="0"/>
        <w:autoSpaceDN w:val="0"/>
        <w:adjustRightInd w:val="0"/>
        <w:spacing w:line="480" w:lineRule="auto"/>
        <w:rPr>
          <w:i/>
        </w:rPr>
      </w:pPr>
      <w:r w:rsidRPr="00D10311">
        <w:rPr>
          <w:i/>
        </w:rPr>
        <w:t>Datum rojstva:</w:t>
      </w:r>
      <w:r>
        <w:rPr>
          <w:i/>
        </w:rPr>
        <w:t xml:space="preserve"> ____________________________________________________</w:t>
      </w:r>
      <w:r w:rsidRPr="00D10311">
        <w:rPr>
          <w:i/>
        </w:rPr>
        <w:t>_______________</w:t>
      </w:r>
    </w:p>
    <w:p w14:paraId="7203E510" w14:textId="77777777" w:rsidR="005A44A2" w:rsidRPr="00D10311" w:rsidRDefault="005A44A2" w:rsidP="005A44A2">
      <w:pPr>
        <w:autoSpaceDE w:val="0"/>
        <w:autoSpaceDN w:val="0"/>
        <w:adjustRightInd w:val="0"/>
        <w:spacing w:line="480" w:lineRule="auto"/>
        <w:rPr>
          <w:i/>
        </w:rPr>
      </w:pPr>
      <w:r w:rsidRPr="00D10311">
        <w:rPr>
          <w:i/>
        </w:rPr>
        <w:t>Kraj rojstva:</w:t>
      </w:r>
      <w:r>
        <w:rPr>
          <w:i/>
        </w:rPr>
        <w:tab/>
        <w:t>___________________________________________________</w:t>
      </w:r>
      <w:r w:rsidRPr="00D10311">
        <w:rPr>
          <w:i/>
        </w:rPr>
        <w:t>_________________</w:t>
      </w:r>
    </w:p>
    <w:p w14:paraId="1A777DD7" w14:textId="77777777" w:rsidR="005A44A2" w:rsidRPr="00D10311" w:rsidRDefault="005A44A2" w:rsidP="005A44A2">
      <w:pPr>
        <w:autoSpaceDE w:val="0"/>
        <w:autoSpaceDN w:val="0"/>
        <w:adjustRightInd w:val="0"/>
        <w:spacing w:line="480" w:lineRule="auto"/>
        <w:rPr>
          <w:i/>
        </w:rPr>
      </w:pPr>
      <w:r w:rsidRPr="00D10311">
        <w:rPr>
          <w:i/>
        </w:rPr>
        <w:t>Občina rojstva:</w:t>
      </w:r>
      <w:r>
        <w:rPr>
          <w:i/>
        </w:rPr>
        <w:t>_</w:t>
      </w:r>
      <w:r w:rsidRPr="00D10311">
        <w:rPr>
          <w:i/>
        </w:rPr>
        <w:t>______________</w:t>
      </w:r>
      <w:r>
        <w:rPr>
          <w:i/>
        </w:rPr>
        <w:t>___________________________________________________</w:t>
      </w:r>
      <w:r w:rsidRPr="00D10311">
        <w:rPr>
          <w:i/>
        </w:rPr>
        <w:t>_</w:t>
      </w:r>
    </w:p>
    <w:p w14:paraId="752371A7" w14:textId="77777777" w:rsidR="005A44A2" w:rsidRPr="00D10311" w:rsidRDefault="005A44A2" w:rsidP="005A44A2">
      <w:pPr>
        <w:autoSpaceDE w:val="0"/>
        <w:autoSpaceDN w:val="0"/>
        <w:adjustRightInd w:val="0"/>
        <w:spacing w:line="480" w:lineRule="auto"/>
        <w:rPr>
          <w:i/>
        </w:rPr>
      </w:pPr>
      <w:r w:rsidRPr="00D10311">
        <w:rPr>
          <w:i/>
        </w:rPr>
        <w:t xml:space="preserve">Država rojstva: </w:t>
      </w:r>
      <w:r>
        <w:rPr>
          <w:i/>
        </w:rPr>
        <w:t>____________________________________________________</w:t>
      </w:r>
      <w:r w:rsidRPr="00D10311">
        <w:rPr>
          <w:i/>
        </w:rPr>
        <w:t>______________</w:t>
      </w:r>
    </w:p>
    <w:p w14:paraId="6BCBF79F" w14:textId="77777777" w:rsidR="005A44A2" w:rsidRPr="00D10311" w:rsidRDefault="005A44A2" w:rsidP="005A44A2">
      <w:pPr>
        <w:autoSpaceDE w:val="0"/>
        <w:autoSpaceDN w:val="0"/>
        <w:adjustRightInd w:val="0"/>
        <w:spacing w:line="480" w:lineRule="auto"/>
        <w:rPr>
          <w:i/>
        </w:rPr>
      </w:pPr>
      <w:r w:rsidRPr="00D10311">
        <w:rPr>
          <w:i/>
        </w:rPr>
        <w:t>Naslov stalnega/začasnega bivališča: __________________________________</w:t>
      </w:r>
      <w:r>
        <w:rPr>
          <w:i/>
        </w:rPr>
        <w:t>___________</w:t>
      </w:r>
      <w:r w:rsidRPr="00D10311">
        <w:rPr>
          <w:i/>
        </w:rPr>
        <w:t>____</w:t>
      </w:r>
    </w:p>
    <w:p w14:paraId="0AE77498" w14:textId="77777777" w:rsidR="005A44A2" w:rsidRPr="00D10311" w:rsidRDefault="005A44A2" w:rsidP="005A44A2">
      <w:pPr>
        <w:autoSpaceDE w:val="0"/>
        <w:autoSpaceDN w:val="0"/>
        <w:adjustRightInd w:val="0"/>
        <w:spacing w:line="480" w:lineRule="auto"/>
        <w:rPr>
          <w:i/>
        </w:rPr>
      </w:pPr>
      <w:r w:rsidRPr="00D10311">
        <w:rPr>
          <w:i/>
        </w:rPr>
        <w:t>Državljanstvo: ________________</w:t>
      </w:r>
      <w:r>
        <w:rPr>
          <w:i/>
        </w:rPr>
        <w:t>___________________________________________________</w:t>
      </w:r>
    </w:p>
    <w:p w14:paraId="6CE6F4C7" w14:textId="6C7098FF" w:rsidR="00832598" w:rsidRPr="00786D20" w:rsidRDefault="005A44A2" w:rsidP="005A44A2">
      <w:pPr>
        <w:autoSpaceDE w:val="0"/>
        <w:autoSpaceDN w:val="0"/>
        <w:adjustRightInd w:val="0"/>
        <w:spacing w:line="480" w:lineRule="auto"/>
        <w:rPr>
          <w:i/>
        </w:rPr>
      </w:pPr>
      <w:r w:rsidRPr="00D10311">
        <w:rPr>
          <w:i/>
        </w:rPr>
        <w:t>Moj prejšnji priimek se je glasil: __________________</w:t>
      </w:r>
      <w:r>
        <w:rPr>
          <w:i/>
        </w:rPr>
        <w:t>___________________________________</w:t>
      </w:r>
    </w:p>
    <w:p w14:paraId="7349784A" w14:textId="77777777" w:rsidR="00832598" w:rsidRPr="00786D20" w:rsidRDefault="00832598" w:rsidP="005A44A2">
      <w:pPr>
        <w:autoSpaceDE w:val="0"/>
        <w:autoSpaceDN w:val="0"/>
        <w:adjustRightInd w:val="0"/>
        <w:spacing w:line="480" w:lineRule="auto"/>
        <w:rPr>
          <w:i/>
        </w:rPr>
      </w:pPr>
    </w:p>
    <w:p w14:paraId="6498B4C7" w14:textId="77777777" w:rsidR="00832598" w:rsidRPr="00786D20" w:rsidRDefault="00832598" w:rsidP="00832598">
      <w:pPr>
        <w:autoSpaceDE w:val="0"/>
        <w:autoSpaceDN w:val="0"/>
        <w:adjustRightInd w:val="0"/>
        <w:rPr>
          <w:i/>
        </w:rPr>
      </w:pPr>
    </w:p>
    <w:p w14:paraId="7A0D8DFA" w14:textId="77777777" w:rsidR="004A5775" w:rsidRPr="00786D20" w:rsidRDefault="004A5775" w:rsidP="00B603C8">
      <w:pPr>
        <w:autoSpaceDE w:val="0"/>
        <w:autoSpaceDN w:val="0"/>
        <w:adjustRightInd w:val="0"/>
        <w:jc w:val="center"/>
        <w:rPr>
          <w:i/>
        </w:rPr>
      </w:pPr>
      <w:r w:rsidRPr="00786D20">
        <w:rPr>
          <w:i/>
        </w:rPr>
        <w:t>Kraj in datum:</w:t>
      </w:r>
      <w:r w:rsidRPr="00786D20">
        <w:rPr>
          <w:i/>
        </w:rPr>
        <w:tab/>
      </w:r>
      <w:r w:rsidRPr="00786D20">
        <w:rPr>
          <w:i/>
        </w:rPr>
        <w:tab/>
      </w:r>
      <w:r w:rsidRPr="00786D20">
        <w:rPr>
          <w:i/>
        </w:rPr>
        <w:tab/>
      </w:r>
      <w:r w:rsidRPr="00786D20">
        <w:rPr>
          <w:i/>
        </w:rPr>
        <w:tab/>
      </w:r>
      <w:r w:rsidRPr="00786D20">
        <w:rPr>
          <w:i/>
        </w:rPr>
        <w:tab/>
        <w:t>Žig:</w:t>
      </w:r>
      <w:r w:rsidRPr="00786D20">
        <w:rPr>
          <w:i/>
        </w:rPr>
        <w:tab/>
      </w:r>
      <w:r w:rsidRPr="00786D20">
        <w:rPr>
          <w:i/>
        </w:rPr>
        <w:tab/>
      </w:r>
      <w:r w:rsidRPr="00786D20">
        <w:rPr>
          <w:i/>
        </w:rPr>
        <w:tab/>
      </w:r>
      <w:r w:rsidRPr="00786D20">
        <w:rPr>
          <w:i/>
        </w:rPr>
        <w:tab/>
        <w:t>Podpis ponudnika:</w:t>
      </w:r>
    </w:p>
    <w:p w14:paraId="574D92B5" w14:textId="77777777" w:rsidR="00832598" w:rsidRPr="00786D20" w:rsidRDefault="00832598" w:rsidP="00832598">
      <w:pPr>
        <w:autoSpaceDE w:val="0"/>
        <w:autoSpaceDN w:val="0"/>
        <w:adjustRightInd w:val="0"/>
        <w:rPr>
          <w:i/>
        </w:rPr>
      </w:pPr>
    </w:p>
    <w:p w14:paraId="56021054" w14:textId="77777777" w:rsidR="00832598" w:rsidRPr="00786D20" w:rsidRDefault="00832598" w:rsidP="00832598">
      <w:pPr>
        <w:autoSpaceDE w:val="0"/>
        <w:autoSpaceDN w:val="0"/>
        <w:adjustRightInd w:val="0"/>
        <w:rPr>
          <w:i/>
        </w:rPr>
      </w:pPr>
    </w:p>
    <w:p w14:paraId="3E6A14DF" w14:textId="77777777" w:rsidR="004A5775" w:rsidRPr="00786D20" w:rsidRDefault="004A5775" w:rsidP="00832598">
      <w:pPr>
        <w:autoSpaceDE w:val="0"/>
        <w:autoSpaceDN w:val="0"/>
        <w:adjustRightInd w:val="0"/>
        <w:rPr>
          <w:i/>
        </w:rPr>
      </w:pPr>
    </w:p>
    <w:p w14:paraId="06AF8DA6" w14:textId="77777777" w:rsidR="004A5775" w:rsidRPr="00786D20" w:rsidRDefault="004A5775" w:rsidP="00832598">
      <w:pPr>
        <w:autoSpaceDE w:val="0"/>
        <w:autoSpaceDN w:val="0"/>
        <w:adjustRightInd w:val="0"/>
        <w:rPr>
          <w:i/>
        </w:rPr>
      </w:pPr>
    </w:p>
    <w:p w14:paraId="283959E8" w14:textId="77777777" w:rsidR="00832598" w:rsidRPr="00786D20" w:rsidRDefault="00832598" w:rsidP="00832598">
      <w:pPr>
        <w:autoSpaceDE w:val="0"/>
        <w:autoSpaceDN w:val="0"/>
        <w:adjustRightInd w:val="0"/>
        <w:rPr>
          <w:b/>
          <w:i/>
        </w:rPr>
      </w:pPr>
      <w:r w:rsidRPr="00786D20">
        <w:rPr>
          <w:b/>
          <w:i/>
        </w:rPr>
        <w:t xml:space="preserve">Opomba naročnika: </w:t>
      </w:r>
    </w:p>
    <w:p w14:paraId="3B3AE8A2" w14:textId="77777777" w:rsidR="00832598" w:rsidRPr="00786D20" w:rsidRDefault="00832598" w:rsidP="00832598">
      <w:pPr>
        <w:autoSpaceDE w:val="0"/>
        <w:autoSpaceDN w:val="0"/>
        <w:adjustRightInd w:val="0"/>
        <w:jc w:val="both"/>
        <w:rPr>
          <w:b/>
          <w:i/>
        </w:rPr>
      </w:pPr>
      <w:r w:rsidRPr="00786D20">
        <w:rPr>
          <w:b/>
          <w:i/>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786D20" w:rsidRDefault="00832598" w:rsidP="00832598">
      <w:pPr>
        <w:autoSpaceDE w:val="0"/>
        <w:autoSpaceDN w:val="0"/>
        <w:adjustRightInd w:val="0"/>
        <w:rPr>
          <w:b/>
          <w:i/>
        </w:rPr>
      </w:pPr>
    </w:p>
    <w:p w14:paraId="0D3A6A86" w14:textId="77777777" w:rsidR="00832598" w:rsidRPr="00786D20" w:rsidRDefault="00832598" w:rsidP="00832598">
      <w:pPr>
        <w:autoSpaceDE w:val="0"/>
        <w:autoSpaceDN w:val="0"/>
        <w:adjustRightInd w:val="0"/>
        <w:rPr>
          <w:b/>
          <w:i/>
        </w:rPr>
      </w:pPr>
    </w:p>
    <w:p w14:paraId="71974059" w14:textId="1E422522" w:rsidR="003E2E91" w:rsidRPr="00786D20" w:rsidRDefault="007124B4" w:rsidP="00F32528">
      <w:pPr>
        <w:pStyle w:val="Naslov2"/>
        <w:rPr>
          <w:rFonts w:ascii="Times New Roman" w:hAnsi="Times New Roman" w:cs="Times New Roman"/>
          <w:sz w:val="24"/>
          <w:szCs w:val="24"/>
        </w:rPr>
      </w:pPr>
      <w:bookmarkStart w:id="9" w:name="_Toc532533798"/>
      <w:r w:rsidRPr="00786D20">
        <w:rPr>
          <w:rFonts w:ascii="Times New Roman" w:hAnsi="Times New Roman" w:cs="Times New Roman"/>
          <w:sz w:val="24"/>
          <w:szCs w:val="24"/>
        </w:rPr>
        <w:t>O</w:t>
      </w:r>
      <w:r w:rsidR="00A959CE" w:rsidRPr="00786D20">
        <w:rPr>
          <w:rFonts w:ascii="Times New Roman" w:hAnsi="Times New Roman" w:cs="Times New Roman"/>
          <w:sz w:val="24"/>
          <w:szCs w:val="24"/>
        </w:rPr>
        <w:t>brazec</w:t>
      </w:r>
      <w:r w:rsidRPr="00786D20">
        <w:rPr>
          <w:rFonts w:ascii="Times New Roman" w:hAnsi="Times New Roman" w:cs="Times New Roman"/>
          <w:sz w:val="24"/>
          <w:szCs w:val="24"/>
        </w:rPr>
        <w:t xml:space="preserve"> </w:t>
      </w:r>
      <w:r w:rsidR="00CA60D3" w:rsidRPr="00786D20">
        <w:rPr>
          <w:rFonts w:ascii="Times New Roman" w:hAnsi="Times New Roman" w:cs="Times New Roman"/>
          <w:sz w:val="24"/>
          <w:szCs w:val="24"/>
        </w:rPr>
        <w:t>4</w:t>
      </w:r>
      <w:bookmarkEnd w:id="9"/>
    </w:p>
    <w:p w14:paraId="76949638" w14:textId="77777777" w:rsidR="003E2E91" w:rsidRPr="00786D20" w:rsidRDefault="003E2E91" w:rsidP="007124B4">
      <w:pPr>
        <w:autoSpaceDE w:val="0"/>
        <w:autoSpaceDN w:val="0"/>
        <w:adjustRightInd w:val="0"/>
        <w:rPr>
          <w:b/>
          <w:i/>
        </w:rPr>
      </w:pPr>
    </w:p>
    <w:p w14:paraId="2D207C47" w14:textId="3D53E638" w:rsidR="007124B4" w:rsidRDefault="007124B4" w:rsidP="003E2E91">
      <w:pPr>
        <w:autoSpaceDE w:val="0"/>
        <w:autoSpaceDN w:val="0"/>
        <w:adjustRightInd w:val="0"/>
        <w:jc w:val="center"/>
        <w:rPr>
          <w:b/>
          <w:i/>
        </w:rPr>
      </w:pPr>
      <w:r w:rsidRPr="007506EA">
        <w:rPr>
          <w:b/>
          <w:i/>
        </w:rPr>
        <w:t xml:space="preserve">VZOREC </w:t>
      </w:r>
      <w:r w:rsidR="00B65CB5" w:rsidRPr="007506EA">
        <w:rPr>
          <w:b/>
          <w:i/>
        </w:rPr>
        <w:t>POGODBE</w:t>
      </w:r>
    </w:p>
    <w:p w14:paraId="68527539" w14:textId="77777777" w:rsidR="0083299F" w:rsidRDefault="0083299F" w:rsidP="003E2E91">
      <w:pPr>
        <w:autoSpaceDE w:val="0"/>
        <w:autoSpaceDN w:val="0"/>
        <w:adjustRightInd w:val="0"/>
        <w:jc w:val="center"/>
        <w:rPr>
          <w:b/>
          <w:i/>
        </w:rPr>
      </w:pPr>
    </w:p>
    <w:p w14:paraId="79DAA311" w14:textId="77777777" w:rsidR="0083299F" w:rsidRPr="0083299F" w:rsidRDefault="0083299F" w:rsidP="0083299F">
      <w:pPr>
        <w:spacing w:line="276" w:lineRule="auto"/>
        <w:jc w:val="both"/>
        <w:rPr>
          <w:i/>
        </w:rPr>
      </w:pPr>
      <w:r w:rsidRPr="0083299F">
        <w:rPr>
          <w:b/>
          <w:bCs/>
          <w:i/>
        </w:rPr>
        <w:t>SŽ – Vleka in tehnika, d.o.o.</w:t>
      </w:r>
      <w:r w:rsidRPr="0083299F">
        <w:rPr>
          <w:b/>
          <w:i/>
        </w:rPr>
        <w:t>, Zaloška cesta 217, SI - 1000 Ljubljana,</w:t>
      </w:r>
      <w:r w:rsidRPr="0083299F">
        <w:rPr>
          <w:i/>
        </w:rPr>
        <w:t xml:space="preserve"> </w:t>
      </w:r>
    </w:p>
    <w:p w14:paraId="53AEB07F" w14:textId="77777777" w:rsidR="0083299F" w:rsidRPr="0083299F" w:rsidRDefault="0083299F" w:rsidP="0083299F">
      <w:pPr>
        <w:spacing w:line="276" w:lineRule="auto"/>
        <w:jc w:val="both"/>
        <w:rPr>
          <w:i/>
        </w:rPr>
      </w:pPr>
      <w:r w:rsidRPr="0083299F">
        <w:rPr>
          <w:i/>
        </w:rPr>
        <w:t>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14:paraId="6FB5D293" w14:textId="77777777" w:rsidR="0083299F" w:rsidRPr="0083299F" w:rsidRDefault="0083299F" w:rsidP="0083299F">
      <w:pPr>
        <w:rPr>
          <w:i/>
        </w:rPr>
      </w:pPr>
    </w:p>
    <w:p w14:paraId="2D5C3476" w14:textId="77777777" w:rsidR="0083299F" w:rsidRPr="0083299F" w:rsidRDefault="0083299F" w:rsidP="0083299F">
      <w:pPr>
        <w:rPr>
          <w:i/>
        </w:rPr>
      </w:pPr>
      <w:r w:rsidRPr="0083299F">
        <w:rPr>
          <w:i/>
        </w:rPr>
        <w:t>in</w:t>
      </w:r>
    </w:p>
    <w:p w14:paraId="256F7E29" w14:textId="29808F31" w:rsidR="0083299F" w:rsidRDefault="0083299F" w:rsidP="0083299F">
      <w:pPr>
        <w:spacing w:line="276" w:lineRule="auto"/>
        <w:rPr>
          <w:i/>
        </w:rPr>
      </w:pPr>
      <w:r>
        <w:rPr>
          <w:i/>
        </w:rPr>
        <w:t>………………………………………………………………………</w:t>
      </w:r>
      <w:r w:rsidRPr="0083299F">
        <w:rPr>
          <w:i/>
        </w:rPr>
        <w:t>…………………………………………………………</w:t>
      </w:r>
    </w:p>
    <w:p w14:paraId="743BE6D8" w14:textId="367C7928" w:rsidR="0083299F" w:rsidRPr="0083299F" w:rsidRDefault="0083299F" w:rsidP="0083299F">
      <w:pPr>
        <w:spacing w:line="276" w:lineRule="auto"/>
        <w:rPr>
          <w:i/>
        </w:rPr>
      </w:pPr>
      <w:r w:rsidRPr="0083299F">
        <w:rPr>
          <w:i/>
        </w:rPr>
        <w:t>Registrirano pri ……………………………</w:t>
      </w:r>
      <w:r>
        <w:rPr>
          <w:i/>
        </w:rPr>
        <w:t>……</w:t>
      </w:r>
      <w:r w:rsidRPr="0083299F">
        <w:rPr>
          <w:i/>
        </w:rPr>
        <w:t>…, Registrski vložek ……</w:t>
      </w:r>
      <w:r>
        <w:rPr>
          <w:i/>
        </w:rPr>
        <w:t>…</w:t>
      </w:r>
      <w:r w:rsidRPr="0083299F">
        <w:rPr>
          <w:i/>
        </w:rPr>
        <w:t>…………………………….., Osnovni kapital: .……………………………</w:t>
      </w:r>
      <w:r>
        <w:rPr>
          <w:i/>
        </w:rPr>
        <w:t>…………</w:t>
      </w:r>
      <w:r w:rsidRPr="0083299F">
        <w:rPr>
          <w:i/>
        </w:rPr>
        <w:t xml:space="preserve">.., Identifikacijska številka za DDV: </w:t>
      </w:r>
      <w:r>
        <w:rPr>
          <w:i/>
        </w:rPr>
        <w:t>……</w:t>
      </w:r>
      <w:r w:rsidRPr="0083299F">
        <w:rPr>
          <w:i/>
        </w:rPr>
        <w:t>…</w:t>
      </w:r>
      <w:r>
        <w:rPr>
          <w:i/>
        </w:rPr>
        <w:t>………….</w:t>
      </w:r>
      <w:r w:rsidRPr="0083299F">
        <w:rPr>
          <w:i/>
        </w:rPr>
        <w:t xml:space="preserve">………………, </w:t>
      </w:r>
    </w:p>
    <w:p w14:paraId="3913E089" w14:textId="77777777" w:rsidR="0083299F" w:rsidRPr="0083299F" w:rsidRDefault="0083299F" w:rsidP="0083299F">
      <w:pPr>
        <w:spacing w:line="276" w:lineRule="auto"/>
        <w:rPr>
          <w:b/>
          <w:i/>
        </w:rPr>
      </w:pPr>
      <w:r w:rsidRPr="0083299F">
        <w:rPr>
          <w:i/>
        </w:rPr>
        <w:t xml:space="preserve">ki ga zastopa ……………………………………………… (v nadaljnjem besedilu: PRODAJALEC) </w:t>
      </w:r>
    </w:p>
    <w:p w14:paraId="4A99A92E" w14:textId="77777777" w:rsidR="0083299F" w:rsidRPr="0083299F" w:rsidRDefault="0083299F" w:rsidP="0083299F">
      <w:pPr>
        <w:rPr>
          <w:i/>
        </w:rPr>
      </w:pPr>
    </w:p>
    <w:p w14:paraId="03FC3982" w14:textId="77777777" w:rsidR="0083299F" w:rsidRPr="0083299F" w:rsidRDefault="0083299F" w:rsidP="0083299F">
      <w:pPr>
        <w:rPr>
          <w:i/>
        </w:rPr>
      </w:pPr>
    </w:p>
    <w:p w14:paraId="7E36E400" w14:textId="77777777" w:rsidR="0083299F" w:rsidRPr="0083299F" w:rsidRDefault="0083299F" w:rsidP="0083299F">
      <w:pPr>
        <w:rPr>
          <w:i/>
        </w:rPr>
      </w:pPr>
      <w:r w:rsidRPr="0083299F">
        <w:rPr>
          <w:i/>
        </w:rPr>
        <w:t>sklepata naslednjo</w:t>
      </w:r>
    </w:p>
    <w:p w14:paraId="1AD5C18C" w14:textId="0E091BC7" w:rsidR="0083299F" w:rsidRPr="0083299F" w:rsidRDefault="001578EA" w:rsidP="0083299F">
      <w:pPr>
        <w:jc w:val="center"/>
        <w:rPr>
          <w:b/>
          <w:i/>
        </w:rPr>
      </w:pPr>
      <w:r>
        <w:rPr>
          <w:b/>
          <w:i/>
        </w:rPr>
        <w:t>POGODBO NAB št.: ….. /2020/02</w:t>
      </w:r>
    </w:p>
    <w:p w14:paraId="156EE0EB" w14:textId="77777777" w:rsidR="0083299F" w:rsidRPr="0083299F" w:rsidRDefault="0083299F" w:rsidP="0083299F">
      <w:pPr>
        <w:jc w:val="both"/>
        <w:rPr>
          <w:i/>
        </w:rPr>
      </w:pPr>
    </w:p>
    <w:p w14:paraId="59B74EAB" w14:textId="59A572B7" w:rsidR="0083299F" w:rsidRPr="0083299F" w:rsidRDefault="0083299F" w:rsidP="0083299F">
      <w:pPr>
        <w:jc w:val="both"/>
        <w:rPr>
          <w:i/>
        </w:rPr>
      </w:pPr>
      <w:r w:rsidRPr="0083299F">
        <w:rPr>
          <w:i/>
        </w:rPr>
        <w:t>Prodajalec je bil izbran kot najugodnejši ponudnik na podlagi izvedenega javnega naročila v skladu s 40. členom ZJN-3 »</w:t>
      </w:r>
      <w:r w:rsidR="001578EA" w:rsidRPr="001578EA">
        <w:rPr>
          <w:b/>
          <w:i/>
        </w:rPr>
        <w:t>Nabava monoblokov in diskov za EMV serije 310</w:t>
      </w:r>
      <w:r w:rsidRPr="0083299F">
        <w:rPr>
          <w:i/>
        </w:rPr>
        <w:t>«, objavljenega na Portalu javnih naročil, št. objave …………..</w:t>
      </w:r>
      <w:r w:rsidR="00FF4421">
        <w:rPr>
          <w:i/>
        </w:rPr>
        <w:t>.........</w:t>
      </w:r>
      <w:r w:rsidRPr="0083299F">
        <w:rPr>
          <w:i/>
        </w:rPr>
        <w:t xml:space="preserve"> z dne ………...</w:t>
      </w:r>
      <w:r w:rsidR="00B603C8">
        <w:rPr>
          <w:i/>
        </w:rPr>
        <w:t>...</w:t>
      </w:r>
      <w:r w:rsidRPr="0083299F">
        <w:rPr>
          <w:i/>
        </w:rPr>
        <w:t xml:space="preserve"> </w:t>
      </w:r>
      <w:r w:rsidRPr="0083299F">
        <w:rPr>
          <w:bCs/>
          <w:i/>
        </w:rPr>
        <w:t>ter</w:t>
      </w:r>
      <w:r w:rsidRPr="0083299F">
        <w:rPr>
          <w:i/>
        </w:rPr>
        <w:t xml:space="preserve"> na portalu TED (Tender Electronic Daily) pod oznako </w:t>
      </w:r>
      <w:r w:rsidRPr="0083299F">
        <w:rPr>
          <w:bCs/>
          <w:i/>
        </w:rPr>
        <w:t xml:space="preserve">………………….. </w:t>
      </w:r>
      <w:r w:rsidRPr="0083299F">
        <w:rPr>
          <w:i/>
        </w:rPr>
        <w:t>z dne ……………...</w:t>
      </w:r>
    </w:p>
    <w:p w14:paraId="6851D1E8" w14:textId="77777777" w:rsidR="0083299F" w:rsidRPr="0083299F" w:rsidRDefault="0083299F" w:rsidP="0083299F">
      <w:pPr>
        <w:tabs>
          <w:tab w:val="left" w:pos="6345"/>
        </w:tabs>
        <w:rPr>
          <w:b/>
          <w:i/>
        </w:rPr>
      </w:pPr>
    </w:p>
    <w:p w14:paraId="25EE9EAE" w14:textId="77777777" w:rsidR="0083299F" w:rsidRPr="0083299F" w:rsidRDefault="0083299F" w:rsidP="0083299F">
      <w:pPr>
        <w:tabs>
          <w:tab w:val="left" w:pos="6345"/>
        </w:tabs>
        <w:rPr>
          <w:b/>
          <w:i/>
        </w:rPr>
      </w:pPr>
      <w:r w:rsidRPr="0083299F">
        <w:rPr>
          <w:b/>
          <w:i/>
        </w:rPr>
        <w:t>I. PREDMET POGODBE</w:t>
      </w:r>
    </w:p>
    <w:p w14:paraId="4E4A342E" w14:textId="77777777" w:rsidR="0083299F" w:rsidRPr="0083299F" w:rsidRDefault="0083299F" w:rsidP="0083299F">
      <w:pPr>
        <w:jc w:val="center"/>
        <w:rPr>
          <w:b/>
          <w:i/>
        </w:rPr>
      </w:pPr>
      <w:r w:rsidRPr="0083299F">
        <w:rPr>
          <w:b/>
          <w:i/>
        </w:rPr>
        <w:t>1. člen</w:t>
      </w:r>
    </w:p>
    <w:p w14:paraId="6BE0F020" w14:textId="1089023F" w:rsidR="0083299F" w:rsidRPr="0083299F" w:rsidRDefault="00114345" w:rsidP="0083299F">
      <w:pPr>
        <w:pStyle w:val="Telo"/>
        <w:spacing w:before="0"/>
        <w:rPr>
          <w:szCs w:val="24"/>
        </w:rPr>
      </w:pPr>
      <w:r w:rsidRPr="00114345">
        <w:rPr>
          <w:szCs w:val="24"/>
        </w:rPr>
        <w:t>S to pogodbo se pogodbe</w:t>
      </w:r>
      <w:r>
        <w:rPr>
          <w:szCs w:val="24"/>
        </w:rPr>
        <w:t xml:space="preserve">ni stranki dogovorita o dobavi monoblokov in diskov za EMV serije 310 za SKLOP </w:t>
      </w:r>
      <w:r w:rsidRPr="00114345">
        <w:rPr>
          <w:szCs w:val="24"/>
        </w:rPr>
        <w:t>_____ na podlagi predračuna št. ……………......... z dne………….........</w:t>
      </w:r>
      <w:r w:rsidR="00987902" w:rsidRPr="00A00665">
        <w:rPr>
          <w:szCs w:val="24"/>
        </w:rPr>
        <w:t xml:space="preserve"> </w:t>
      </w:r>
      <w:r w:rsidR="00987902" w:rsidRPr="00A00665">
        <w:rPr>
          <w:color w:val="000000"/>
          <w:szCs w:val="24"/>
        </w:rPr>
        <w:t>(Priloga 1)</w:t>
      </w:r>
      <w:r w:rsidR="00E217E4">
        <w:rPr>
          <w:color w:val="000000"/>
          <w:szCs w:val="24"/>
        </w:rPr>
        <w:t xml:space="preserve"> in tehničnih zahtev (Priloga 2</w:t>
      </w:r>
      <w:r w:rsidR="00E217E4" w:rsidRPr="00E217E4">
        <w:rPr>
          <w:color w:val="000000"/>
          <w:szCs w:val="24"/>
        </w:rPr>
        <w:t>)</w:t>
      </w:r>
      <w:r w:rsidR="00987902" w:rsidRPr="00A00665">
        <w:rPr>
          <w:color w:val="000000"/>
          <w:szCs w:val="24"/>
        </w:rPr>
        <w:t>.</w:t>
      </w:r>
    </w:p>
    <w:p w14:paraId="08C5681A" w14:textId="77777777" w:rsidR="00987902" w:rsidRPr="0083299F" w:rsidRDefault="00987902" w:rsidP="00987902">
      <w:pPr>
        <w:pStyle w:val="Telo"/>
        <w:keepLines w:val="0"/>
        <w:rPr>
          <w:szCs w:val="24"/>
        </w:rPr>
      </w:pPr>
    </w:p>
    <w:p w14:paraId="20EB74E2" w14:textId="77777777" w:rsidR="0083299F" w:rsidRPr="0083299F" w:rsidRDefault="0083299F" w:rsidP="0083299F">
      <w:pPr>
        <w:rPr>
          <w:b/>
          <w:i/>
        </w:rPr>
      </w:pPr>
      <w:r w:rsidRPr="00845C8B">
        <w:rPr>
          <w:b/>
          <w:i/>
        </w:rPr>
        <w:t>II. CENA IN ROK DOBAVE</w:t>
      </w:r>
    </w:p>
    <w:p w14:paraId="03EFB428" w14:textId="77777777" w:rsidR="0083299F" w:rsidRPr="0083299F" w:rsidRDefault="0083299F" w:rsidP="0083299F">
      <w:pPr>
        <w:jc w:val="center"/>
        <w:rPr>
          <w:b/>
          <w:i/>
        </w:rPr>
      </w:pPr>
      <w:r w:rsidRPr="0083299F">
        <w:rPr>
          <w:b/>
          <w:i/>
        </w:rPr>
        <w:t>2. člen</w:t>
      </w:r>
    </w:p>
    <w:p w14:paraId="1DDF22E6" w14:textId="1117DCC3" w:rsidR="0083299F" w:rsidRDefault="0083299F" w:rsidP="0083299F">
      <w:pPr>
        <w:tabs>
          <w:tab w:val="left" w:pos="615"/>
        </w:tabs>
        <w:jc w:val="both"/>
        <w:rPr>
          <w:i/>
        </w:rPr>
      </w:pPr>
      <w:r w:rsidRPr="0083299F">
        <w:rPr>
          <w:i/>
        </w:rPr>
        <w:t xml:space="preserve">Skupna vrednost predmeta pogodbe je določena na podlagi </w:t>
      </w:r>
      <w:r w:rsidR="001578EA">
        <w:rPr>
          <w:i/>
        </w:rPr>
        <w:t>predraču</w:t>
      </w:r>
      <w:r w:rsidR="00DC2828">
        <w:rPr>
          <w:i/>
        </w:rPr>
        <w:t>na</w:t>
      </w:r>
      <w:r w:rsidR="001578EA">
        <w:rPr>
          <w:i/>
        </w:rPr>
        <w:t xml:space="preserve"> št. ....................</w:t>
      </w:r>
      <w:r w:rsidRPr="0083299F">
        <w:rPr>
          <w:i/>
        </w:rPr>
        <w:t xml:space="preserve"> </w:t>
      </w:r>
      <w:r w:rsidR="001578EA">
        <w:rPr>
          <w:i/>
        </w:rPr>
        <w:t>z dne ........................</w:t>
      </w:r>
      <w:r w:rsidRPr="0083299F">
        <w:rPr>
          <w:i/>
        </w:rPr>
        <w:t>.in sicer:</w:t>
      </w:r>
    </w:p>
    <w:p w14:paraId="07E2DAC0" w14:textId="77777777" w:rsidR="00114345" w:rsidRDefault="00114345" w:rsidP="0083299F">
      <w:pPr>
        <w:tabs>
          <w:tab w:val="left" w:pos="615"/>
        </w:tabs>
        <w:jc w:val="both"/>
        <w:rPr>
          <w:i/>
        </w:rPr>
      </w:pPr>
    </w:p>
    <w:p w14:paraId="24EEA7EE" w14:textId="77777777" w:rsidR="00114345" w:rsidRDefault="00114345" w:rsidP="0083299F">
      <w:pPr>
        <w:tabs>
          <w:tab w:val="left" w:pos="615"/>
        </w:tabs>
        <w:jc w:val="both"/>
        <w:rPr>
          <w:i/>
        </w:rPr>
      </w:pPr>
    </w:p>
    <w:p w14:paraId="72AD276E" w14:textId="77777777" w:rsidR="00114345" w:rsidRDefault="00114345" w:rsidP="0083299F">
      <w:pPr>
        <w:tabs>
          <w:tab w:val="left" w:pos="615"/>
        </w:tabs>
        <w:jc w:val="both"/>
        <w:rPr>
          <w:i/>
        </w:rPr>
      </w:pPr>
    </w:p>
    <w:p w14:paraId="77CE9C38" w14:textId="77777777" w:rsidR="00114345" w:rsidRDefault="00114345" w:rsidP="0083299F">
      <w:pPr>
        <w:tabs>
          <w:tab w:val="left" w:pos="615"/>
        </w:tabs>
        <w:jc w:val="both"/>
        <w:rPr>
          <w:i/>
        </w:rPr>
      </w:pPr>
    </w:p>
    <w:p w14:paraId="4C4C1AE3" w14:textId="77777777" w:rsidR="00114345" w:rsidRDefault="00114345" w:rsidP="0083299F">
      <w:pPr>
        <w:tabs>
          <w:tab w:val="left" w:pos="615"/>
        </w:tabs>
        <w:jc w:val="both"/>
        <w:rPr>
          <w:i/>
        </w:rPr>
      </w:pPr>
    </w:p>
    <w:p w14:paraId="1EB04AC3" w14:textId="77777777" w:rsidR="00114345" w:rsidRDefault="00114345" w:rsidP="0083299F">
      <w:pPr>
        <w:tabs>
          <w:tab w:val="left" w:pos="615"/>
        </w:tabs>
        <w:jc w:val="both"/>
        <w:rPr>
          <w:i/>
        </w:rPr>
      </w:pPr>
    </w:p>
    <w:p w14:paraId="4F17EB90" w14:textId="77777777" w:rsidR="00987902" w:rsidRDefault="00987902" w:rsidP="0083299F">
      <w:pPr>
        <w:tabs>
          <w:tab w:val="left" w:pos="615"/>
        </w:tabs>
        <w:jc w:val="both"/>
        <w:rPr>
          <w:i/>
        </w:rPr>
      </w:pPr>
    </w:p>
    <w:tbl>
      <w:tblPr>
        <w:tblW w:w="11003" w:type="dxa"/>
        <w:tblInd w:w="54" w:type="dxa"/>
        <w:tblLayout w:type="fixed"/>
        <w:tblCellMar>
          <w:left w:w="70" w:type="dxa"/>
          <w:right w:w="70" w:type="dxa"/>
        </w:tblCellMar>
        <w:tblLook w:val="04A0" w:firstRow="1" w:lastRow="0" w:firstColumn="1" w:lastColumn="0" w:noHBand="0" w:noVBand="1"/>
      </w:tblPr>
      <w:tblGrid>
        <w:gridCol w:w="87"/>
        <w:gridCol w:w="283"/>
        <w:gridCol w:w="284"/>
        <w:gridCol w:w="852"/>
        <w:gridCol w:w="992"/>
        <w:gridCol w:w="1699"/>
        <w:gridCol w:w="711"/>
        <w:gridCol w:w="992"/>
        <w:gridCol w:w="2410"/>
        <w:gridCol w:w="2693"/>
      </w:tblGrid>
      <w:tr w:rsidR="001578EA" w:rsidRPr="00786D20" w14:paraId="18B4F848" w14:textId="77777777" w:rsidTr="00603C3B">
        <w:trPr>
          <w:gridBefore w:val="1"/>
          <w:gridAfter w:val="4"/>
          <w:wBefore w:w="87" w:type="dxa"/>
          <w:wAfter w:w="6806" w:type="dxa"/>
          <w:trHeight w:val="300"/>
        </w:trPr>
        <w:tc>
          <w:tcPr>
            <w:tcW w:w="283" w:type="dxa"/>
            <w:tcBorders>
              <w:top w:val="nil"/>
              <w:left w:val="nil"/>
              <w:bottom w:val="nil"/>
              <w:right w:val="nil"/>
            </w:tcBorders>
            <w:shd w:val="clear" w:color="auto" w:fill="auto"/>
            <w:noWrap/>
            <w:vAlign w:val="bottom"/>
            <w:hideMark/>
          </w:tcPr>
          <w:p w14:paraId="161F2D58" w14:textId="77777777" w:rsidR="001578EA" w:rsidRPr="00786D20" w:rsidRDefault="001578EA" w:rsidP="00603C3B">
            <w:pPr>
              <w:jc w:val="right"/>
              <w:rPr>
                <w:i/>
                <w:color w:val="000000"/>
                <w:sz w:val="20"/>
                <w:szCs w:val="20"/>
              </w:rPr>
            </w:pPr>
          </w:p>
        </w:tc>
        <w:tc>
          <w:tcPr>
            <w:tcW w:w="284" w:type="dxa"/>
            <w:tcBorders>
              <w:top w:val="nil"/>
              <w:left w:val="nil"/>
              <w:bottom w:val="nil"/>
              <w:right w:val="nil"/>
            </w:tcBorders>
          </w:tcPr>
          <w:p w14:paraId="451B5386" w14:textId="77777777" w:rsidR="001578EA" w:rsidRPr="00786D20" w:rsidRDefault="001578EA" w:rsidP="00603C3B">
            <w:pPr>
              <w:rPr>
                <w:i/>
                <w:sz w:val="20"/>
                <w:szCs w:val="20"/>
              </w:rPr>
            </w:pPr>
          </w:p>
        </w:tc>
        <w:tc>
          <w:tcPr>
            <w:tcW w:w="1844" w:type="dxa"/>
            <w:gridSpan w:val="2"/>
            <w:tcBorders>
              <w:top w:val="nil"/>
              <w:left w:val="nil"/>
              <w:bottom w:val="nil"/>
              <w:right w:val="nil"/>
            </w:tcBorders>
            <w:shd w:val="clear" w:color="auto" w:fill="auto"/>
            <w:noWrap/>
            <w:vAlign w:val="bottom"/>
            <w:hideMark/>
          </w:tcPr>
          <w:p w14:paraId="44600B41" w14:textId="77777777" w:rsidR="001578EA" w:rsidRPr="00786D20" w:rsidRDefault="001578EA" w:rsidP="00603C3B">
            <w:pPr>
              <w:rPr>
                <w:i/>
                <w:sz w:val="20"/>
                <w:szCs w:val="20"/>
              </w:rPr>
            </w:pPr>
          </w:p>
        </w:tc>
        <w:tc>
          <w:tcPr>
            <w:tcW w:w="1699" w:type="dxa"/>
            <w:tcBorders>
              <w:top w:val="nil"/>
              <w:left w:val="nil"/>
              <w:bottom w:val="nil"/>
              <w:right w:val="nil"/>
            </w:tcBorders>
            <w:shd w:val="clear" w:color="auto" w:fill="auto"/>
            <w:noWrap/>
            <w:vAlign w:val="bottom"/>
            <w:hideMark/>
          </w:tcPr>
          <w:p w14:paraId="339C92B5" w14:textId="77777777" w:rsidR="001578EA" w:rsidRPr="00786D20" w:rsidRDefault="001578EA" w:rsidP="00603C3B">
            <w:pPr>
              <w:rPr>
                <w:i/>
                <w:sz w:val="20"/>
                <w:szCs w:val="20"/>
              </w:rPr>
            </w:pPr>
          </w:p>
        </w:tc>
      </w:tr>
      <w:tr w:rsidR="001578EA" w:rsidRPr="00987902" w14:paraId="136418BC" w14:textId="77777777" w:rsidTr="00603C3B">
        <w:trPr>
          <w:trHeight w:val="1000"/>
        </w:trPr>
        <w:tc>
          <w:tcPr>
            <w:tcW w:w="654" w:type="dxa"/>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1A5A36B" w14:textId="77777777" w:rsidR="001578EA" w:rsidRPr="00987902" w:rsidRDefault="001578EA" w:rsidP="00603C3B">
            <w:pPr>
              <w:jc w:val="center"/>
              <w:rPr>
                <w:b/>
                <w:bCs/>
                <w:i/>
                <w:color w:val="000000"/>
                <w:sz w:val="22"/>
                <w:szCs w:val="22"/>
              </w:rPr>
            </w:pPr>
            <w:r w:rsidRPr="00987902">
              <w:rPr>
                <w:b/>
                <w:bCs/>
                <w:i/>
                <w:color w:val="000000"/>
                <w:sz w:val="22"/>
                <w:szCs w:val="22"/>
              </w:rPr>
              <w:lastRenderedPageBreak/>
              <w:t>Sklop</w:t>
            </w:r>
          </w:p>
        </w:tc>
        <w:tc>
          <w:tcPr>
            <w:tcW w:w="852" w:type="dxa"/>
            <w:tcBorders>
              <w:top w:val="single" w:sz="4" w:space="0" w:color="auto"/>
              <w:left w:val="single" w:sz="4" w:space="0" w:color="auto"/>
              <w:bottom w:val="single" w:sz="4" w:space="0" w:color="auto"/>
              <w:right w:val="single" w:sz="4" w:space="0" w:color="auto"/>
            </w:tcBorders>
            <w:shd w:val="clear" w:color="000000" w:fill="BFBFBF"/>
            <w:vAlign w:val="center"/>
          </w:tcPr>
          <w:p w14:paraId="7A7B21B9" w14:textId="77777777" w:rsidR="001578EA" w:rsidRDefault="001578EA" w:rsidP="00603C3B">
            <w:pPr>
              <w:jc w:val="center"/>
              <w:rPr>
                <w:b/>
                <w:bCs/>
                <w:i/>
                <w:color w:val="000000"/>
                <w:sz w:val="22"/>
                <w:szCs w:val="22"/>
              </w:rPr>
            </w:pPr>
            <w:r w:rsidRPr="006144DC">
              <w:rPr>
                <w:b/>
                <w:bCs/>
                <w:i/>
                <w:color w:val="000000"/>
                <w:sz w:val="22"/>
                <w:szCs w:val="22"/>
              </w:rPr>
              <w:t>Vozilo</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0C9BF19" w14:textId="77777777" w:rsidR="001578EA" w:rsidRPr="00987902" w:rsidRDefault="001578EA" w:rsidP="00603C3B">
            <w:pPr>
              <w:jc w:val="center"/>
              <w:rPr>
                <w:b/>
                <w:bCs/>
                <w:i/>
                <w:color w:val="000000"/>
                <w:sz w:val="22"/>
                <w:szCs w:val="22"/>
              </w:rPr>
            </w:pPr>
            <w:r>
              <w:rPr>
                <w:b/>
                <w:bCs/>
                <w:i/>
                <w:color w:val="000000"/>
                <w:sz w:val="22"/>
                <w:szCs w:val="22"/>
              </w:rPr>
              <w:t>PD</w:t>
            </w:r>
          </w:p>
        </w:tc>
        <w:tc>
          <w:tcPr>
            <w:tcW w:w="241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36B51CE4" w14:textId="77777777" w:rsidR="001578EA" w:rsidRPr="00987902" w:rsidRDefault="001578EA" w:rsidP="00603C3B">
            <w:pPr>
              <w:jc w:val="center"/>
              <w:rPr>
                <w:b/>
                <w:bCs/>
                <w:i/>
                <w:color w:val="000000"/>
                <w:sz w:val="22"/>
                <w:szCs w:val="22"/>
              </w:rPr>
            </w:pPr>
            <w:r w:rsidRPr="00987902">
              <w:rPr>
                <w:b/>
                <w:bCs/>
                <w:i/>
                <w:color w:val="000000"/>
                <w:sz w:val="22"/>
                <w:szCs w:val="22"/>
              </w:rPr>
              <w:t>Naziv blaga</w:t>
            </w:r>
          </w:p>
        </w:tc>
        <w:tc>
          <w:tcPr>
            <w:tcW w:w="992"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D222580" w14:textId="0E857557" w:rsidR="001578EA" w:rsidRPr="00987902" w:rsidRDefault="001578EA" w:rsidP="00603C3B">
            <w:pPr>
              <w:jc w:val="center"/>
              <w:rPr>
                <w:b/>
                <w:bCs/>
                <w:i/>
                <w:color w:val="000000"/>
                <w:sz w:val="22"/>
                <w:szCs w:val="22"/>
              </w:rPr>
            </w:pPr>
            <w:r>
              <w:rPr>
                <w:b/>
                <w:bCs/>
                <w:i/>
                <w:color w:val="000000"/>
                <w:sz w:val="22"/>
                <w:szCs w:val="22"/>
              </w:rPr>
              <w:t>Okvirna k</w:t>
            </w:r>
            <w:r w:rsidRPr="00987902">
              <w:rPr>
                <w:b/>
                <w:bCs/>
                <w:i/>
                <w:color w:val="000000"/>
                <w:sz w:val="22"/>
                <w:szCs w:val="22"/>
              </w:rPr>
              <w:t>oličina v kosih</w:t>
            </w:r>
          </w:p>
        </w:tc>
        <w:tc>
          <w:tcPr>
            <w:tcW w:w="241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2059511" w14:textId="77777777" w:rsidR="001578EA" w:rsidRPr="00987902" w:rsidRDefault="001578EA" w:rsidP="00603C3B">
            <w:pPr>
              <w:jc w:val="center"/>
              <w:rPr>
                <w:b/>
                <w:bCs/>
                <w:i/>
                <w:color w:val="000000"/>
                <w:sz w:val="22"/>
                <w:szCs w:val="22"/>
              </w:rPr>
            </w:pPr>
            <w:r w:rsidRPr="00987902">
              <w:rPr>
                <w:b/>
                <w:bCs/>
                <w:i/>
                <w:color w:val="000000"/>
                <w:sz w:val="22"/>
                <w:szCs w:val="22"/>
              </w:rPr>
              <w:t>Cena v EUR/kos brez DDV</w:t>
            </w:r>
          </w:p>
        </w:tc>
        <w:tc>
          <w:tcPr>
            <w:tcW w:w="2693"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B34606E" w14:textId="77777777" w:rsidR="001578EA" w:rsidRPr="00987902" w:rsidRDefault="001578EA" w:rsidP="00603C3B">
            <w:pPr>
              <w:jc w:val="center"/>
              <w:rPr>
                <w:b/>
                <w:bCs/>
                <w:i/>
                <w:color w:val="000000"/>
                <w:sz w:val="22"/>
                <w:szCs w:val="22"/>
              </w:rPr>
            </w:pPr>
            <w:r w:rsidRPr="00987902">
              <w:rPr>
                <w:b/>
                <w:bCs/>
                <w:i/>
                <w:color w:val="000000"/>
                <w:sz w:val="22"/>
                <w:szCs w:val="22"/>
              </w:rPr>
              <w:t>Skupna vrednost za sklop v EUR brez DDV</w:t>
            </w:r>
          </w:p>
        </w:tc>
      </w:tr>
      <w:tr w:rsidR="001578EA" w:rsidRPr="00987902" w14:paraId="3E9CEE78" w14:textId="77777777" w:rsidTr="00603C3B">
        <w:trPr>
          <w:trHeight w:val="673"/>
        </w:trPr>
        <w:tc>
          <w:tcPr>
            <w:tcW w:w="6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59454" w14:textId="77777777" w:rsidR="001578EA" w:rsidRPr="00987902" w:rsidRDefault="001578EA" w:rsidP="00603C3B">
            <w:pPr>
              <w:jc w:val="center"/>
              <w:rPr>
                <w:b/>
                <w:bCs/>
                <w:i/>
                <w:color w:val="000000"/>
                <w:sz w:val="22"/>
                <w:szCs w:val="22"/>
              </w:rPr>
            </w:pPr>
            <w:r w:rsidRPr="00987902">
              <w:rPr>
                <w:b/>
                <w:bCs/>
                <w:i/>
                <w:color w:val="000000"/>
                <w:sz w:val="22"/>
                <w:szCs w:val="22"/>
              </w:rPr>
              <w:t>1.</w:t>
            </w:r>
          </w:p>
        </w:tc>
        <w:tc>
          <w:tcPr>
            <w:tcW w:w="852" w:type="dxa"/>
            <w:tcBorders>
              <w:top w:val="single" w:sz="4" w:space="0" w:color="auto"/>
              <w:left w:val="nil"/>
              <w:bottom w:val="single" w:sz="4" w:space="0" w:color="auto"/>
              <w:right w:val="single" w:sz="4" w:space="0" w:color="auto"/>
            </w:tcBorders>
            <w:vAlign w:val="center"/>
          </w:tcPr>
          <w:p w14:paraId="10E81E8E" w14:textId="77777777" w:rsidR="001578EA" w:rsidRPr="00987902" w:rsidRDefault="001578EA" w:rsidP="00603C3B">
            <w:pPr>
              <w:jc w:val="center"/>
              <w:rPr>
                <w:i/>
                <w:color w:val="000000"/>
                <w:sz w:val="22"/>
                <w:szCs w:val="22"/>
              </w:rPr>
            </w:pPr>
            <w:r>
              <w:rPr>
                <w:i/>
                <w:color w:val="000000"/>
                <w:sz w:val="22"/>
                <w:szCs w:val="22"/>
              </w:rPr>
              <w:t>EMG 310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8DE5E" w14:textId="77777777" w:rsidR="001578EA" w:rsidRPr="00987902" w:rsidRDefault="001578EA" w:rsidP="00603C3B">
            <w:pPr>
              <w:jc w:val="center"/>
              <w:rPr>
                <w:i/>
                <w:color w:val="000000"/>
                <w:sz w:val="22"/>
                <w:szCs w:val="22"/>
              </w:rPr>
            </w:pPr>
            <w:r>
              <w:rPr>
                <w:i/>
                <w:color w:val="000000"/>
                <w:sz w:val="22"/>
                <w:szCs w:val="22"/>
              </w:rPr>
              <w:t>201082/1</w:t>
            </w:r>
          </w:p>
        </w:tc>
        <w:tc>
          <w:tcPr>
            <w:tcW w:w="2410" w:type="dxa"/>
            <w:gridSpan w:val="2"/>
            <w:tcBorders>
              <w:top w:val="single" w:sz="4" w:space="0" w:color="auto"/>
              <w:left w:val="nil"/>
              <w:bottom w:val="single" w:sz="4" w:space="0" w:color="auto"/>
              <w:right w:val="single" w:sz="4" w:space="0" w:color="auto"/>
            </w:tcBorders>
            <w:shd w:val="clear" w:color="000000" w:fill="FFFFFF"/>
            <w:vAlign w:val="center"/>
            <w:hideMark/>
          </w:tcPr>
          <w:p w14:paraId="07A79026" w14:textId="77777777" w:rsidR="001578EA" w:rsidRPr="00987902" w:rsidRDefault="001578EA" w:rsidP="00603C3B">
            <w:pPr>
              <w:rPr>
                <w:i/>
                <w:sz w:val="22"/>
                <w:szCs w:val="22"/>
              </w:rPr>
            </w:pPr>
            <w:r w:rsidRPr="006144DC">
              <w:rPr>
                <w:i/>
                <w:sz w:val="22"/>
                <w:szCs w:val="22"/>
              </w:rPr>
              <w:t>Plošča monoblok 890 št. nač.: SŽ-Pv-1012-11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251A6AB" w14:textId="77777777" w:rsidR="001578EA" w:rsidRPr="00987902" w:rsidRDefault="001578EA" w:rsidP="00603C3B">
            <w:pPr>
              <w:jc w:val="center"/>
              <w:rPr>
                <w:i/>
                <w:color w:val="000000"/>
                <w:sz w:val="22"/>
                <w:szCs w:val="22"/>
              </w:rPr>
            </w:pPr>
            <w:r>
              <w:rPr>
                <w:i/>
                <w:color w:val="000000"/>
                <w:sz w:val="22"/>
                <w:szCs w:val="22"/>
              </w:rPr>
              <w:t>50</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173D60C" w14:textId="77777777" w:rsidR="001578EA" w:rsidRPr="00987902" w:rsidRDefault="001578EA" w:rsidP="00603C3B">
            <w:pPr>
              <w:rPr>
                <w:i/>
                <w:color w:val="000000"/>
                <w:sz w:val="22"/>
                <w:szCs w:val="22"/>
              </w:rPr>
            </w:pPr>
            <w:r w:rsidRPr="00987902">
              <w:rPr>
                <w:i/>
                <w:color w:val="000000"/>
                <w:sz w:val="22"/>
                <w:szCs w:val="22"/>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63E761B9" w14:textId="77777777" w:rsidR="001578EA" w:rsidRPr="00987902" w:rsidRDefault="001578EA" w:rsidP="00603C3B">
            <w:pPr>
              <w:rPr>
                <w:i/>
                <w:color w:val="000000"/>
                <w:sz w:val="22"/>
                <w:szCs w:val="22"/>
              </w:rPr>
            </w:pPr>
            <w:r w:rsidRPr="00987902">
              <w:rPr>
                <w:i/>
                <w:color w:val="000000"/>
                <w:sz w:val="22"/>
                <w:szCs w:val="22"/>
              </w:rPr>
              <w:t> </w:t>
            </w:r>
          </w:p>
        </w:tc>
      </w:tr>
      <w:tr w:rsidR="001578EA" w:rsidRPr="00987902" w14:paraId="08C25941" w14:textId="77777777" w:rsidTr="00603C3B">
        <w:trPr>
          <w:trHeight w:val="655"/>
        </w:trPr>
        <w:tc>
          <w:tcPr>
            <w:tcW w:w="654" w:type="dxa"/>
            <w:gridSpan w:val="3"/>
            <w:tcBorders>
              <w:top w:val="single" w:sz="4" w:space="0" w:color="auto"/>
              <w:left w:val="single" w:sz="4" w:space="0" w:color="auto"/>
              <w:bottom w:val="single" w:sz="4" w:space="0" w:color="auto"/>
              <w:right w:val="single" w:sz="4" w:space="0" w:color="auto"/>
            </w:tcBorders>
            <w:noWrap/>
            <w:vAlign w:val="center"/>
            <w:hideMark/>
          </w:tcPr>
          <w:p w14:paraId="25753987" w14:textId="77777777" w:rsidR="001578EA" w:rsidRDefault="001578EA" w:rsidP="00603C3B">
            <w:pPr>
              <w:jc w:val="center"/>
              <w:rPr>
                <w:b/>
                <w:bCs/>
                <w:i/>
                <w:color w:val="000000"/>
                <w:sz w:val="22"/>
                <w:szCs w:val="22"/>
              </w:rPr>
            </w:pPr>
          </w:p>
          <w:p w14:paraId="1D2CB1E8" w14:textId="77777777" w:rsidR="001578EA" w:rsidRPr="00987902" w:rsidRDefault="001578EA" w:rsidP="00603C3B">
            <w:pPr>
              <w:jc w:val="center"/>
              <w:rPr>
                <w:b/>
                <w:bCs/>
                <w:i/>
                <w:color w:val="000000"/>
                <w:sz w:val="22"/>
                <w:szCs w:val="22"/>
              </w:rPr>
            </w:pPr>
            <w:r w:rsidRPr="00987902">
              <w:rPr>
                <w:b/>
                <w:bCs/>
                <w:i/>
                <w:color w:val="000000"/>
                <w:sz w:val="22"/>
                <w:szCs w:val="22"/>
              </w:rPr>
              <w:t>2.</w:t>
            </w:r>
          </w:p>
          <w:p w14:paraId="56B1DE28" w14:textId="77777777" w:rsidR="001578EA" w:rsidRPr="00987902" w:rsidRDefault="001578EA" w:rsidP="00603C3B">
            <w:pPr>
              <w:rPr>
                <w:b/>
                <w:bCs/>
                <w:i/>
                <w:color w:val="000000"/>
                <w:sz w:val="22"/>
                <w:szCs w:val="22"/>
              </w:rPr>
            </w:pPr>
          </w:p>
        </w:tc>
        <w:tc>
          <w:tcPr>
            <w:tcW w:w="852" w:type="dxa"/>
            <w:tcBorders>
              <w:top w:val="single" w:sz="4" w:space="0" w:color="auto"/>
              <w:left w:val="nil"/>
              <w:bottom w:val="single" w:sz="4" w:space="0" w:color="auto"/>
              <w:right w:val="single" w:sz="4" w:space="0" w:color="auto"/>
            </w:tcBorders>
            <w:vAlign w:val="center"/>
          </w:tcPr>
          <w:p w14:paraId="00A48C50" w14:textId="77777777" w:rsidR="001578EA" w:rsidRPr="00987902" w:rsidRDefault="001578EA" w:rsidP="00603C3B">
            <w:pPr>
              <w:jc w:val="center"/>
              <w:rPr>
                <w:i/>
                <w:color w:val="000000"/>
                <w:sz w:val="22"/>
                <w:szCs w:val="22"/>
              </w:rPr>
            </w:pPr>
            <w:r>
              <w:rPr>
                <w:i/>
                <w:color w:val="000000"/>
                <w:sz w:val="22"/>
                <w:szCs w:val="22"/>
              </w:rPr>
              <w:t>EMG 310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77C21" w14:textId="77777777" w:rsidR="001578EA" w:rsidRPr="00987902" w:rsidRDefault="001578EA" w:rsidP="00603C3B">
            <w:pPr>
              <w:jc w:val="center"/>
              <w:rPr>
                <w:i/>
                <w:color w:val="000000"/>
                <w:sz w:val="22"/>
                <w:szCs w:val="22"/>
              </w:rPr>
            </w:pPr>
            <w:r>
              <w:rPr>
                <w:i/>
                <w:color w:val="000000"/>
                <w:sz w:val="22"/>
                <w:szCs w:val="22"/>
              </w:rPr>
              <w:t>203614/1</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14:paraId="0B51D822" w14:textId="77777777" w:rsidR="001578EA" w:rsidRPr="00987902" w:rsidRDefault="001578EA" w:rsidP="00603C3B">
            <w:pPr>
              <w:rPr>
                <w:i/>
                <w:color w:val="000000"/>
                <w:sz w:val="22"/>
                <w:szCs w:val="22"/>
              </w:rPr>
            </w:pPr>
            <w:r w:rsidRPr="006144DC">
              <w:rPr>
                <w:i/>
                <w:color w:val="000000"/>
                <w:sz w:val="22"/>
                <w:szCs w:val="22"/>
              </w:rPr>
              <w:t>Disk Od 640/340/80/110 NJG samo torne plošče</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DDD3CA2" w14:textId="77777777" w:rsidR="001578EA" w:rsidRPr="00987902" w:rsidRDefault="001578EA" w:rsidP="00603C3B">
            <w:pPr>
              <w:jc w:val="center"/>
              <w:rPr>
                <w:i/>
                <w:color w:val="000000"/>
                <w:sz w:val="22"/>
                <w:szCs w:val="22"/>
              </w:rPr>
            </w:pPr>
            <w:r>
              <w:rPr>
                <w:i/>
                <w:color w:val="000000"/>
                <w:sz w:val="22"/>
                <w:szCs w:val="22"/>
              </w:rPr>
              <w:t>70</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0B6BFA1B" w14:textId="77777777" w:rsidR="001578EA" w:rsidRPr="00987902" w:rsidRDefault="001578EA" w:rsidP="00603C3B">
            <w:pPr>
              <w:rPr>
                <w:i/>
                <w:color w:val="000000"/>
                <w:sz w:val="22"/>
                <w:szCs w:val="22"/>
              </w:rPr>
            </w:pPr>
            <w:r w:rsidRPr="00987902">
              <w:rPr>
                <w:i/>
                <w:color w:val="000000"/>
                <w:sz w:val="22"/>
                <w:szCs w:val="22"/>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48669CD3" w14:textId="77777777" w:rsidR="001578EA" w:rsidRPr="00987902" w:rsidRDefault="001578EA" w:rsidP="00603C3B">
            <w:pPr>
              <w:rPr>
                <w:i/>
                <w:color w:val="000000"/>
                <w:sz w:val="22"/>
                <w:szCs w:val="22"/>
              </w:rPr>
            </w:pPr>
            <w:r w:rsidRPr="00987902">
              <w:rPr>
                <w:i/>
                <w:color w:val="000000"/>
                <w:sz w:val="22"/>
                <w:szCs w:val="22"/>
              </w:rPr>
              <w:t> </w:t>
            </w:r>
          </w:p>
          <w:p w14:paraId="239B1B47" w14:textId="77777777" w:rsidR="001578EA" w:rsidRPr="00987902" w:rsidRDefault="001578EA" w:rsidP="00603C3B">
            <w:pPr>
              <w:rPr>
                <w:i/>
                <w:color w:val="000000"/>
                <w:sz w:val="22"/>
                <w:szCs w:val="22"/>
              </w:rPr>
            </w:pPr>
            <w:r w:rsidRPr="00987902">
              <w:rPr>
                <w:i/>
                <w:color w:val="000000"/>
                <w:sz w:val="22"/>
                <w:szCs w:val="22"/>
              </w:rPr>
              <w:t> </w:t>
            </w:r>
          </w:p>
          <w:p w14:paraId="1072375B" w14:textId="77777777" w:rsidR="001578EA" w:rsidRPr="00987902" w:rsidRDefault="001578EA" w:rsidP="00603C3B">
            <w:pPr>
              <w:rPr>
                <w:i/>
                <w:color w:val="000000"/>
                <w:sz w:val="22"/>
                <w:szCs w:val="22"/>
              </w:rPr>
            </w:pPr>
            <w:r w:rsidRPr="00987902">
              <w:rPr>
                <w:i/>
                <w:color w:val="000000"/>
                <w:sz w:val="22"/>
                <w:szCs w:val="22"/>
              </w:rPr>
              <w:t> </w:t>
            </w:r>
          </w:p>
        </w:tc>
      </w:tr>
      <w:tr w:rsidR="001578EA" w:rsidRPr="00987902" w14:paraId="454B2029" w14:textId="77777777" w:rsidTr="00603C3B">
        <w:trPr>
          <w:gridBefore w:val="1"/>
          <w:wBefore w:w="87" w:type="dxa"/>
          <w:trHeight w:val="630"/>
        </w:trPr>
        <w:tc>
          <w:tcPr>
            <w:tcW w:w="822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6D91F" w14:textId="77777777" w:rsidR="001578EA" w:rsidRPr="00987902" w:rsidRDefault="001578EA" w:rsidP="00603C3B">
            <w:pPr>
              <w:jc w:val="right"/>
              <w:rPr>
                <w:b/>
                <w:bCs/>
                <w:i/>
                <w:color w:val="000000"/>
                <w:sz w:val="22"/>
                <w:szCs w:val="22"/>
              </w:rPr>
            </w:pPr>
            <w:r w:rsidRPr="00987902">
              <w:rPr>
                <w:b/>
                <w:bCs/>
                <w:i/>
                <w:color w:val="000000"/>
                <w:sz w:val="22"/>
                <w:szCs w:val="22"/>
              </w:rPr>
              <w:t>Skupna vrednost v EUR brez DDV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24512F" w14:textId="77777777" w:rsidR="001578EA" w:rsidRPr="00987902" w:rsidRDefault="001578EA" w:rsidP="00603C3B">
            <w:pPr>
              <w:rPr>
                <w:b/>
                <w:bCs/>
                <w:i/>
                <w:color w:val="000000"/>
                <w:sz w:val="22"/>
                <w:szCs w:val="22"/>
              </w:rPr>
            </w:pPr>
          </w:p>
        </w:tc>
      </w:tr>
      <w:tr w:rsidR="001578EA" w:rsidRPr="00987902" w14:paraId="76929E9B" w14:textId="77777777" w:rsidTr="00603C3B">
        <w:trPr>
          <w:gridBefore w:val="1"/>
          <w:wBefore w:w="87" w:type="dxa"/>
          <w:trHeight w:val="630"/>
        </w:trPr>
        <w:tc>
          <w:tcPr>
            <w:tcW w:w="822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DA58D" w14:textId="77777777" w:rsidR="001578EA" w:rsidRPr="00987902" w:rsidRDefault="001578EA" w:rsidP="00603C3B">
            <w:pPr>
              <w:jc w:val="right"/>
              <w:rPr>
                <w:b/>
                <w:bCs/>
                <w:i/>
                <w:color w:val="000000"/>
                <w:sz w:val="22"/>
                <w:szCs w:val="22"/>
              </w:rPr>
            </w:pPr>
            <w:r w:rsidRPr="00987902">
              <w:rPr>
                <w:b/>
                <w:bCs/>
                <w:i/>
                <w:color w:val="000000"/>
                <w:sz w:val="22"/>
                <w:szCs w:val="22"/>
              </w:rPr>
              <w:t>DDV 22%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264F834" w14:textId="77777777" w:rsidR="001578EA" w:rsidRPr="00987902" w:rsidRDefault="001578EA" w:rsidP="00603C3B">
            <w:pPr>
              <w:rPr>
                <w:b/>
                <w:bCs/>
                <w:i/>
                <w:color w:val="000000"/>
                <w:sz w:val="22"/>
                <w:szCs w:val="22"/>
              </w:rPr>
            </w:pPr>
          </w:p>
        </w:tc>
      </w:tr>
      <w:tr w:rsidR="001578EA" w:rsidRPr="00987902" w14:paraId="723D69FB" w14:textId="77777777" w:rsidTr="00603C3B">
        <w:trPr>
          <w:gridBefore w:val="1"/>
          <w:wBefore w:w="87" w:type="dxa"/>
          <w:trHeight w:val="630"/>
        </w:trPr>
        <w:tc>
          <w:tcPr>
            <w:tcW w:w="822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B9798" w14:textId="77777777" w:rsidR="001578EA" w:rsidRPr="00987902" w:rsidRDefault="001578EA" w:rsidP="00603C3B">
            <w:pPr>
              <w:jc w:val="right"/>
              <w:rPr>
                <w:b/>
                <w:bCs/>
                <w:i/>
                <w:color w:val="000000"/>
                <w:sz w:val="22"/>
                <w:szCs w:val="22"/>
              </w:rPr>
            </w:pPr>
            <w:r w:rsidRPr="00987902">
              <w:rPr>
                <w:b/>
                <w:bCs/>
                <w:i/>
                <w:color w:val="000000"/>
                <w:sz w:val="22"/>
                <w:szCs w:val="22"/>
              </w:rPr>
              <w:t>Skupna vrednost v EUR z DDV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05399BC" w14:textId="77777777" w:rsidR="001578EA" w:rsidRPr="00987902" w:rsidRDefault="001578EA" w:rsidP="00603C3B">
            <w:pPr>
              <w:rPr>
                <w:b/>
                <w:bCs/>
                <w:i/>
                <w:color w:val="000000"/>
                <w:sz w:val="22"/>
                <w:szCs w:val="22"/>
              </w:rPr>
            </w:pPr>
          </w:p>
        </w:tc>
      </w:tr>
    </w:tbl>
    <w:p w14:paraId="0C5F2BCA" w14:textId="77777777" w:rsidR="00987902" w:rsidRDefault="00987902" w:rsidP="0083299F">
      <w:pPr>
        <w:tabs>
          <w:tab w:val="left" w:pos="615"/>
        </w:tabs>
        <w:jc w:val="both"/>
        <w:rPr>
          <w:i/>
        </w:rPr>
      </w:pPr>
    </w:p>
    <w:p w14:paraId="179E14CB" w14:textId="707FB1A1" w:rsidR="0083299F" w:rsidRDefault="0083299F" w:rsidP="0083299F">
      <w:pPr>
        <w:jc w:val="both"/>
        <w:rPr>
          <w:i/>
        </w:rPr>
      </w:pPr>
      <w:r w:rsidRPr="0083299F">
        <w:rPr>
          <w:i/>
        </w:rPr>
        <w:t>Navedena cena je nespremenljiva ves čas pogodbenega razmerja in se razume za dobavo</w:t>
      </w:r>
      <w:r w:rsidR="001578EA">
        <w:rPr>
          <w:i/>
        </w:rPr>
        <w:t xml:space="preserve"> obeh sklopov</w:t>
      </w:r>
      <w:r w:rsidRPr="0083299F">
        <w:rPr>
          <w:i/>
        </w:rPr>
        <w:t xml:space="preserve"> </w:t>
      </w:r>
      <w:r w:rsidR="00164159" w:rsidRPr="00164159">
        <w:rPr>
          <w:i/>
        </w:rPr>
        <w:t>na podlagi parit</w:t>
      </w:r>
      <w:r w:rsidR="00164159">
        <w:rPr>
          <w:i/>
        </w:rPr>
        <w:t xml:space="preserve">ete </w:t>
      </w:r>
      <w:r w:rsidR="00635005" w:rsidRPr="00635005">
        <w:rPr>
          <w:i/>
        </w:rPr>
        <w:t>DDP SŽ-Vleka in tehnika d.o.o., Center Ptuj, Osojnikova 6, 2250 Ptuj (Incoterms 2010).</w:t>
      </w:r>
      <w:r w:rsidR="00164159">
        <w:rPr>
          <w:i/>
        </w:rPr>
        <w:t xml:space="preserve"> DDV plača kupec</w:t>
      </w:r>
      <w:r w:rsidRPr="0083299F">
        <w:rPr>
          <w:i/>
        </w:rPr>
        <w:t>.</w:t>
      </w:r>
    </w:p>
    <w:p w14:paraId="6C30DB93" w14:textId="77777777" w:rsidR="00114345" w:rsidRDefault="00114345" w:rsidP="0083299F">
      <w:pPr>
        <w:jc w:val="both"/>
        <w:rPr>
          <w:i/>
        </w:rPr>
      </w:pPr>
    </w:p>
    <w:p w14:paraId="29649435" w14:textId="30F3407B" w:rsidR="00114345" w:rsidRPr="0083299F" w:rsidRDefault="00114345" w:rsidP="0083299F">
      <w:pPr>
        <w:jc w:val="both"/>
        <w:rPr>
          <w:i/>
        </w:rPr>
      </w:pPr>
      <w:r w:rsidRPr="00114345">
        <w:rPr>
          <w:i/>
        </w:rPr>
        <w:t>Kupec si pridržuje pravico, da v času trajanja pogodbe spremeni naročeno količino za +-25% vrednosti pogodbe.</w:t>
      </w:r>
    </w:p>
    <w:p w14:paraId="269073EF" w14:textId="77777777" w:rsidR="0083299F" w:rsidRPr="0083299F" w:rsidRDefault="0083299F" w:rsidP="0083299F">
      <w:pPr>
        <w:jc w:val="both"/>
        <w:rPr>
          <w:i/>
        </w:rPr>
      </w:pPr>
    </w:p>
    <w:p w14:paraId="0EBC568B" w14:textId="77777777" w:rsidR="0083299F" w:rsidRPr="0083299F" w:rsidRDefault="0083299F" w:rsidP="0083299F">
      <w:pPr>
        <w:jc w:val="center"/>
        <w:rPr>
          <w:b/>
          <w:i/>
        </w:rPr>
      </w:pPr>
      <w:r w:rsidRPr="0083299F">
        <w:rPr>
          <w:b/>
          <w:i/>
        </w:rPr>
        <w:t>3. člen</w:t>
      </w:r>
    </w:p>
    <w:p w14:paraId="6A50C73E" w14:textId="3E23350A" w:rsidR="0083299F" w:rsidRPr="0083299F" w:rsidRDefault="00635005" w:rsidP="0083299F">
      <w:pPr>
        <w:jc w:val="both"/>
        <w:rPr>
          <w:i/>
        </w:rPr>
      </w:pPr>
      <w:r w:rsidRPr="00635005">
        <w:rPr>
          <w:i/>
        </w:rPr>
        <w:t>Prodajalec bo monobloke in diske za EMV ser</w:t>
      </w:r>
      <w:r w:rsidR="009E5661">
        <w:rPr>
          <w:i/>
        </w:rPr>
        <w:t>ije 310 dobavil najkasneje do 15.10.2020</w:t>
      </w:r>
      <w:r w:rsidRPr="00635005">
        <w:rPr>
          <w:i/>
        </w:rPr>
        <w:t>.</w:t>
      </w:r>
    </w:p>
    <w:p w14:paraId="37F890EE" w14:textId="77777777" w:rsidR="0083299F" w:rsidRPr="0083299F" w:rsidRDefault="0083299F" w:rsidP="0083299F">
      <w:pPr>
        <w:jc w:val="both"/>
        <w:rPr>
          <w:i/>
        </w:rPr>
      </w:pPr>
    </w:p>
    <w:p w14:paraId="55DCDA85" w14:textId="77777777" w:rsidR="0083299F" w:rsidRPr="0083299F" w:rsidRDefault="0083299F" w:rsidP="0083299F">
      <w:pPr>
        <w:rPr>
          <w:b/>
          <w:i/>
        </w:rPr>
      </w:pPr>
      <w:r w:rsidRPr="0083299F">
        <w:rPr>
          <w:b/>
          <w:i/>
        </w:rPr>
        <w:t>III. NAČIN PLAČILA</w:t>
      </w:r>
    </w:p>
    <w:p w14:paraId="14B7F4EA" w14:textId="77777777" w:rsidR="0083299F" w:rsidRPr="0083299F" w:rsidRDefault="0083299F" w:rsidP="0083299F">
      <w:pPr>
        <w:jc w:val="center"/>
        <w:rPr>
          <w:b/>
          <w:i/>
        </w:rPr>
      </w:pPr>
      <w:r w:rsidRPr="0083299F">
        <w:rPr>
          <w:b/>
          <w:i/>
        </w:rPr>
        <w:t>4. člen</w:t>
      </w:r>
    </w:p>
    <w:p w14:paraId="703B6B41" w14:textId="7CB46308" w:rsidR="0083299F" w:rsidRPr="0083299F" w:rsidRDefault="0083299F" w:rsidP="0083299F">
      <w:pPr>
        <w:jc w:val="both"/>
        <w:rPr>
          <w:rFonts w:eastAsiaTheme="minorEastAsia"/>
          <w:i/>
        </w:rPr>
      </w:pPr>
      <w:r w:rsidRPr="0083299F">
        <w:rPr>
          <w:rFonts w:eastAsiaTheme="minorEastAsia"/>
          <w:i/>
        </w:rPr>
        <w:t>Kupec se zavezuje, da bo svojo obveznost do prodajalca iz 2. člena te pogodbe poravnal v 30 dneh</w:t>
      </w:r>
      <w:r w:rsidRPr="0083299F">
        <w:rPr>
          <w:rFonts w:eastAsiaTheme="minorEastAsia"/>
          <w:i/>
          <w:color w:val="7030A0"/>
        </w:rPr>
        <w:t xml:space="preserve"> </w:t>
      </w:r>
      <w:r w:rsidRPr="0083299F">
        <w:rPr>
          <w:rFonts w:eastAsiaTheme="minorEastAsia"/>
          <w:i/>
          <w:color w:val="0D0D0D"/>
        </w:rPr>
        <w:t xml:space="preserve">od </w:t>
      </w:r>
      <w:r w:rsidRPr="0083299F">
        <w:rPr>
          <w:rFonts w:eastAsiaTheme="minorEastAsia"/>
          <w:i/>
        </w:rPr>
        <w:t>prejema računa, na transakcijski račun prodajalca št. ………………</w:t>
      </w:r>
      <w:r w:rsidR="00C914F2">
        <w:rPr>
          <w:rFonts w:eastAsiaTheme="minorEastAsia"/>
          <w:i/>
        </w:rPr>
        <w:t>..........................</w:t>
      </w:r>
      <w:r w:rsidRPr="0083299F">
        <w:rPr>
          <w:rFonts w:eastAsiaTheme="minorEastAsia"/>
          <w:i/>
        </w:rPr>
        <w:t xml:space="preserve"> odprt pri ………...</w:t>
      </w:r>
      <w:r w:rsidR="00C914F2">
        <w:rPr>
          <w:rFonts w:eastAsiaTheme="minorEastAsia"/>
          <w:i/>
        </w:rPr>
        <w:t>.......................</w:t>
      </w:r>
      <w:r w:rsidRPr="0083299F">
        <w:rPr>
          <w:rFonts w:eastAsiaTheme="minorEastAsia"/>
          <w:i/>
        </w:rPr>
        <w:t xml:space="preserve"> Za nepravočasno poravnavo obveznosti po tej pogodbi je kupec dolžan plačati zakonske zamudne obresti, ki veljajo v času plačilne zamude.</w:t>
      </w:r>
    </w:p>
    <w:p w14:paraId="328E89EF" w14:textId="77777777" w:rsidR="0083299F" w:rsidRDefault="0083299F" w:rsidP="0083299F">
      <w:pPr>
        <w:jc w:val="both"/>
        <w:rPr>
          <w:i/>
        </w:rPr>
      </w:pPr>
      <w:r w:rsidRPr="0083299F">
        <w:rPr>
          <w:i/>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0C8CD80D" w14:textId="77777777" w:rsidR="00114345" w:rsidRPr="0083299F" w:rsidRDefault="00114345" w:rsidP="0083299F">
      <w:pPr>
        <w:jc w:val="both"/>
        <w:rPr>
          <w:i/>
        </w:rPr>
      </w:pPr>
    </w:p>
    <w:p w14:paraId="59359D65" w14:textId="77777777" w:rsidR="0083299F" w:rsidRPr="0083299F" w:rsidRDefault="0083299F" w:rsidP="0083299F">
      <w:pPr>
        <w:spacing w:line="180" w:lineRule="atLeast"/>
        <w:jc w:val="both"/>
        <w:rPr>
          <w:b/>
          <w:i/>
        </w:rPr>
      </w:pPr>
      <w:r w:rsidRPr="0083299F">
        <w:rPr>
          <w:b/>
          <w:i/>
        </w:rPr>
        <w:t>III. a PODIZVAJALCI</w:t>
      </w:r>
    </w:p>
    <w:p w14:paraId="78E40A79" w14:textId="77777777" w:rsidR="0083299F" w:rsidRPr="0083299F" w:rsidRDefault="0083299F" w:rsidP="0083299F">
      <w:pPr>
        <w:spacing w:line="180" w:lineRule="atLeast"/>
        <w:jc w:val="both"/>
        <w:rPr>
          <w:b/>
          <w:i/>
        </w:rPr>
      </w:pPr>
    </w:p>
    <w:p w14:paraId="5F72BB8A" w14:textId="77777777" w:rsidR="0083299F" w:rsidRPr="0083299F" w:rsidRDefault="0083299F" w:rsidP="0083299F">
      <w:pPr>
        <w:spacing w:line="180" w:lineRule="atLeast"/>
        <w:jc w:val="center"/>
        <w:rPr>
          <w:b/>
          <w:i/>
        </w:rPr>
      </w:pPr>
      <w:r w:rsidRPr="0083299F">
        <w:rPr>
          <w:b/>
          <w:i/>
        </w:rPr>
        <w:t>4. a  člen</w:t>
      </w:r>
    </w:p>
    <w:p w14:paraId="4F919970" w14:textId="77777777" w:rsidR="0083299F" w:rsidRPr="0083299F" w:rsidRDefault="0083299F" w:rsidP="0083299F">
      <w:pPr>
        <w:spacing w:line="180" w:lineRule="atLeast"/>
        <w:jc w:val="both"/>
        <w:rPr>
          <w:i/>
        </w:rPr>
      </w:pPr>
      <w:r w:rsidRPr="0083299F">
        <w:rPr>
          <w:i/>
        </w:rPr>
        <w:t>Poleg prodajalca sodelujejo pri izvedbi naročila tudi naslednji podizvajalci:</w:t>
      </w:r>
    </w:p>
    <w:p w14:paraId="1FB844A4" w14:textId="77777777" w:rsidR="0083299F" w:rsidRPr="0083299F" w:rsidRDefault="0083299F" w:rsidP="0083299F">
      <w:pPr>
        <w:rPr>
          <w:i/>
        </w:rPr>
      </w:pPr>
      <w:r w:rsidRPr="0083299F">
        <w:rPr>
          <w:i/>
        </w:rPr>
        <w:t>1._____________________________________________________________(naziv, polni naslov, matična številka, davčna številka in transakcijski račun)</w:t>
      </w:r>
    </w:p>
    <w:p w14:paraId="7B2E1114" w14:textId="77777777" w:rsidR="0083299F" w:rsidRPr="0083299F" w:rsidRDefault="0083299F" w:rsidP="0083299F">
      <w:pPr>
        <w:rPr>
          <w:i/>
        </w:rPr>
      </w:pPr>
      <w:r w:rsidRPr="0083299F">
        <w:rPr>
          <w:i/>
        </w:rPr>
        <w:t>- vrsta del, ki jih bo izvedel podizvajalec in vsaka vrsta blaga, ki ga bo dobavil podizvajalec</w:t>
      </w:r>
    </w:p>
    <w:p w14:paraId="315233BD" w14:textId="77777777" w:rsidR="0083299F" w:rsidRPr="0083299F" w:rsidRDefault="0083299F" w:rsidP="0083299F">
      <w:pPr>
        <w:rPr>
          <w:i/>
        </w:rPr>
      </w:pPr>
      <w:r w:rsidRPr="0083299F">
        <w:rPr>
          <w:i/>
        </w:rPr>
        <w:t>………………………………………………………………………………………………………</w:t>
      </w:r>
    </w:p>
    <w:p w14:paraId="39979CB9" w14:textId="77777777" w:rsidR="0083299F" w:rsidRPr="0083299F" w:rsidRDefault="0083299F" w:rsidP="0083299F">
      <w:pPr>
        <w:rPr>
          <w:i/>
        </w:rPr>
      </w:pPr>
      <w:r w:rsidRPr="0083299F">
        <w:rPr>
          <w:i/>
        </w:rPr>
        <w:t>- predmet, količina, vrednost izvedbe del:</w:t>
      </w:r>
    </w:p>
    <w:p w14:paraId="08642E7E" w14:textId="77777777" w:rsidR="0083299F" w:rsidRPr="0083299F" w:rsidRDefault="0083299F" w:rsidP="0083299F">
      <w:pPr>
        <w:rPr>
          <w:i/>
        </w:rPr>
      </w:pPr>
      <w:r w:rsidRPr="0083299F">
        <w:rPr>
          <w:i/>
        </w:rPr>
        <w:t>………………………………………………………………………………………………</w:t>
      </w:r>
    </w:p>
    <w:p w14:paraId="06583D9E" w14:textId="77777777" w:rsidR="0083299F" w:rsidRPr="0083299F" w:rsidRDefault="0083299F" w:rsidP="0083299F">
      <w:pPr>
        <w:rPr>
          <w:i/>
        </w:rPr>
      </w:pPr>
      <w:r w:rsidRPr="0083299F">
        <w:rPr>
          <w:i/>
        </w:rPr>
        <w:lastRenderedPageBreak/>
        <w:t>2._____________________________________________________________(naziv, polni naslov, matična številka, davčna številka in transakcijski račun)</w:t>
      </w:r>
    </w:p>
    <w:p w14:paraId="02407F77" w14:textId="77777777" w:rsidR="0083299F" w:rsidRPr="0083299F" w:rsidRDefault="0083299F" w:rsidP="0083299F">
      <w:pPr>
        <w:rPr>
          <w:i/>
        </w:rPr>
      </w:pPr>
      <w:r w:rsidRPr="0083299F">
        <w:rPr>
          <w:i/>
        </w:rPr>
        <w:t>- vrsta del, ki jih bo izvedel podizvajalec in vsaka vrsta blaga, ki ga bo dobavil podizvajalec</w:t>
      </w:r>
    </w:p>
    <w:p w14:paraId="7F669A05" w14:textId="77777777" w:rsidR="0083299F" w:rsidRPr="0083299F" w:rsidRDefault="0083299F" w:rsidP="0083299F">
      <w:pPr>
        <w:rPr>
          <w:i/>
        </w:rPr>
      </w:pPr>
      <w:r w:rsidRPr="0083299F">
        <w:rPr>
          <w:i/>
        </w:rPr>
        <w:t>………………………………………………………………………………………………………</w:t>
      </w:r>
    </w:p>
    <w:p w14:paraId="1E2FAEF4" w14:textId="77777777" w:rsidR="0083299F" w:rsidRPr="0083299F" w:rsidRDefault="0083299F" w:rsidP="0083299F">
      <w:pPr>
        <w:rPr>
          <w:i/>
        </w:rPr>
      </w:pPr>
      <w:r w:rsidRPr="0083299F">
        <w:rPr>
          <w:i/>
        </w:rPr>
        <w:t>- predmet, količina, vrednost izvedbe del:</w:t>
      </w:r>
    </w:p>
    <w:p w14:paraId="265777DF" w14:textId="77777777" w:rsidR="0083299F" w:rsidRPr="0083299F" w:rsidRDefault="0083299F" w:rsidP="0083299F">
      <w:pPr>
        <w:rPr>
          <w:i/>
        </w:rPr>
      </w:pPr>
      <w:r w:rsidRPr="0083299F">
        <w:rPr>
          <w:i/>
        </w:rPr>
        <w:t>……………………………………………………………………………………………</w:t>
      </w:r>
    </w:p>
    <w:p w14:paraId="049E6674" w14:textId="77777777" w:rsidR="0083299F" w:rsidRPr="0083299F" w:rsidRDefault="0083299F" w:rsidP="0083299F">
      <w:pPr>
        <w:rPr>
          <w:i/>
        </w:rPr>
      </w:pPr>
      <w:r w:rsidRPr="0083299F">
        <w:rPr>
          <w:i/>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podizvajalca/ev.</w:t>
      </w:r>
    </w:p>
    <w:p w14:paraId="4BCD2BB5" w14:textId="77777777" w:rsidR="0083299F" w:rsidRPr="0083299F" w:rsidRDefault="0083299F" w:rsidP="0083299F">
      <w:pPr>
        <w:rPr>
          <w:i/>
        </w:rPr>
      </w:pPr>
      <w:r w:rsidRPr="0083299F">
        <w:rPr>
          <w:i/>
        </w:rPr>
        <w:t>Roki plačil podizvajalcem so enaki, kot so določeni za plačilo obveznosti kupca do prodajalca v tej pogodbi.</w:t>
      </w:r>
    </w:p>
    <w:p w14:paraId="1912A81B" w14:textId="77777777" w:rsidR="0083299F" w:rsidRPr="0083299F" w:rsidRDefault="0083299F" w:rsidP="0083299F">
      <w:pPr>
        <w:rPr>
          <w:i/>
        </w:rPr>
      </w:pPr>
      <w:r w:rsidRPr="0083299F">
        <w:rPr>
          <w:i/>
        </w:rPr>
        <w:t>Podizvajalec, ki je v ponudbi zahteval neposredno plačilo v skladu z 94. členom ZJN-3, mora kupcu posredovati kopijo pogodbe, ki jo je sklenil z prodajalcem, v petih (5) dneh od sklenitve te pogodbe.</w:t>
      </w:r>
    </w:p>
    <w:p w14:paraId="7BC7D61E" w14:textId="77777777" w:rsidR="0083299F" w:rsidRPr="0083299F" w:rsidRDefault="0083299F" w:rsidP="0083299F">
      <w:pPr>
        <w:rPr>
          <w:b/>
          <w:i/>
        </w:rPr>
      </w:pPr>
    </w:p>
    <w:p w14:paraId="3C6E3396" w14:textId="77777777" w:rsidR="0083299F" w:rsidRPr="0083299F" w:rsidRDefault="0083299F" w:rsidP="0083299F">
      <w:pPr>
        <w:rPr>
          <w:b/>
          <w:i/>
        </w:rPr>
      </w:pPr>
      <w:r w:rsidRPr="0083299F">
        <w:rPr>
          <w:b/>
          <w:i/>
        </w:rPr>
        <w:t>IV. KAKOVOST BLAGA - SISTEM ZAGOTAVLJANJA KAKOVOSTI</w:t>
      </w:r>
    </w:p>
    <w:p w14:paraId="6ABDD08A" w14:textId="77777777" w:rsidR="0083299F" w:rsidRPr="0083299F" w:rsidRDefault="0083299F" w:rsidP="0083299F">
      <w:pPr>
        <w:jc w:val="center"/>
        <w:rPr>
          <w:b/>
          <w:i/>
        </w:rPr>
      </w:pPr>
    </w:p>
    <w:p w14:paraId="7B3A6CF4" w14:textId="1613C117" w:rsidR="0083299F" w:rsidRPr="0083299F" w:rsidRDefault="00EA3ACC" w:rsidP="0083299F">
      <w:pPr>
        <w:jc w:val="center"/>
        <w:rPr>
          <w:b/>
          <w:i/>
        </w:rPr>
      </w:pPr>
      <w:r>
        <w:rPr>
          <w:b/>
          <w:i/>
        </w:rPr>
        <w:t>5</w:t>
      </w:r>
      <w:r w:rsidR="0083299F" w:rsidRPr="0083299F">
        <w:rPr>
          <w:b/>
          <w:i/>
        </w:rPr>
        <w:t xml:space="preserve">. člen </w:t>
      </w:r>
    </w:p>
    <w:p w14:paraId="0B72CC2C" w14:textId="584C254F" w:rsidR="0083299F" w:rsidRPr="0083299F" w:rsidRDefault="0083299F" w:rsidP="0083299F">
      <w:pPr>
        <w:jc w:val="both"/>
        <w:rPr>
          <w:i/>
        </w:rPr>
      </w:pPr>
      <w:r w:rsidRPr="0083299F">
        <w:rPr>
          <w:i/>
        </w:rPr>
        <w:t xml:space="preserve">Kakovost blaga mora ustrezati tehnični specifikaciji, kontrolni in prevzemni dokumentaciji, opredeljenih standardih in ostalih dogovorjenih zahtevah, ki so sestavni del razpisne dokumentacije in te  pogodbe (Priloga </w:t>
      </w:r>
      <w:r w:rsidRPr="00845C8B">
        <w:rPr>
          <w:i/>
        </w:rPr>
        <w:t xml:space="preserve">2: </w:t>
      </w:r>
      <w:r w:rsidR="00EA3ACC" w:rsidRPr="00845C8B">
        <w:rPr>
          <w:i/>
        </w:rPr>
        <w:t>O</w:t>
      </w:r>
      <w:r w:rsidRPr="00845C8B">
        <w:rPr>
          <w:i/>
        </w:rPr>
        <w:t>brazec 1</w:t>
      </w:r>
      <w:r w:rsidR="00EA3ACC" w:rsidRPr="00845C8B">
        <w:rPr>
          <w:i/>
        </w:rPr>
        <w:t>2</w:t>
      </w:r>
      <w:r w:rsidRPr="00845C8B">
        <w:rPr>
          <w:i/>
        </w:rPr>
        <w:t>- Tehnične zahteve</w:t>
      </w:r>
      <w:r w:rsidRPr="0083299F">
        <w:rPr>
          <w:i/>
        </w:rPr>
        <w:t>).</w:t>
      </w:r>
    </w:p>
    <w:p w14:paraId="4E0F6D74" w14:textId="77777777" w:rsidR="0083299F" w:rsidRPr="0083299F" w:rsidRDefault="0083299F" w:rsidP="0083299F">
      <w:pPr>
        <w:jc w:val="both"/>
        <w:rPr>
          <w:i/>
        </w:rPr>
      </w:pPr>
    </w:p>
    <w:p w14:paraId="40E6E131" w14:textId="424DB71C" w:rsidR="0083299F" w:rsidRPr="0083299F" w:rsidRDefault="00EA3ACC" w:rsidP="0083299F">
      <w:pPr>
        <w:jc w:val="center"/>
        <w:rPr>
          <w:b/>
          <w:i/>
        </w:rPr>
      </w:pPr>
      <w:r>
        <w:rPr>
          <w:b/>
          <w:i/>
        </w:rPr>
        <w:t>6</w:t>
      </w:r>
      <w:r w:rsidR="0083299F" w:rsidRPr="0083299F">
        <w:rPr>
          <w:b/>
          <w:i/>
        </w:rPr>
        <w:t>. člen</w:t>
      </w:r>
    </w:p>
    <w:p w14:paraId="7459FDC6" w14:textId="77777777" w:rsidR="0083299F" w:rsidRPr="0083299F" w:rsidRDefault="0083299F" w:rsidP="0083299F">
      <w:pPr>
        <w:jc w:val="both"/>
        <w:rPr>
          <w:i/>
        </w:rPr>
      </w:pPr>
      <w:r w:rsidRPr="0083299F">
        <w:rPr>
          <w:i/>
        </w:rPr>
        <w:t xml:space="preserve">Prodajalec je izpolnil svoje obveznosti v trenutku, ko je v skladu s členom 1. dobavil blago, ob upoštevanju vseh ostalih členov pogodbe. </w:t>
      </w:r>
    </w:p>
    <w:p w14:paraId="3B698120" w14:textId="77777777" w:rsidR="0083299F" w:rsidRPr="0083299F" w:rsidRDefault="0083299F" w:rsidP="0083299F">
      <w:pPr>
        <w:jc w:val="both"/>
        <w:rPr>
          <w:i/>
        </w:rPr>
      </w:pPr>
    </w:p>
    <w:p w14:paraId="598B8D8D" w14:textId="77777777" w:rsidR="0083299F" w:rsidRPr="0083299F" w:rsidRDefault="0083299F" w:rsidP="0083299F">
      <w:pPr>
        <w:rPr>
          <w:b/>
          <w:i/>
        </w:rPr>
      </w:pPr>
      <w:r w:rsidRPr="0083299F">
        <w:rPr>
          <w:b/>
          <w:i/>
        </w:rPr>
        <w:t>V. PREVZEM  BLAGA</w:t>
      </w:r>
    </w:p>
    <w:p w14:paraId="59C24DC3" w14:textId="4FCC1A2C" w:rsidR="0083299F" w:rsidRPr="0083299F" w:rsidRDefault="00340ABB" w:rsidP="0083299F">
      <w:pPr>
        <w:jc w:val="center"/>
        <w:rPr>
          <w:b/>
          <w:i/>
        </w:rPr>
      </w:pPr>
      <w:r>
        <w:rPr>
          <w:b/>
          <w:i/>
        </w:rPr>
        <w:t>7</w:t>
      </w:r>
      <w:r w:rsidR="0083299F" w:rsidRPr="0083299F">
        <w:rPr>
          <w:b/>
          <w:i/>
        </w:rPr>
        <w:t>. člen</w:t>
      </w:r>
    </w:p>
    <w:p w14:paraId="0E2E0F21" w14:textId="6CE628A7" w:rsidR="0083299F" w:rsidRPr="0083299F" w:rsidRDefault="0083299F" w:rsidP="0083299F">
      <w:pPr>
        <w:jc w:val="both"/>
        <w:rPr>
          <w:i/>
          <w:iCs/>
          <w:color w:val="000000"/>
        </w:rPr>
      </w:pPr>
      <w:r w:rsidRPr="0083299F">
        <w:rPr>
          <w:i/>
          <w:iCs/>
          <w:color w:val="000000"/>
        </w:rPr>
        <w:t xml:space="preserve">Prodajalec se obvezuje, da kupcu omogoči kakovostni prevzem blaga pri proizvajalcu pred začetkom dobav. </w:t>
      </w:r>
      <w:r w:rsidRPr="0083299F">
        <w:rPr>
          <w:i/>
        </w:rPr>
        <w:t>Stroški kakovostnega prevzema bremenijo prodajalca</w:t>
      </w:r>
      <w:r w:rsidRPr="0083299F">
        <w:rPr>
          <w:i/>
          <w:iCs/>
          <w:color w:val="000000"/>
        </w:rPr>
        <w:t xml:space="preserve">. Pri prevzemu mora biti napisan tehnično prevzemni zapisnik, na podlagi EN 10204 s certifikati </w:t>
      </w:r>
      <w:r w:rsidR="009E76DE">
        <w:rPr>
          <w:i/>
          <w:iCs/>
          <w:color w:val="000000"/>
        </w:rPr>
        <w:t xml:space="preserve">3.1. ali </w:t>
      </w:r>
      <w:r w:rsidRPr="0083299F">
        <w:rPr>
          <w:i/>
          <w:iCs/>
          <w:color w:val="000000"/>
        </w:rPr>
        <w:t>3.2, iz katerega je razvidno, da blago izpolnjuje tehnične zahteve kupca, ki so priloga te pogodbe. Če se pri prevzemu ugotovi odstopanje med zahtevano in dejansko kvaliteto blaga se blago zavrne.</w:t>
      </w:r>
    </w:p>
    <w:p w14:paraId="6F3492DC" w14:textId="41F6C13A" w:rsidR="0083299F" w:rsidRPr="00BD6F96" w:rsidRDefault="0083299F" w:rsidP="007127F3">
      <w:pPr>
        <w:jc w:val="both"/>
        <w:rPr>
          <w:i/>
          <w:iCs/>
          <w:color w:val="000000"/>
        </w:rPr>
      </w:pPr>
      <w:r w:rsidRPr="0083299F">
        <w:rPr>
          <w:i/>
          <w:iCs/>
          <w:color w:val="000000"/>
        </w:rPr>
        <w:t>V kolikor se kakovostni prevzem ne opravi  pri proizvajalcu, mora prodajalec ob dobavi blaga kupcu dostaviti naslednje listine: dobavnica – packing lista, račun, zapisnik končne kontrole kakovosti po standardu EN 10204 3.1</w:t>
      </w:r>
      <w:r w:rsidR="009E76DE">
        <w:rPr>
          <w:i/>
          <w:iCs/>
          <w:color w:val="000000"/>
        </w:rPr>
        <w:t xml:space="preserve"> ali 3.2</w:t>
      </w:r>
      <w:r w:rsidRPr="0083299F">
        <w:rPr>
          <w:i/>
          <w:iCs/>
          <w:color w:val="000000"/>
        </w:rPr>
        <w:t>.</w:t>
      </w:r>
    </w:p>
    <w:p w14:paraId="32023F25" w14:textId="77777777" w:rsidR="007127F3" w:rsidRPr="0083299F" w:rsidRDefault="007127F3" w:rsidP="0083299F">
      <w:pPr>
        <w:jc w:val="center"/>
        <w:rPr>
          <w:b/>
          <w:i/>
        </w:rPr>
      </w:pPr>
    </w:p>
    <w:p w14:paraId="4EF2F336" w14:textId="0E895D71" w:rsidR="0083299F" w:rsidRPr="0083299F" w:rsidRDefault="00340ABB" w:rsidP="0083299F">
      <w:pPr>
        <w:jc w:val="center"/>
        <w:rPr>
          <w:b/>
          <w:i/>
        </w:rPr>
      </w:pPr>
      <w:r>
        <w:rPr>
          <w:b/>
          <w:i/>
        </w:rPr>
        <w:t>8</w:t>
      </w:r>
      <w:r w:rsidR="0083299F" w:rsidRPr="0083299F">
        <w:rPr>
          <w:b/>
          <w:i/>
        </w:rPr>
        <w:t>. člen</w:t>
      </w:r>
    </w:p>
    <w:p w14:paraId="59695108" w14:textId="77777777" w:rsidR="0083299F" w:rsidRPr="0083299F" w:rsidRDefault="0083299F" w:rsidP="0083299F">
      <w:pPr>
        <w:jc w:val="both"/>
        <w:rPr>
          <w:i/>
        </w:rPr>
      </w:pPr>
      <w:r w:rsidRPr="0083299F">
        <w:rPr>
          <w:i/>
        </w:rPr>
        <w:t xml:space="preserve">Če se s kontrolo kakovosti blaga ugotovi, da kakovost odstopa od dogovorjene kakovosti, ima kupec pravico: </w:t>
      </w:r>
    </w:p>
    <w:p w14:paraId="385687C2" w14:textId="77777777" w:rsidR="0083299F" w:rsidRPr="0083299F" w:rsidRDefault="0083299F" w:rsidP="0083299F">
      <w:pPr>
        <w:numPr>
          <w:ilvl w:val="0"/>
          <w:numId w:val="23"/>
        </w:numPr>
        <w:tabs>
          <w:tab w:val="clear" w:pos="1211"/>
          <w:tab w:val="num" w:pos="284"/>
        </w:tabs>
        <w:ind w:left="360"/>
        <w:jc w:val="both"/>
        <w:rPr>
          <w:i/>
        </w:rPr>
      </w:pPr>
      <w:r w:rsidRPr="0083299F">
        <w:rPr>
          <w:i/>
        </w:rPr>
        <w:t xml:space="preserve"> zavrniti celotno ali delno količino blaga, ali zahtevati od prodajalca, da v roku petnajst dni nadomesti nekvalitetno blago,</w:t>
      </w:r>
    </w:p>
    <w:p w14:paraId="6AA2EDDF" w14:textId="77777777" w:rsidR="0083299F" w:rsidRPr="0083299F" w:rsidRDefault="0083299F" w:rsidP="0083299F">
      <w:pPr>
        <w:numPr>
          <w:ilvl w:val="0"/>
          <w:numId w:val="23"/>
        </w:numPr>
        <w:tabs>
          <w:tab w:val="clear" w:pos="1211"/>
          <w:tab w:val="num" w:pos="360"/>
        </w:tabs>
        <w:ind w:left="360"/>
        <w:jc w:val="both"/>
        <w:rPr>
          <w:i/>
        </w:rPr>
      </w:pPr>
      <w:r w:rsidRPr="0083299F">
        <w:rPr>
          <w:i/>
        </w:rPr>
        <w:t>zahtevati, da prodajalec ustrezno zniža ceno reklamiranega blaga, v kolikor se v kontroli kakovosti  ugotovi zmanjšana uporabnost dobavljenega blaga,</w:t>
      </w:r>
    </w:p>
    <w:p w14:paraId="078C8065" w14:textId="77777777" w:rsidR="0083299F" w:rsidRPr="0083299F" w:rsidRDefault="0083299F" w:rsidP="0083299F">
      <w:pPr>
        <w:numPr>
          <w:ilvl w:val="0"/>
          <w:numId w:val="23"/>
        </w:numPr>
        <w:tabs>
          <w:tab w:val="clear" w:pos="1211"/>
          <w:tab w:val="num" w:pos="360"/>
        </w:tabs>
        <w:ind w:left="360"/>
        <w:jc w:val="both"/>
        <w:rPr>
          <w:i/>
        </w:rPr>
      </w:pPr>
      <w:r w:rsidRPr="0083299F">
        <w:rPr>
          <w:i/>
        </w:rPr>
        <w:t>izjaviti, da razdira pogodbo.</w:t>
      </w:r>
    </w:p>
    <w:p w14:paraId="34266A40" w14:textId="77777777" w:rsidR="0083299F" w:rsidRPr="0083299F" w:rsidRDefault="0083299F" w:rsidP="0083299F">
      <w:pPr>
        <w:jc w:val="both"/>
        <w:rPr>
          <w:i/>
        </w:rPr>
      </w:pPr>
      <w:r w:rsidRPr="0083299F">
        <w:rPr>
          <w:i/>
        </w:rPr>
        <w:t>V vsakem izmed primerov iz prejšnjega odstavka, ima kupec pravico zahtevati povrnitev nastale škode po splošnih pravilih o odškodninski odgovornosti.</w:t>
      </w:r>
    </w:p>
    <w:p w14:paraId="40C6DEA2" w14:textId="77777777" w:rsidR="0083299F" w:rsidRDefault="0083299F" w:rsidP="0083299F">
      <w:pPr>
        <w:jc w:val="both"/>
        <w:rPr>
          <w:i/>
        </w:rPr>
      </w:pPr>
    </w:p>
    <w:p w14:paraId="325FB53F" w14:textId="77777777" w:rsidR="00BD6F96" w:rsidRPr="0083299F" w:rsidRDefault="00BD6F96" w:rsidP="0083299F">
      <w:pPr>
        <w:jc w:val="both"/>
        <w:rPr>
          <w:i/>
        </w:rPr>
      </w:pPr>
    </w:p>
    <w:p w14:paraId="2857CE56" w14:textId="6C1D2257" w:rsidR="0083299F" w:rsidRPr="0083299F" w:rsidRDefault="00340ABB" w:rsidP="0083299F">
      <w:pPr>
        <w:jc w:val="center"/>
        <w:rPr>
          <w:b/>
          <w:i/>
        </w:rPr>
      </w:pPr>
      <w:r>
        <w:rPr>
          <w:b/>
          <w:i/>
        </w:rPr>
        <w:lastRenderedPageBreak/>
        <w:t>9</w:t>
      </w:r>
      <w:r w:rsidR="0083299F" w:rsidRPr="0083299F">
        <w:rPr>
          <w:b/>
          <w:i/>
        </w:rPr>
        <w:t>. člen</w:t>
      </w:r>
    </w:p>
    <w:p w14:paraId="4B9378C8" w14:textId="77777777" w:rsidR="0083299F" w:rsidRPr="0083299F" w:rsidRDefault="0083299F" w:rsidP="0083299F">
      <w:pPr>
        <w:jc w:val="both"/>
        <w:rPr>
          <w:i/>
        </w:rPr>
      </w:pPr>
      <w:r w:rsidRPr="0083299F">
        <w:rPr>
          <w:i/>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738D6BB1" w14:textId="77777777" w:rsidR="0083299F" w:rsidRPr="0083299F" w:rsidRDefault="0083299F" w:rsidP="0083299F">
      <w:pPr>
        <w:rPr>
          <w:i/>
        </w:rPr>
      </w:pPr>
    </w:p>
    <w:p w14:paraId="136959BE" w14:textId="12FF58D0" w:rsidR="0083299F" w:rsidRPr="0083299F" w:rsidRDefault="0083299F" w:rsidP="0083299F">
      <w:pPr>
        <w:jc w:val="center"/>
        <w:rPr>
          <w:b/>
          <w:i/>
        </w:rPr>
      </w:pPr>
      <w:r w:rsidRPr="0083299F">
        <w:rPr>
          <w:b/>
          <w:i/>
        </w:rPr>
        <w:t>1</w:t>
      </w:r>
      <w:r w:rsidR="00340ABB">
        <w:rPr>
          <w:b/>
          <w:i/>
        </w:rPr>
        <w:t>0</w:t>
      </w:r>
      <w:r w:rsidRPr="0083299F">
        <w:rPr>
          <w:b/>
          <w:i/>
        </w:rPr>
        <w:t>. člen</w:t>
      </w:r>
    </w:p>
    <w:p w14:paraId="4BA48BFD" w14:textId="77777777" w:rsidR="0083299F" w:rsidRDefault="0083299F" w:rsidP="0083299F">
      <w:pPr>
        <w:jc w:val="both"/>
        <w:rPr>
          <w:i/>
        </w:rPr>
      </w:pPr>
      <w:r w:rsidRPr="0083299F">
        <w:rPr>
          <w:i/>
        </w:rPr>
        <w:t xml:space="preserve">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 </w:t>
      </w:r>
    </w:p>
    <w:p w14:paraId="1078A732" w14:textId="7078BDF5" w:rsidR="007127F3" w:rsidRPr="007127F3" w:rsidRDefault="007127F3" w:rsidP="007127F3">
      <w:pPr>
        <w:pStyle w:val="Pripombabesedilo"/>
        <w:jc w:val="both"/>
        <w:rPr>
          <w:i/>
          <w:sz w:val="24"/>
          <w:szCs w:val="24"/>
        </w:rPr>
      </w:pPr>
      <w:r w:rsidRPr="007127F3">
        <w:rPr>
          <w:i/>
          <w:sz w:val="24"/>
          <w:szCs w:val="24"/>
        </w:rPr>
        <w:t xml:space="preserve">Dobavljeno blago mora biti pakirano v embalažo skladno z zahtevami naročnika, ki so definirane v </w:t>
      </w:r>
      <w:r w:rsidR="007B630A">
        <w:rPr>
          <w:i/>
          <w:sz w:val="24"/>
          <w:szCs w:val="24"/>
        </w:rPr>
        <w:t xml:space="preserve">obrazcu </w:t>
      </w:r>
      <w:r w:rsidR="007B630A" w:rsidRPr="00845C8B">
        <w:rPr>
          <w:i/>
          <w:sz w:val="24"/>
          <w:szCs w:val="24"/>
        </w:rPr>
        <w:t xml:space="preserve">12- </w:t>
      </w:r>
      <w:r w:rsidRPr="00845C8B">
        <w:rPr>
          <w:i/>
          <w:sz w:val="24"/>
          <w:szCs w:val="24"/>
        </w:rPr>
        <w:t>tehničn</w:t>
      </w:r>
      <w:r w:rsidR="007B630A" w:rsidRPr="00845C8B">
        <w:rPr>
          <w:i/>
          <w:sz w:val="24"/>
          <w:szCs w:val="24"/>
        </w:rPr>
        <w:t>e</w:t>
      </w:r>
      <w:r w:rsidRPr="00845C8B">
        <w:rPr>
          <w:i/>
          <w:sz w:val="24"/>
          <w:szCs w:val="24"/>
        </w:rPr>
        <w:t xml:space="preserve"> zahtev</w:t>
      </w:r>
      <w:r w:rsidR="007B630A" w:rsidRPr="00845C8B">
        <w:rPr>
          <w:i/>
          <w:sz w:val="24"/>
          <w:szCs w:val="24"/>
        </w:rPr>
        <w:t>e (priloga 2)</w:t>
      </w:r>
      <w:r w:rsidRPr="00845C8B">
        <w:rPr>
          <w:i/>
          <w:sz w:val="24"/>
          <w:szCs w:val="24"/>
        </w:rPr>
        <w:t>.</w:t>
      </w:r>
    </w:p>
    <w:p w14:paraId="19A03D1B" w14:textId="3354F7B8" w:rsidR="007127F3" w:rsidRPr="0083299F" w:rsidRDefault="007127F3" w:rsidP="0083299F">
      <w:pPr>
        <w:jc w:val="both"/>
        <w:rPr>
          <w:i/>
        </w:rPr>
      </w:pPr>
    </w:p>
    <w:p w14:paraId="1A9BA312" w14:textId="77777777" w:rsidR="0083299F" w:rsidRPr="0083299F" w:rsidRDefault="0083299F" w:rsidP="0083299F">
      <w:pPr>
        <w:rPr>
          <w:b/>
          <w:i/>
        </w:rPr>
      </w:pPr>
      <w:r w:rsidRPr="0083299F">
        <w:rPr>
          <w:b/>
          <w:i/>
        </w:rPr>
        <w:t>VI. REKLAMIRANJE KAKOVOSTI</w:t>
      </w:r>
    </w:p>
    <w:p w14:paraId="5FCB9F7D" w14:textId="77777777" w:rsidR="0083299F" w:rsidRPr="0083299F" w:rsidRDefault="0083299F" w:rsidP="0083299F">
      <w:pPr>
        <w:rPr>
          <w:b/>
          <w:i/>
        </w:rPr>
      </w:pPr>
    </w:p>
    <w:p w14:paraId="21B266DD" w14:textId="6B3D37B1" w:rsidR="0083299F" w:rsidRPr="0083299F" w:rsidRDefault="0083299F" w:rsidP="003E2062">
      <w:pPr>
        <w:jc w:val="center"/>
        <w:rPr>
          <w:b/>
          <w:i/>
        </w:rPr>
      </w:pPr>
      <w:r w:rsidRPr="0083299F">
        <w:rPr>
          <w:b/>
          <w:i/>
        </w:rPr>
        <w:t>1</w:t>
      </w:r>
      <w:r w:rsidR="00340ABB">
        <w:rPr>
          <w:b/>
          <w:i/>
        </w:rPr>
        <w:t>1</w:t>
      </w:r>
      <w:r w:rsidRPr="0083299F">
        <w:rPr>
          <w:b/>
          <w:i/>
        </w:rPr>
        <w:t>. člen</w:t>
      </w:r>
    </w:p>
    <w:p w14:paraId="5420E7B4" w14:textId="77777777" w:rsidR="0083299F" w:rsidRPr="0083299F" w:rsidRDefault="0083299F" w:rsidP="0083299F">
      <w:pPr>
        <w:jc w:val="both"/>
        <w:rPr>
          <w:i/>
        </w:rPr>
      </w:pPr>
      <w:r w:rsidRPr="0083299F">
        <w:rPr>
          <w:i/>
        </w:rPr>
        <w:t xml:space="preserve">Kupec je dolžan reklamirati blago z očitnimi napakami takoj oziroma v roku 8 dni po prejemu na </w:t>
      </w:r>
      <w:r w:rsidRPr="0083299F">
        <w:rPr>
          <w:i/>
          <w:color w:val="000000" w:themeColor="text1"/>
        </w:rPr>
        <w:t>podlagi komisijskega zapisnika, skrite napake pa najkasneje v roku 6 mesecev od prejema komisijskega zapisnika. Če kontrolni pregled zahteva dodatne laboratorijske preiskave, se rok</w:t>
      </w:r>
      <w:r w:rsidRPr="0083299F">
        <w:rPr>
          <w:i/>
        </w:rPr>
        <w:t xml:space="preserve"> podaljša za 15 dni. O tem se sestavi komisijski zapisnik. V ta namen bo prodajalec dostavil kupcu vso potrebno dokumentacijo za ugotavljanje kakovosti in količine dobavljenega blaga. </w:t>
      </w:r>
    </w:p>
    <w:p w14:paraId="0D65BFCE" w14:textId="77777777" w:rsidR="0083299F" w:rsidRPr="0083299F" w:rsidRDefault="0083299F" w:rsidP="0083299F">
      <w:pPr>
        <w:tabs>
          <w:tab w:val="left" w:pos="615"/>
        </w:tabs>
        <w:jc w:val="both"/>
        <w:rPr>
          <w:i/>
        </w:rPr>
      </w:pPr>
    </w:p>
    <w:p w14:paraId="137C0C65" w14:textId="3552F5D4" w:rsidR="0083299F" w:rsidRPr="0083299F" w:rsidRDefault="0083299F" w:rsidP="0083299F">
      <w:pPr>
        <w:rPr>
          <w:b/>
          <w:i/>
        </w:rPr>
      </w:pPr>
      <w:r w:rsidRPr="0083299F">
        <w:rPr>
          <w:b/>
          <w:i/>
        </w:rPr>
        <w:t xml:space="preserve">VII. </w:t>
      </w:r>
      <w:r w:rsidR="00EA3ACC">
        <w:rPr>
          <w:b/>
          <w:i/>
        </w:rPr>
        <w:t>JAMSTVO IN GARANCIJA KAKOVOSTI</w:t>
      </w:r>
    </w:p>
    <w:p w14:paraId="18F427E8" w14:textId="77777777" w:rsidR="0083299F" w:rsidRPr="0083299F" w:rsidRDefault="0083299F" w:rsidP="0083299F">
      <w:pPr>
        <w:jc w:val="center"/>
        <w:rPr>
          <w:b/>
          <w:i/>
        </w:rPr>
      </w:pPr>
    </w:p>
    <w:p w14:paraId="69AB9F02" w14:textId="76E842DE" w:rsidR="0083299F" w:rsidRPr="0083299F" w:rsidRDefault="0083299F" w:rsidP="0083299F">
      <w:pPr>
        <w:jc w:val="center"/>
        <w:rPr>
          <w:b/>
          <w:i/>
        </w:rPr>
      </w:pPr>
      <w:r w:rsidRPr="0083299F">
        <w:rPr>
          <w:b/>
          <w:i/>
        </w:rPr>
        <w:t>1</w:t>
      </w:r>
      <w:r w:rsidR="00340ABB">
        <w:rPr>
          <w:b/>
          <w:i/>
        </w:rPr>
        <w:t>2</w:t>
      </w:r>
      <w:r w:rsidRPr="0083299F">
        <w:rPr>
          <w:b/>
          <w:i/>
        </w:rPr>
        <w:t>. člen</w:t>
      </w:r>
    </w:p>
    <w:p w14:paraId="7800049D" w14:textId="67B68424" w:rsidR="0083299F" w:rsidRPr="0083299F" w:rsidRDefault="0083299F" w:rsidP="0083299F">
      <w:pPr>
        <w:pStyle w:val="Default"/>
        <w:jc w:val="both"/>
        <w:rPr>
          <w:i/>
        </w:rPr>
      </w:pPr>
      <w:r w:rsidRPr="0083299F">
        <w:rPr>
          <w:i/>
          <w:color w:val="auto"/>
        </w:rPr>
        <w:t xml:space="preserve">Garancija </w:t>
      </w:r>
      <w:r w:rsidR="00EA3ACC">
        <w:rPr>
          <w:i/>
          <w:color w:val="auto"/>
        </w:rPr>
        <w:t>dobavljenega blaga</w:t>
      </w:r>
      <w:r w:rsidRPr="0083299F">
        <w:rPr>
          <w:i/>
          <w:color w:val="auto"/>
        </w:rPr>
        <w:t xml:space="preserve"> </w:t>
      </w:r>
      <w:r w:rsidR="00EA3ACC">
        <w:rPr>
          <w:i/>
          <w:color w:val="auto"/>
        </w:rPr>
        <w:t>m</w:t>
      </w:r>
      <w:r w:rsidRPr="0083299F">
        <w:rPr>
          <w:i/>
          <w:color w:val="auto"/>
        </w:rPr>
        <w:t xml:space="preserve">ora biti skladna z zahtevami iz razpisnega obrazca </w:t>
      </w:r>
      <w:r w:rsidRPr="00845C8B">
        <w:rPr>
          <w:i/>
          <w:color w:val="auto"/>
        </w:rPr>
        <w:t>1</w:t>
      </w:r>
      <w:r w:rsidR="00901388" w:rsidRPr="00845C8B">
        <w:rPr>
          <w:i/>
          <w:color w:val="auto"/>
        </w:rPr>
        <w:t>2</w:t>
      </w:r>
      <w:r w:rsidRPr="00845C8B">
        <w:rPr>
          <w:i/>
          <w:color w:val="auto"/>
        </w:rPr>
        <w:t>- Tehnične zahteve</w:t>
      </w:r>
      <w:r w:rsidRPr="0083299F">
        <w:rPr>
          <w:i/>
          <w:color w:val="auto"/>
        </w:rPr>
        <w:t xml:space="preserve">. </w:t>
      </w:r>
      <w:r w:rsidRPr="0083299F">
        <w:rPr>
          <w:i/>
        </w:rPr>
        <w:t>Garancija velja ne glede na to ali je prevzem izvršil pooblaščeni predstavnik kupca. Prodajalec je odgovoren za vsa odstopanja od tehničnih zahtev in priloženih načrtov.</w:t>
      </w:r>
    </w:p>
    <w:p w14:paraId="2B143FA0" w14:textId="77777777" w:rsidR="00C03563" w:rsidRDefault="00C03563" w:rsidP="0083299F">
      <w:pPr>
        <w:pStyle w:val="Default"/>
        <w:jc w:val="both"/>
        <w:rPr>
          <w:i/>
          <w:color w:val="auto"/>
        </w:rPr>
      </w:pPr>
    </w:p>
    <w:p w14:paraId="33BDE2A9" w14:textId="5CF75625" w:rsidR="0083299F" w:rsidRPr="00C03563" w:rsidRDefault="00C03563" w:rsidP="0083299F">
      <w:pPr>
        <w:pStyle w:val="Default"/>
        <w:jc w:val="both"/>
        <w:rPr>
          <w:b/>
          <w:i/>
          <w:color w:val="auto"/>
        </w:rPr>
      </w:pPr>
      <w:r w:rsidRPr="00C03563">
        <w:rPr>
          <w:b/>
          <w:i/>
          <w:color w:val="auto"/>
        </w:rPr>
        <w:t>VI</w:t>
      </w:r>
      <w:r w:rsidR="00340ABB">
        <w:rPr>
          <w:b/>
          <w:i/>
          <w:color w:val="auto"/>
        </w:rPr>
        <w:t>I</w:t>
      </w:r>
      <w:r w:rsidRPr="00C03563">
        <w:rPr>
          <w:b/>
          <w:i/>
          <w:color w:val="auto"/>
        </w:rPr>
        <w:t>I. ZAVAROVANJA</w:t>
      </w:r>
    </w:p>
    <w:p w14:paraId="16AD4F54" w14:textId="698C4126" w:rsidR="0083299F" w:rsidRPr="0083299F" w:rsidRDefault="0083299F" w:rsidP="0083299F">
      <w:pPr>
        <w:jc w:val="center"/>
        <w:rPr>
          <w:b/>
          <w:i/>
        </w:rPr>
      </w:pPr>
      <w:r w:rsidRPr="0083299F">
        <w:rPr>
          <w:b/>
          <w:i/>
        </w:rPr>
        <w:t>1</w:t>
      </w:r>
      <w:r w:rsidR="00340ABB">
        <w:rPr>
          <w:b/>
          <w:i/>
        </w:rPr>
        <w:t>3</w:t>
      </w:r>
      <w:r w:rsidRPr="0083299F">
        <w:rPr>
          <w:b/>
          <w:i/>
        </w:rPr>
        <w:t>. člen</w:t>
      </w:r>
    </w:p>
    <w:p w14:paraId="01F10CE6" w14:textId="10DFC009" w:rsidR="00C03563" w:rsidRPr="00A00665" w:rsidRDefault="0083299F" w:rsidP="00C03563">
      <w:pPr>
        <w:jc w:val="both"/>
        <w:rPr>
          <w:i/>
        </w:rPr>
      </w:pPr>
      <w:r w:rsidRPr="0083299F">
        <w:rPr>
          <w:i/>
        </w:rPr>
        <w:t xml:space="preserve">Za vestno in kakovostno dobavo bo prodajalec v roku 10 delovnih dni po podpisu pogodbe izročil kupcu bančno garancijo ali kavcijsko zavarovanje zavarovalnice za dobro izvedbo pogodbenih obveznosti v višini 8 % pogodbene vrednosti  z DDV. </w:t>
      </w:r>
      <w:r w:rsidR="00C03563" w:rsidRPr="00A00665">
        <w:rPr>
          <w:i/>
        </w:rPr>
        <w:t xml:space="preserve">Finančno zavarovanje za dobro izvedbo pogodbenih obveznosti velja ves čas trajanja pogodbenega razmerja in </w:t>
      </w:r>
      <w:r w:rsidR="00635005" w:rsidRPr="00635005">
        <w:rPr>
          <w:i/>
        </w:rPr>
        <w:t xml:space="preserve">najmanj do </w:t>
      </w:r>
      <w:r w:rsidR="009E5661">
        <w:rPr>
          <w:i/>
        </w:rPr>
        <w:t>14.11.2020</w:t>
      </w:r>
      <w:r w:rsidR="00635005" w:rsidRPr="00C914F2">
        <w:rPr>
          <w:i/>
        </w:rPr>
        <w:t>.</w:t>
      </w:r>
    </w:p>
    <w:p w14:paraId="11C90C81" w14:textId="77777777" w:rsidR="0083299F" w:rsidRDefault="0083299F" w:rsidP="0083299F">
      <w:pPr>
        <w:tabs>
          <w:tab w:val="left" w:pos="615"/>
        </w:tabs>
        <w:jc w:val="both"/>
        <w:rPr>
          <w:i/>
        </w:rPr>
      </w:pPr>
    </w:p>
    <w:p w14:paraId="11DC55AD" w14:textId="76EEFDEB" w:rsidR="0083299F" w:rsidRDefault="00340ABB" w:rsidP="0083299F">
      <w:pPr>
        <w:rPr>
          <w:b/>
          <w:i/>
        </w:rPr>
      </w:pPr>
      <w:r>
        <w:rPr>
          <w:b/>
          <w:i/>
        </w:rPr>
        <w:t>IX</w:t>
      </w:r>
      <w:r w:rsidR="0083299F" w:rsidRPr="0083299F">
        <w:rPr>
          <w:b/>
          <w:i/>
        </w:rPr>
        <w:t>. NEIZPOLNJEVANJE POGODBENIH OBVEZNOSTI</w:t>
      </w:r>
    </w:p>
    <w:p w14:paraId="2D86CED5" w14:textId="77777777" w:rsidR="00340ABB" w:rsidRPr="0083299F" w:rsidRDefault="00340ABB" w:rsidP="0083299F">
      <w:pPr>
        <w:rPr>
          <w:b/>
          <w:i/>
        </w:rPr>
      </w:pPr>
    </w:p>
    <w:p w14:paraId="4CCF7689" w14:textId="6C6B065C" w:rsidR="0083299F" w:rsidRPr="0083299F" w:rsidRDefault="0083299F" w:rsidP="0083299F">
      <w:pPr>
        <w:jc w:val="center"/>
        <w:rPr>
          <w:b/>
          <w:i/>
        </w:rPr>
      </w:pPr>
      <w:r w:rsidRPr="0083299F">
        <w:rPr>
          <w:b/>
          <w:i/>
        </w:rPr>
        <w:t>1</w:t>
      </w:r>
      <w:r w:rsidR="00340ABB">
        <w:rPr>
          <w:b/>
          <w:i/>
        </w:rPr>
        <w:t>4</w:t>
      </w:r>
      <w:r w:rsidRPr="0083299F">
        <w:rPr>
          <w:b/>
          <w:i/>
        </w:rPr>
        <w:t>. člen</w:t>
      </w:r>
    </w:p>
    <w:p w14:paraId="4E033172" w14:textId="77777777" w:rsidR="0083299F" w:rsidRDefault="0083299F" w:rsidP="0083299F">
      <w:pPr>
        <w:jc w:val="both"/>
        <w:rPr>
          <w:i/>
        </w:rPr>
      </w:pPr>
      <w:r w:rsidRPr="0083299F">
        <w:rPr>
          <w:i/>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1CB9104D" w14:textId="77777777" w:rsidR="00BD6F96" w:rsidRDefault="00BD6F96" w:rsidP="0083299F">
      <w:pPr>
        <w:jc w:val="both"/>
        <w:rPr>
          <w:i/>
        </w:rPr>
      </w:pPr>
    </w:p>
    <w:p w14:paraId="02B3085B" w14:textId="77777777" w:rsidR="00BD6F96" w:rsidRPr="0083299F" w:rsidRDefault="00BD6F96" w:rsidP="0083299F">
      <w:pPr>
        <w:jc w:val="both"/>
        <w:rPr>
          <w:i/>
        </w:rPr>
      </w:pPr>
    </w:p>
    <w:p w14:paraId="6B8CCDC9" w14:textId="77777777" w:rsidR="0083299F" w:rsidRPr="0083299F" w:rsidRDefault="0083299F" w:rsidP="0083299F">
      <w:pPr>
        <w:tabs>
          <w:tab w:val="left" w:pos="615"/>
        </w:tabs>
        <w:jc w:val="both"/>
        <w:rPr>
          <w:i/>
        </w:rPr>
      </w:pPr>
    </w:p>
    <w:p w14:paraId="13BF7D07" w14:textId="3933C9EA" w:rsidR="0083299F" w:rsidRPr="0083299F" w:rsidRDefault="00340ABB" w:rsidP="0083299F">
      <w:pPr>
        <w:jc w:val="both"/>
        <w:rPr>
          <w:b/>
          <w:i/>
        </w:rPr>
      </w:pPr>
      <w:r>
        <w:rPr>
          <w:b/>
          <w:i/>
        </w:rPr>
        <w:lastRenderedPageBreak/>
        <w:t>X</w:t>
      </w:r>
      <w:r w:rsidR="0083299F" w:rsidRPr="0083299F">
        <w:rPr>
          <w:b/>
          <w:i/>
        </w:rPr>
        <w:t xml:space="preserve">. ZAMUDE DOBAVE </w:t>
      </w:r>
    </w:p>
    <w:p w14:paraId="342C2353" w14:textId="09A1B8AB" w:rsidR="0083299F" w:rsidRPr="0083299F" w:rsidRDefault="0083299F" w:rsidP="0083299F">
      <w:pPr>
        <w:jc w:val="center"/>
        <w:rPr>
          <w:b/>
          <w:i/>
        </w:rPr>
      </w:pPr>
      <w:r w:rsidRPr="0083299F">
        <w:rPr>
          <w:b/>
          <w:i/>
        </w:rPr>
        <w:t>1</w:t>
      </w:r>
      <w:r w:rsidR="00340ABB">
        <w:rPr>
          <w:b/>
          <w:i/>
        </w:rPr>
        <w:t>5</w:t>
      </w:r>
      <w:r w:rsidRPr="0083299F">
        <w:rPr>
          <w:b/>
          <w:i/>
        </w:rPr>
        <w:t>. člen</w:t>
      </w:r>
    </w:p>
    <w:p w14:paraId="1C540052" w14:textId="77777777" w:rsidR="0083299F" w:rsidRPr="0083299F" w:rsidRDefault="0083299F" w:rsidP="0083299F">
      <w:pPr>
        <w:jc w:val="both"/>
        <w:rPr>
          <w:b/>
          <w:i/>
        </w:rPr>
      </w:pPr>
      <w:r w:rsidRPr="0083299F">
        <w:rPr>
          <w:i/>
        </w:rPr>
        <w:t xml:space="preserve">V primeru zamude dobavnega roka ima kupec pravico do pogodbene kazni, in sicer 5 ‰ (pet promilov) za vsak dan zamude od celotne pogodbene vrednosti, vendar največ do 10% celotne pogodbene vrednosti. </w:t>
      </w:r>
    </w:p>
    <w:p w14:paraId="5D9D031C" w14:textId="77777777" w:rsidR="0083299F" w:rsidRPr="0083299F" w:rsidRDefault="0083299F" w:rsidP="0083299F">
      <w:pPr>
        <w:jc w:val="center"/>
        <w:rPr>
          <w:b/>
          <w:i/>
        </w:rPr>
      </w:pPr>
    </w:p>
    <w:p w14:paraId="6B8D2149" w14:textId="6597F9BA" w:rsidR="0083299F" w:rsidRPr="0083299F" w:rsidRDefault="0083299F" w:rsidP="0083299F">
      <w:pPr>
        <w:jc w:val="center"/>
        <w:rPr>
          <w:b/>
          <w:i/>
        </w:rPr>
      </w:pPr>
      <w:r w:rsidRPr="0083299F">
        <w:rPr>
          <w:b/>
          <w:i/>
        </w:rPr>
        <w:t>1</w:t>
      </w:r>
      <w:r w:rsidR="00340ABB">
        <w:rPr>
          <w:b/>
          <w:i/>
        </w:rPr>
        <w:t>6</w:t>
      </w:r>
      <w:r w:rsidRPr="0083299F">
        <w:rPr>
          <w:b/>
          <w:i/>
        </w:rPr>
        <w:t>. člen</w:t>
      </w:r>
    </w:p>
    <w:p w14:paraId="2042DEBD" w14:textId="77777777" w:rsidR="0083299F" w:rsidRPr="0083299F" w:rsidRDefault="0083299F" w:rsidP="0083299F">
      <w:pPr>
        <w:jc w:val="both"/>
        <w:rPr>
          <w:i/>
        </w:rPr>
      </w:pPr>
      <w:r w:rsidRPr="0083299F">
        <w:rPr>
          <w:i/>
        </w:rPr>
        <w:t xml:space="preserve">Pogodbeni stranki sta sporazumni, da se specifikacija dobav, kakor tudi vsa poslovna, komercialna, tehnična in proizvodna dokumentacija šteje kot poslovna tajnost. </w:t>
      </w:r>
    </w:p>
    <w:p w14:paraId="4067BDD2" w14:textId="77777777" w:rsidR="0083299F" w:rsidRPr="0083299F" w:rsidRDefault="0083299F" w:rsidP="0083299F">
      <w:pPr>
        <w:autoSpaceDE w:val="0"/>
        <w:autoSpaceDN w:val="0"/>
        <w:adjustRightInd w:val="0"/>
        <w:jc w:val="both"/>
        <w:rPr>
          <w:b/>
          <w:bCs/>
          <w:i/>
        </w:rPr>
      </w:pPr>
    </w:p>
    <w:p w14:paraId="66E9EDDD" w14:textId="32C9DBBD" w:rsidR="0083299F" w:rsidRPr="0083299F" w:rsidRDefault="0083299F" w:rsidP="0083299F">
      <w:pPr>
        <w:tabs>
          <w:tab w:val="left" w:pos="864"/>
        </w:tabs>
        <w:ind w:left="864" w:right="-752" w:hanging="864"/>
        <w:jc w:val="both"/>
        <w:rPr>
          <w:b/>
          <w:i/>
        </w:rPr>
      </w:pPr>
      <w:r w:rsidRPr="0083299F">
        <w:rPr>
          <w:b/>
          <w:i/>
        </w:rPr>
        <w:t>X</w:t>
      </w:r>
      <w:r w:rsidR="00340ABB">
        <w:rPr>
          <w:b/>
          <w:i/>
        </w:rPr>
        <w:t>I</w:t>
      </w:r>
      <w:r w:rsidRPr="0083299F">
        <w:rPr>
          <w:b/>
          <w:i/>
        </w:rPr>
        <w:t xml:space="preserve">. PROTIKORUPCIJSKA KLAVZULA </w:t>
      </w:r>
    </w:p>
    <w:p w14:paraId="3757298D" w14:textId="77777777" w:rsidR="0083299F" w:rsidRPr="0083299F" w:rsidRDefault="0083299F" w:rsidP="0083299F">
      <w:pPr>
        <w:tabs>
          <w:tab w:val="left" w:pos="864"/>
        </w:tabs>
        <w:ind w:left="864" w:right="-752" w:hanging="864"/>
        <w:jc w:val="center"/>
        <w:rPr>
          <w:b/>
          <w:i/>
        </w:rPr>
      </w:pPr>
    </w:p>
    <w:p w14:paraId="25E1E023" w14:textId="268E7045" w:rsidR="0083299F" w:rsidRPr="0083299F" w:rsidRDefault="003E2062" w:rsidP="003E2062">
      <w:pPr>
        <w:tabs>
          <w:tab w:val="left" w:pos="0"/>
        </w:tabs>
        <w:ind w:right="-752"/>
        <w:rPr>
          <w:b/>
          <w:i/>
        </w:rPr>
      </w:pPr>
      <w:r>
        <w:rPr>
          <w:b/>
          <w:i/>
        </w:rPr>
        <w:t xml:space="preserve">                                                                                </w:t>
      </w:r>
      <w:r w:rsidR="0083299F" w:rsidRPr="0083299F">
        <w:rPr>
          <w:b/>
          <w:i/>
        </w:rPr>
        <w:t>1</w:t>
      </w:r>
      <w:r w:rsidR="00340ABB">
        <w:rPr>
          <w:b/>
          <w:i/>
        </w:rPr>
        <w:t>7</w:t>
      </w:r>
      <w:r w:rsidR="0083299F" w:rsidRPr="0083299F">
        <w:rPr>
          <w:b/>
          <w:i/>
        </w:rPr>
        <w:t>. člen</w:t>
      </w:r>
    </w:p>
    <w:p w14:paraId="6560775A" w14:textId="77777777" w:rsidR="0083299F" w:rsidRPr="0083299F" w:rsidRDefault="0083299F" w:rsidP="0083299F">
      <w:pPr>
        <w:jc w:val="both"/>
        <w:rPr>
          <w:i/>
        </w:rPr>
      </w:pPr>
      <w:r w:rsidRPr="0083299F">
        <w:rPr>
          <w:i/>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0CFB354" w14:textId="77777777" w:rsidR="0083299F" w:rsidRPr="0083299F" w:rsidRDefault="0083299F" w:rsidP="0083299F">
      <w:pPr>
        <w:pStyle w:val="Odstavekseznama"/>
        <w:numPr>
          <w:ilvl w:val="0"/>
          <w:numId w:val="22"/>
        </w:numPr>
        <w:ind w:left="360"/>
        <w:contextualSpacing/>
        <w:jc w:val="both"/>
        <w:rPr>
          <w:i/>
          <w:szCs w:val="24"/>
        </w:rPr>
      </w:pPr>
      <w:r w:rsidRPr="0083299F">
        <w:rPr>
          <w:i/>
          <w:szCs w:val="24"/>
        </w:rPr>
        <w:t>pridobitev posla,</w:t>
      </w:r>
    </w:p>
    <w:p w14:paraId="7B1F6C1D" w14:textId="77777777" w:rsidR="0083299F" w:rsidRPr="0083299F" w:rsidRDefault="0083299F" w:rsidP="0083299F">
      <w:pPr>
        <w:pStyle w:val="Odstavekseznama"/>
        <w:numPr>
          <w:ilvl w:val="0"/>
          <w:numId w:val="22"/>
        </w:numPr>
        <w:ind w:left="360"/>
        <w:contextualSpacing/>
        <w:jc w:val="both"/>
        <w:rPr>
          <w:i/>
          <w:szCs w:val="24"/>
        </w:rPr>
      </w:pPr>
      <w:r w:rsidRPr="0083299F">
        <w:rPr>
          <w:i/>
          <w:szCs w:val="24"/>
        </w:rPr>
        <w:t>za sklenitev posla pod ugodnejšimi pogoji,</w:t>
      </w:r>
    </w:p>
    <w:p w14:paraId="7F838320" w14:textId="77777777" w:rsidR="0083299F" w:rsidRPr="0083299F" w:rsidRDefault="0083299F" w:rsidP="0083299F">
      <w:pPr>
        <w:pStyle w:val="Odstavekseznama"/>
        <w:numPr>
          <w:ilvl w:val="0"/>
          <w:numId w:val="22"/>
        </w:numPr>
        <w:ind w:left="360"/>
        <w:contextualSpacing/>
        <w:jc w:val="both"/>
        <w:rPr>
          <w:i/>
          <w:szCs w:val="24"/>
        </w:rPr>
      </w:pPr>
      <w:r w:rsidRPr="0083299F">
        <w:rPr>
          <w:i/>
          <w:szCs w:val="24"/>
        </w:rPr>
        <w:t>za opustitev dolžnega nadzora nad izvajanjem pogodbenih obveznosti,</w:t>
      </w:r>
    </w:p>
    <w:p w14:paraId="734A66B9" w14:textId="77777777" w:rsidR="0083299F" w:rsidRPr="0083299F" w:rsidRDefault="0083299F" w:rsidP="0083299F">
      <w:pPr>
        <w:pStyle w:val="Odstavekseznama"/>
        <w:numPr>
          <w:ilvl w:val="0"/>
          <w:numId w:val="22"/>
        </w:numPr>
        <w:ind w:left="360"/>
        <w:contextualSpacing/>
        <w:jc w:val="both"/>
        <w:rPr>
          <w:i/>
          <w:szCs w:val="24"/>
        </w:rPr>
      </w:pPr>
      <w:r w:rsidRPr="0083299F">
        <w:rPr>
          <w:i/>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0853AA0B" w14:textId="77777777" w:rsidR="0083299F" w:rsidRPr="0083299F" w:rsidRDefault="0083299F" w:rsidP="0083299F">
      <w:pPr>
        <w:jc w:val="both"/>
        <w:rPr>
          <w:i/>
        </w:rPr>
      </w:pPr>
      <w:r w:rsidRPr="0083299F">
        <w:rPr>
          <w:i/>
        </w:rPr>
        <w:t>Pogodbeni stranki sta se dolžni vzdržati vsakršnih ravnanj, ki bi na podlagi vsebine iz I. odstavka pomenila kršitev zakonskih določil.</w:t>
      </w:r>
    </w:p>
    <w:p w14:paraId="0CAF0B97" w14:textId="77777777" w:rsidR="0083299F" w:rsidRPr="0083299F" w:rsidRDefault="0083299F" w:rsidP="0083299F">
      <w:pPr>
        <w:jc w:val="both"/>
        <w:rPr>
          <w:i/>
        </w:rPr>
      </w:pPr>
      <w:r w:rsidRPr="0083299F">
        <w:rPr>
          <w:i/>
        </w:rPr>
        <w:t>V primeru, da naročnik ugotovi domnevni obstoj dejanskega stanja iz 1. in 2. odstavka tega člena, je dolžan sprožiti postopek ugotavljanja ničnosti pogodbe ter o tem obvestiti pristojne organe pregona.</w:t>
      </w:r>
    </w:p>
    <w:p w14:paraId="325C5E0C" w14:textId="77777777" w:rsidR="0083299F" w:rsidRPr="0083299F" w:rsidRDefault="0083299F" w:rsidP="0083299F">
      <w:pPr>
        <w:tabs>
          <w:tab w:val="left" w:pos="864"/>
        </w:tabs>
        <w:ind w:left="864" w:right="-752" w:hanging="864"/>
        <w:jc w:val="both"/>
        <w:rPr>
          <w:b/>
          <w:i/>
        </w:rPr>
      </w:pPr>
    </w:p>
    <w:p w14:paraId="1C90C30F" w14:textId="2900AA9A" w:rsidR="0083299F" w:rsidRPr="0083299F" w:rsidRDefault="0083299F" w:rsidP="0083299F">
      <w:pPr>
        <w:tabs>
          <w:tab w:val="left" w:pos="864"/>
        </w:tabs>
        <w:ind w:left="864" w:right="-752" w:hanging="864"/>
        <w:jc w:val="both"/>
        <w:rPr>
          <w:b/>
          <w:i/>
        </w:rPr>
      </w:pPr>
      <w:r w:rsidRPr="0083299F">
        <w:rPr>
          <w:b/>
          <w:i/>
        </w:rPr>
        <w:t>X</w:t>
      </w:r>
      <w:r w:rsidR="00340ABB">
        <w:rPr>
          <w:b/>
          <w:i/>
        </w:rPr>
        <w:t>II</w:t>
      </w:r>
      <w:r w:rsidRPr="0083299F">
        <w:rPr>
          <w:b/>
          <w:i/>
        </w:rPr>
        <w:t xml:space="preserve">. </w:t>
      </w:r>
      <w:r w:rsidR="00340ABB" w:rsidRPr="00A00665">
        <w:rPr>
          <w:rFonts w:eastAsia="Batang"/>
          <w:b/>
          <w:i/>
          <w:color w:val="000000"/>
          <w:lang w:eastAsia="ko-KR"/>
        </w:rPr>
        <w:t>RAZVEZNI POGOJI</w:t>
      </w:r>
    </w:p>
    <w:p w14:paraId="7897E1F9" w14:textId="77777777" w:rsidR="0083299F" w:rsidRPr="0083299F" w:rsidRDefault="0083299F" w:rsidP="0083299F">
      <w:pPr>
        <w:jc w:val="center"/>
        <w:rPr>
          <w:b/>
          <w:i/>
        </w:rPr>
      </w:pPr>
    </w:p>
    <w:p w14:paraId="75C51141" w14:textId="247FD360" w:rsidR="0083299F" w:rsidRPr="0083299F" w:rsidRDefault="0083299F" w:rsidP="0083299F">
      <w:pPr>
        <w:jc w:val="center"/>
        <w:rPr>
          <w:b/>
          <w:i/>
        </w:rPr>
      </w:pPr>
      <w:r w:rsidRPr="0083299F">
        <w:rPr>
          <w:b/>
          <w:i/>
        </w:rPr>
        <w:t>1</w:t>
      </w:r>
      <w:r w:rsidR="00340ABB">
        <w:rPr>
          <w:b/>
          <w:i/>
        </w:rPr>
        <w:t>8</w:t>
      </w:r>
      <w:r w:rsidRPr="0083299F">
        <w:rPr>
          <w:b/>
          <w:i/>
        </w:rPr>
        <w:t>. člen</w:t>
      </w:r>
    </w:p>
    <w:p w14:paraId="6ACB6419" w14:textId="77777777" w:rsidR="00340ABB" w:rsidRPr="00A00665" w:rsidRDefault="00340ABB" w:rsidP="00340ABB">
      <w:pPr>
        <w:jc w:val="both"/>
        <w:rPr>
          <w:i/>
        </w:rPr>
      </w:pPr>
      <w:r w:rsidRPr="00A00665">
        <w:rPr>
          <w:i/>
        </w:rPr>
        <w:t>Ta pogodba je sklenjena pod razveznim pogojem, ki se uresniči v primeru izpolnitve ene od naslednjih okoliščin:</w:t>
      </w:r>
    </w:p>
    <w:p w14:paraId="17CC0E44" w14:textId="77777777" w:rsidR="00340ABB" w:rsidRPr="00A00665" w:rsidRDefault="00340ABB" w:rsidP="00340ABB">
      <w:pPr>
        <w:numPr>
          <w:ilvl w:val="0"/>
          <w:numId w:val="26"/>
        </w:numPr>
        <w:contextualSpacing/>
        <w:jc w:val="both"/>
        <w:rPr>
          <w:i/>
        </w:rPr>
      </w:pPr>
      <w:r w:rsidRPr="00A00665">
        <w:rPr>
          <w:i/>
        </w:rPr>
        <w:t xml:space="preserve">če bo kupec seznanjen, da je sodišče s pravnomočno odločitvijo ugotovilo kršitev obveznosti delovne, okoljske ali socialne zakonodaje s strani prodajalca ali podizvajalca ali </w:t>
      </w:r>
    </w:p>
    <w:p w14:paraId="0A4C11DC" w14:textId="77777777" w:rsidR="00340ABB" w:rsidRPr="00A00665" w:rsidRDefault="00340ABB" w:rsidP="00340ABB">
      <w:pPr>
        <w:numPr>
          <w:ilvl w:val="0"/>
          <w:numId w:val="26"/>
        </w:numPr>
        <w:contextualSpacing/>
        <w:jc w:val="both"/>
        <w:rPr>
          <w:i/>
        </w:rPr>
      </w:pPr>
      <w:r w:rsidRPr="00A00665">
        <w:rPr>
          <w:i/>
        </w:rPr>
        <w:t>če bo kupec seznanjen, da je pristojni državni organ pri prodajalcu ali podizvajalcu v času izvajanja pogodbe ugotovil najmanj dve kršitvi v zvezi s:</w:t>
      </w:r>
    </w:p>
    <w:p w14:paraId="2355DF85" w14:textId="77777777" w:rsidR="00340ABB" w:rsidRPr="00A00665" w:rsidRDefault="00340ABB" w:rsidP="00340ABB">
      <w:pPr>
        <w:numPr>
          <w:ilvl w:val="1"/>
          <w:numId w:val="26"/>
        </w:numPr>
        <w:contextualSpacing/>
        <w:jc w:val="both"/>
        <w:rPr>
          <w:i/>
        </w:rPr>
      </w:pPr>
      <w:r w:rsidRPr="00A00665">
        <w:rPr>
          <w:i/>
        </w:rPr>
        <w:t xml:space="preserve">plačilom za delo, </w:t>
      </w:r>
    </w:p>
    <w:p w14:paraId="306CA671" w14:textId="77777777" w:rsidR="00340ABB" w:rsidRPr="00A00665" w:rsidRDefault="00340ABB" w:rsidP="00340ABB">
      <w:pPr>
        <w:numPr>
          <w:ilvl w:val="1"/>
          <w:numId w:val="26"/>
        </w:numPr>
        <w:contextualSpacing/>
        <w:jc w:val="both"/>
        <w:rPr>
          <w:i/>
        </w:rPr>
      </w:pPr>
      <w:r w:rsidRPr="00A00665">
        <w:rPr>
          <w:i/>
        </w:rPr>
        <w:t xml:space="preserve">delovnim časom, </w:t>
      </w:r>
    </w:p>
    <w:p w14:paraId="533A0E92" w14:textId="77777777" w:rsidR="00340ABB" w:rsidRPr="00A00665" w:rsidRDefault="00340ABB" w:rsidP="00340ABB">
      <w:pPr>
        <w:numPr>
          <w:ilvl w:val="1"/>
          <w:numId w:val="26"/>
        </w:numPr>
        <w:contextualSpacing/>
        <w:jc w:val="both"/>
        <w:rPr>
          <w:i/>
        </w:rPr>
      </w:pPr>
      <w:r w:rsidRPr="00A00665">
        <w:rPr>
          <w:i/>
        </w:rPr>
        <w:t xml:space="preserve">počitki, </w:t>
      </w:r>
    </w:p>
    <w:p w14:paraId="754DE8DA" w14:textId="77777777" w:rsidR="00340ABB" w:rsidRPr="00A00665" w:rsidRDefault="00340ABB" w:rsidP="00340ABB">
      <w:pPr>
        <w:numPr>
          <w:ilvl w:val="1"/>
          <w:numId w:val="26"/>
        </w:numPr>
        <w:contextualSpacing/>
        <w:jc w:val="both"/>
        <w:rPr>
          <w:i/>
        </w:rPr>
      </w:pPr>
      <w:r w:rsidRPr="00A00665">
        <w:rPr>
          <w:i/>
        </w:rPr>
        <w:t xml:space="preserve">opravljanjem dela na podlagi pogodb civilnega prava kljub obstoju elementov delovnega razmerja ali v zvezi z zaposlovanjem na črno </w:t>
      </w:r>
    </w:p>
    <w:p w14:paraId="48EAF007" w14:textId="77777777" w:rsidR="00340ABB" w:rsidRPr="00A00665" w:rsidRDefault="00340ABB" w:rsidP="00340ABB">
      <w:pPr>
        <w:ind w:left="709"/>
        <w:jc w:val="both"/>
        <w:rPr>
          <w:i/>
        </w:rPr>
      </w:pPr>
      <w:r w:rsidRPr="00A00665">
        <w:rPr>
          <w:i/>
        </w:rPr>
        <w:t>in za kateri mu je bila s pravnomočno odločitvijo ali več pravnomočnimi odločitvami izrečena globa za prekršek,</w:t>
      </w:r>
    </w:p>
    <w:p w14:paraId="780707B1" w14:textId="77777777" w:rsidR="00340ABB" w:rsidRPr="00A00665" w:rsidRDefault="00340ABB" w:rsidP="00340ABB">
      <w:pPr>
        <w:jc w:val="both"/>
        <w:rPr>
          <w:i/>
        </w:rPr>
      </w:pPr>
      <w:r w:rsidRPr="00A00665">
        <w:rPr>
          <w:i/>
        </w:rPr>
        <w:t xml:space="preserve">in pod pogojem, da je od seznanitve s kršitvijo in do izteka veljavnosti pogodbe  še najmanj šest mesecev oziroma če izvajalec nastopa s podizvajalcem pa tudi, če zaradi ugotovljene kršitve pri podizvajalcu prodajalec ne nadomesti ali zamenja tega podizvajalca, na način določen v </w:t>
      </w:r>
      <w:r w:rsidRPr="00A00665">
        <w:rPr>
          <w:i/>
          <w:iCs/>
        </w:rPr>
        <w:t>skladu s 94. členom ZJN-3</w:t>
      </w:r>
      <w:r w:rsidRPr="00A00665">
        <w:rPr>
          <w:i/>
        </w:rPr>
        <w:t xml:space="preserve"> in določili te pogodbe v roku 30 dni od seznanitve s kršitvijo. </w:t>
      </w:r>
    </w:p>
    <w:p w14:paraId="40BF189F" w14:textId="77777777" w:rsidR="00340ABB" w:rsidRPr="00A00665" w:rsidRDefault="00340ABB" w:rsidP="00340ABB">
      <w:pPr>
        <w:jc w:val="both"/>
        <w:rPr>
          <w:i/>
        </w:rPr>
      </w:pPr>
      <w:r w:rsidRPr="00A00665">
        <w:rPr>
          <w:i/>
        </w:rPr>
        <w:lastRenderedPageBreak/>
        <w:t>V primeru izpolnitve okoliščine in pogojev iz prejšnjega odstavka se šteje, da je pogodba  razvezana z dnem sklenitve nove pogodbe o izvedbi javnega naročila za predmetno naročilo. O datumu sklenitve nove pogodbe bo kupec obvestil prodajalca.</w:t>
      </w:r>
    </w:p>
    <w:p w14:paraId="7E206765" w14:textId="77777777" w:rsidR="00340ABB" w:rsidRPr="00A00665" w:rsidRDefault="00340ABB" w:rsidP="00340ABB">
      <w:pPr>
        <w:jc w:val="both"/>
        <w:rPr>
          <w:i/>
        </w:rPr>
      </w:pPr>
      <w:r w:rsidRPr="00A00665">
        <w:rPr>
          <w:i/>
        </w:rPr>
        <w:t>Če kupec v roku 30 dni od seznanitve s kršitvijo ne začne novega postopka javnega naročila, se šteje, da je pogodba razvezana trideseti dan od seznanitve s kršitvijo.</w:t>
      </w:r>
    </w:p>
    <w:p w14:paraId="73EFC643" w14:textId="77777777" w:rsidR="0083299F" w:rsidRPr="0083299F" w:rsidRDefault="0083299F" w:rsidP="0083299F">
      <w:pPr>
        <w:tabs>
          <w:tab w:val="left" w:pos="864"/>
        </w:tabs>
        <w:ind w:left="864" w:right="-752" w:hanging="864"/>
        <w:jc w:val="both"/>
        <w:rPr>
          <w:b/>
          <w:i/>
        </w:rPr>
      </w:pPr>
    </w:p>
    <w:p w14:paraId="5095DB65" w14:textId="4A90C776" w:rsidR="0083299F" w:rsidRPr="0083299F" w:rsidRDefault="0083299F" w:rsidP="0083299F">
      <w:pPr>
        <w:rPr>
          <w:b/>
          <w:i/>
        </w:rPr>
      </w:pPr>
      <w:r w:rsidRPr="0083299F">
        <w:rPr>
          <w:b/>
          <w:i/>
        </w:rPr>
        <w:t>X</w:t>
      </w:r>
      <w:r w:rsidR="00340ABB">
        <w:rPr>
          <w:b/>
          <w:i/>
        </w:rPr>
        <w:t>II</w:t>
      </w:r>
      <w:r w:rsidRPr="0083299F">
        <w:rPr>
          <w:b/>
          <w:i/>
        </w:rPr>
        <w:t xml:space="preserve">I. </w:t>
      </w:r>
      <w:r w:rsidR="00340ABB" w:rsidRPr="0083299F">
        <w:rPr>
          <w:b/>
          <w:i/>
        </w:rPr>
        <w:t>KONČNE DOLOČBE</w:t>
      </w:r>
    </w:p>
    <w:p w14:paraId="200E90A1" w14:textId="53101C76" w:rsidR="0083299F" w:rsidRPr="0083299F" w:rsidRDefault="00340ABB" w:rsidP="0083299F">
      <w:pPr>
        <w:jc w:val="center"/>
        <w:rPr>
          <w:b/>
          <w:i/>
        </w:rPr>
      </w:pPr>
      <w:r>
        <w:rPr>
          <w:b/>
          <w:i/>
        </w:rPr>
        <w:t>19</w:t>
      </w:r>
      <w:r w:rsidR="0083299F" w:rsidRPr="0083299F">
        <w:rPr>
          <w:b/>
          <w:i/>
        </w:rPr>
        <w:t>. člen</w:t>
      </w:r>
    </w:p>
    <w:p w14:paraId="69CF2948" w14:textId="77777777" w:rsidR="0083299F" w:rsidRPr="0083299F" w:rsidRDefault="0083299F" w:rsidP="0083299F">
      <w:pPr>
        <w:jc w:val="both"/>
        <w:rPr>
          <w:i/>
        </w:rPr>
      </w:pPr>
      <w:r w:rsidRPr="0083299F">
        <w:rPr>
          <w:i/>
        </w:rPr>
        <w:t>Morebitne spore iz te pogodbe bosta stranki reševali sporazumno, v nasprotnem primeru pa bo spore reševalo pristojno sodišče v Ljubljani.</w:t>
      </w:r>
    </w:p>
    <w:p w14:paraId="4B6FA338" w14:textId="77777777" w:rsidR="0083299F" w:rsidRPr="0083299F" w:rsidRDefault="0083299F" w:rsidP="0083299F">
      <w:pPr>
        <w:rPr>
          <w:i/>
        </w:rPr>
      </w:pPr>
    </w:p>
    <w:p w14:paraId="5E1125D2" w14:textId="7EBE4A0B" w:rsidR="0083299F" w:rsidRPr="0083299F" w:rsidRDefault="0083299F" w:rsidP="0083299F">
      <w:pPr>
        <w:jc w:val="center"/>
        <w:rPr>
          <w:b/>
          <w:i/>
        </w:rPr>
      </w:pPr>
      <w:r w:rsidRPr="0083299F">
        <w:rPr>
          <w:b/>
          <w:i/>
        </w:rPr>
        <w:t>2</w:t>
      </w:r>
      <w:r w:rsidR="00340ABB">
        <w:rPr>
          <w:b/>
          <w:i/>
        </w:rPr>
        <w:t>0</w:t>
      </w:r>
      <w:r w:rsidRPr="0083299F">
        <w:rPr>
          <w:b/>
          <w:i/>
        </w:rPr>
        <w:t>. člen</w:t>
      </w:r>
    </w:p>
    <w:p w14:paraId="52E4C78C" w14:textId="75EB0A6C" w:rsidR="0083299F" w:rsidRPr="0083299F" w:rsidRDefault="0083299F" w:rsidP="0083299F">
      <w:pPr>
        <w:spacing w:line="240" w:lineRule="exact"/>
        <w:jc w:val="both"/>
        <w:rPr>
          <w:i/>
        </w:rPr>
      </w:pPr>
      <w:r w:rsidRPr="0083299F">
        <w:rPr>
          <w:i/>
        </w:rPr>
        <w:t>Skrbnik pogodbe s strani kupca je ……………</w:t>
      </w:r>
      <w:r w:rsidR="00340ABB">
        <w:rPr>
          <w:i/>
        </w:rPr>
        <w:t>…………………</w:t>
      </w:r>
      <w:r w:rsidRPr="0083299F">
        <w:rPr>
          <w:i/>
        </w:rPr>
        <w:t>…., Tel.: …………., e-pošta: ..………………….</w:t>
      </w:r>
    </w:p>
    <w:p w14:paraId="2DC83308" w14:textId="49AFAEAA" w:rsidR="0083299F" w:rsidRDefault="0083299F" w:rsidP="0083299F">
      <w:pPr>
        <w:spacing w:line="240" w:lineRule="exact"/>
        <w:jc w:val="both"/>
        <w:rPr>
          <w:i/>
        </w:rPr>
      </w:pPr>
      <w:r w:rsidRPr="0083299F">
        <w:rPr>
          <w:i/>
        </w:rPr>
        <w:t>Skrbnik pogodbe s strani prodajalca je……………</w:t>
      </w:r>
      <w:r w:rsidR="00340ABB">
        <w:rPr>
          <w:i/>
        </w:rPr>
        <w:t>…………..</w:t>
      </w:r>
      <w:r w:rsidRPr="0083299F">
        <w:rPr>
          <w:i/>
        </w:rPr>
        <w:t>.…., Tel.:…</w:t>
      </w:r>
      <w:r w:rsidR="00340ABB">
        <w:rPr>
          <w:i/>
        </w:rPr>
        <w:t>…</w:t>
      </w:r>
      <w:r w:rsidRPr="0083299F">
        <w:rPr>
          <w:i/>
        </w:rPr>
        <w:t>.……., e-pošta: …………………….</w:t>
      </w:r>
    </w:p>
    <w:p w14:paraId="41389C85" w14:textId="77777777" w:rsidR="00340ABB" w:rsidRPr="0083299F" w:rsidRDefault="00340ABB" w:rsidP="0083299F">
      <w:pPr>
        <w:spacing w:line="240" w:lineRule="exact"/>
        <w:jc w:val="both"/>
        <w:rPr>
          <w:i/>
          <w:color w:val="000000"/>
        </w:rPr>
      </w:pPr>
    </w:p>
    <w:p w14:paraId="64DE5A3C" w14:textId="77777777" w:rsidR="00340ABB" w:rsidRPr="00A00665" w:rsidRDefault="00340ABB" w:rsidP="00340ABB">
      <w:pPr>
        <w:autoSpaceDE w:val="0"/>
        <w:autoSpaceDN w:val="0"/>
        <w:spacing w:line="252" w:lineRule="auto"/>
        <w:jc w:val="both"/>
        <w:rPr>
          <w:i/>
          <w:color w:val="000000"/>
        </w:rPr>
      </w:pPr>
      <w:r w:rsidRPr="00A00665">
        <w:rPr>
          <w:i/>
          <w:color w:val="000000"/>
        </w:rPr>
        <w:t>Pogodbeni stranki imata pravico v primeru objektivnih razlogov zamenjati v tej točki navedene zastopnike. O spremembi se morata pisno obvestiti.</w:t>
      </w:r>
    </w:p>
    <w:p w14:paraId="4FE04F35" w14:textId="77777777" w:rsidR="0083299F" w:rsidRPr="0083299F" w:rsidRDefault="0083299F" w:rsidP="0083299F">
      <w:pPr>
        <w:rPr>
          <w:b/>
          <w:i/>
        </w:rPr>
      </w:pPr>
    </w:p>
    <w:p w14:paraId="6B4B867C" w14:textId="4F68BD0E" w:rsidR="0083299F" w:rsidRPr="0083299F" w:rsidRDefault="0083299F" w:rsidP="0083299F">
      <w:pPr>
        <w:jc w:val="center"/>
        <w:rPr>
          <w:b/>
          <w:i/>
        </w:rPr>
      </w:pPr>
      <w:r w:rsidRPr="0083299F">
        <w:rPr>
          <w:b/>
          <w:i/>
        </w:rPr>
        <w:t>2</w:t>
      </w:r>
      <w:r w:rsidR="00340ABB">
        <w:rPr>
          <w:b/>
          <w:i/>
        </w:rPr>
        <w:t>1</w:t>
      </w:r>
      <w:r w:rsidRPr="0083299F">
        <w:rPr>
          <w:b/>
          <w:i/>
        </w:rPr>
        <w:t>. člen</w:t>
      </w:r>
    </w:p>
    <w:p w14:paraId="4B7321E8" w14:textId="77777777" w:rsidR="0083299F" w:rsidRPr="0083299F" w:rsidRDefault="0083299F" w:rsidP="0083299F">
      <w:pPr>
        <w:jc w:val="both"/>
        <w:rPr>
          <w:i/>
        </w:rPr>
      </w:pPr>
      <w:r w:rsidRPr="0083299F">
        <w:rPr>
          <w:i/>
        </w:rPr>
        <w:t xml:space="preserve">Pogodba je sestavljena v 4 izvodih od katerih prejme prodajalec (1) en izvod, kupec pa (3) tri izvode. </w:t>
      </w:r>
    </w:p>
    <w:p w14:paraId="1AE899A0" w14:textId="77777777" w:rsidR="0083299F" w:rsidRPr="0083299F" w:rsidRDefault="0083299F" w:rsidP="0083299F">
      <w:pPr>
        <w:jc w:val="center"/>
        <w:rPr>
          <w:b/>
          <w:i/>
        </w:rPr>
      </w:pPr>
    </w:p>
    <w:p w14:paraId="685A4885" w14:textId="55CB963A" w:rsidR="0083299F" w:rsidRPr="0083299F" w:rsidRDefault="0083299F" w:rsidP="0083299F">
      <w:pPr>
        <w:jc w:val="center"/>
        <w:rPr>
          <w:b/>
          <w:i/>
        </w:rPr>
      </w:pPr>
      <w:r w:rsidRPr="0083299F">
        <w:rPr>
          <w:b/>
          <w:i/>
        </w:rPr>
        <w:t>2</w:t>
      </w:r>
      <w:r w:rsidR="00340ABB">
        <w:rPr>
          <w:b/>
          <w:i/>
        </w:rPr>
        <w:t>2</w:t>
      </w:r>
      <w:r w:rsidRPr="0083299F">
        <w:rPr>
          <w:b/>
          <w:i/>
        </w:rPr>
        <w:t>. člen</w:t>
      </w:r>
    </w:p>
    <w:p w14:paraId="6A9CF566" w14:textId="0962C923" w:rsidR="0083299F" w:rsidRPr="0083299F" w:rsidRDefault="0083299F" w:rsidP="0083299F">
      <w:pPr>
        <w:jc w:val="both"/>
        <w:rPr>
          <w:i/>
        </w:rPr>
      </w:pPr>
      <w:r w:rsidRPr="0083299F">
        <w:rPr>
          <w:i/>
        </w:rPr>
        <w:t xml:space="preserve">Pogodba začne veljati  z dnem, ko jo podpišeta obe pogodbeni stranki in pod pogojem, da prodajalec predloži kupcu finančno zavarovanje za dobro izvedbo pogodbenih obveznosti, ter velja do </w:t>
      </w:r>
      <w:r w:rsidR="00FF4421">
        <w:rPr>
          <w:i/>
        </w:rPr>
        <w:t>izpolnitve pogodbenih obveznosti</w:t>
      </w:r>
      <w:r w:rsidR="00635005" w:rsidRPr="00635005">
        <w:rPr>
          <w:i/>
        </w:rPr>
        <w:t>.</w:t>
      </w:r>
    </w:p>
    <w:p w14:paraId="227F3727" w14:textId="77777777" w:rsidR="0083299F" w:rsidRPr="0083299F" w:rsidRDefault="0083299F" w:rsidP="0083299F">
      <w:pPr>
        <w:jc w:val="both"/>
        <w:rPr>
          <w:i/>
        </w:rPr>
      </w:pPr>
    </w:p>
    <w:p w14:paraId="0029F57E" w14:textId="77777777" w:rsidR="0083299F" w:rsidRPr="0083299F" w:rsidRDefault="0083299F" w:rsidP="0083299F">
      <w:pPr>
        <w:spacing w:line="240" w:lineRule="exact"/>
        <w:jc w:val="both"/>
        <w:rPr>
          <w:i/>
          <w:color w:val="000000" w:themeColor="text1"/>
        </w:rPr>
      </w:pPr>
    </w:p>
    <w:p w14:paraId="64BB86F6" w14:textId="77777777" w:rsidR="0083299F" w:rsidRPr="0083299F" w:rsidRDefault="0083299F" w:rsidP="0083299F">
      <w:pPr>
        <w:jc w:val="both"/>
        <w:rPr>
          <w:i/>
        </w:rPr>
      </w:pPr>
      <w:r w:rsidRPr="0083299F">
        <w:rPr>
          <w:i/>
        </w:rPr>
        <w:t>Priloge:</w:t>
      </w:r>
    </w:p>
    <w:p w14:paraId="0935814F" w14:textId="7F6F0FC2" w:rsidR="0083299F" w:rsidRPr="0083299F" w:rsidRDefault="0083299F" w:rsidP="0083299F">
      <w:pPr>
        <w:jc w:val="both"/>
        <w:rPr>
          <w:i/>
        </w:rPr>
      </w:pPr>
      <w:r w:rsidRPr="0083299F">
        <w:rPr>
          <w:i/>
        </w:rPr>
        <w:t xml:space="preserve">Priloga 1: </w:t>
      </w:r>
      <w:r w:rsidR="00DC2828">
        <w:rPr>
          <w:i/>
        </w:rPr>
        <w:t>P</w:t>
      </w:r>
      <w:r w:rsidRPr="0083299F">
        <w:rPr>
          <w:i/>
        </w:rPr>
        <w:t>redračun št. …………</w:t>
      </w:r>
      <w:r w:rsidR="009C1502">
        <w:rPr>
          <w:i/>
        </w:rPr>
        <w:t>...........</w:t>
      </w:r>
      <w:r w:rsidRPr="0083299F">
        <w:rPr>
          <w:i/>
        </w:rPr>
        <w:t>.z dne ……………...</w:t>
      </w:r>
    </w:p>
    <w:p w14:paraId="64AE71D0" w14:textId="43C30188" w:rsidR="0083299F" w:rsidRPr="0083299F" w:rsidRDefault="0083299F" w:rsidP="0083299F">
      <w:pPr>
        <w:jc w:val="both"/>
        <w:rPr>
          <w:i/>
        </w:rPr>
      </w:pPr>
      <w:r w:rsidRPr="0083299F">
        <w:rPr>
          <w:i/>
        </w:rPr>
        <w:t xml:space="preserve">Priloga 2: </w:t>
      </w:r>
      <w:r w:rsidR="00340ABB">
        <w:rPr>
          <w:i/>
        </w:rPr>
        <w:t>O</w:t>
      </w:r>
      <w:r w:rsidRPr="0083299F">
        <w:rPr>
          <w:i/>
        </w:rPr>
        <w:t>brazec 1</w:t>
      </w:r>
      <w:r w:rsidR="00340ABB">
        <w:rPr>
          <w:i/>
        </w:rPr>
        <w:t>2</w:t>
      </w:r>
      <w:r w:rsidRPr="0083299F">
        <w:rPr>
          <w:i/>
        </w:rPr>
        <w:t>: Tehnične zahteve</w:t>
      </w:r>
    </w:p>
    <w:p w14:paraId="089BE447" w14:textId="77777777" w:rsidR="0083299F" w:rsidRPr="0083299F" w:rsidRDefault="0083299F" w:rsidP="0083299F">
      <w:pPr>
        <w:rPr>
          <w:i/>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83299F" w:rsidRPr="0083299F" w14:paraId="70934192" w14:textId="77777777" w:rsidTr="00FD7C3E">
        <w:tc>
          <w:tcPr>
            <w:tcW w:w="4888" w:type="dxa"/>
          </w:tcPr>
          <w:p w14:paraId="5F911BD5" w14:textId="77777777" w:rsidR="0083299F" w:rsidRPr="0083299F" w:rsidRDefault="0083299F" w:rsidP="00FD7C3E">
            <w:pPr>
              <w:rPr>
                <w:i/>
              </w:rPr>
            </w:pPr>
            <w:r w:rsidRPr="0083299F">
              <w:rPr>
                <w:i/>
              </w:rPr>
              <w:t>V …………….., dne ……………</w:t>
            </w:r>
          </w:p>
        </w:tc>
        <w:tc>
          <w:tcPr>
            <w:tcW w:w="4888" w:type="dxa"/>
          </w:tcPr>
          <w:p w14:paraId="5CE5A261" w14:textId="77777777" w:rsidR="0083299F" w:rsidRPr="0083299F" w:rsidRDefault="0083299F" w:rsidP="00FD7C3E">
            <w:pPr>
              <w:jc w:val="center"/>
              <w:rPr>
                <w:i/>
              </w:rPr>
            </w:pPr>
            <w:r w:rsidRPr="0083299F">
              <w:rPr>
                <w:i/>
              </w:rPr>
              <w:t>V Ljubljani, dne ……………</w:t>
            </w:r>
          </w:p>
        </w:tc>
      </w:tr>
    </w:tbl>
    <w:p w14:paraId="5C47722D" w14:textId="77777777" w:rsidR="0083299F" w:rsidRPr="0083299F" w:rsidRDefault="0083299F" w:rsidP="0083299F">
      <w:pPr>
        <w:rPr>
          <w:i/>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83299F" w:rsidRPr="0083299F" w14:paraId="11C16A73" w14:textId="77777777" w:rsidTr="00FD7C3E">
        <w:trPr>
          <w:jc w:val="center"/>
        </w:trPr>
        <w:tc>
          <w:tcPr>
            <w:tcW w:w="4890" w:type="dxa"/>
          </w:tcPr>
          <w:p w14:paraId="3BF4172B" w14:textId="77777777" w:rsidR="0083299F" w:rsidRPr="0083299F" w:rsidRDefault="0083299F" w:rsidP="00FD7C3E">
            <w:pPr>
              <w:rPr>
                <w:i/>
              </w:rPr>
            </w:pPr>
            <w:r w:rsidRPr="0083299F">
              <w:rPr>
                <w:i/>
              </w:rPr>
              <w:t xml:space="preserve">      Prodajalec</w:t>
            </w:r>
          </w:p>
          <w:p w14:paraId="1E2998E7" w14:textId="77777777" w:rsidR="0083299F" w:rsidRPr="0083299F" w:rsidRDefault="0083299F" w:rsidP="00FD7C3E">
            <w:pPr>
              <w:jc w:val="center"/>
              <w:rPr>
                <w:i/>
              </w:rPr>
            </w:pPr>
          </w:p>
          <w:p w14:paraId="3CDB85F3" w14:textId="77777777" w:rsidR="0083299F" w:rsidRPr="0083299F" w:rsidRDefault="0083299F" w:rsidP="00FD7C3E">
            <w:pPr>
              <w:jc w:val="center"/>
              <w:rPr>
                <w:i/>
              </w:rPr>
            </w:pPr>
          </w:p>
        </w:tc>
        <w:tc>
          <w:tcPr>
            <w:tcW w:w="4886" w:type="dxa"/>
          </w:tcPr>
          <w:p w14:paraId="4CAE7F50" w14:textId="77777777" w:rsidR="0083299F" w:rsidRPr="0083299F" w:rsidRDefault="0083299F" w:rsidP="00FD7C3E">
            <w:pPr>
              <w:jc w:val="center"/>
              <w:rPr>
                <w:i/>
              </w:rPr>
            </w:pPr>
            <w:r w:rsidRPr="0083299F">
              <w:rPr>
                <w:i/>
              </w:rPr>
              <w:t>Kupec</w:t>
            </w:r>
          </w:p>
          <w:p w14:paraId="5D56F734" w14:textId="77777777" w:rsidR="0083299F" w:rsidRPr="0083299F" w:rsidRDefault="0083299F" w:rsidP="00FD7C3E">
            <w:pPr>
              <w:ind w:right="360"/>
              <w:rPr>
                <w:i/>
              </w:rPr>
            </w:pPr>
            <w:r w:rsidRPr="0083299F">
              <w:rPr>
                <w:i/>
              </w:rPr>
              <w:t xml:space="preserve">                      SŽ – Vleka in tehnika d.o.o.</w:t>
            </w:r>
          </w:p>
          <w:p w14:paraId="6C56693E" w14:textId="77777777" w:rsidR="0083299F" w:rsidRPr="0083299F" w:rsidRDefault="0083299F" w:rsidP="00FD7C3E">
            <w:pPr>
              <w:rPr>
                <w:i/>
              </w:rPr>
            </w:pPr>
            <w:r w:rsidRPr="0083299F">
              <w:rPr>
                <w:i/>
              </w:rPr>
              <w:t xml:space="preserve">                               Dušan Žičkar</w:t>
            </w:r>
          </w:p>
          <w:p w14:paraId="4A106A2E" w14:textId="77777777" w:rsidR="0083299F" w:rsidRPr="0083299F" w:rsidRDefault="0083299F" w:rsidP="00FD7C3E">
            <w:pPr>
              <w:rPr>
                <w:i/>
              </w:rPr>
            </w:pPr>
            <w:r w:rsidRPr="0083299F">
              <w:rPr>
                <w:i/>
              </w:rPr>
              <w:t xml:space="preserve">                                   Direktor</w:t>
            </w:r>
          </w:p>
          <w:p w14:paraId="2B4C36F4" w14:textId="77777777" w:rsidR="00164159" w:rsidRDefault="00164159" w:rsidP="00FD7C3E">
            <w:pPr>
              <w:rPr>
                <w:i/>
              </w:rPr>
            </w:pPr>
          </w:p>
          <w:p w14:paraId="25E5033D" w14:textId="77777777" w:rsidR="00164159" w:rsidRDefault="00164159" w:rsidP="00FD7C3E">
            <w:pPr>
              <w:rPr>
                <w:i/>
              </w:rPr>
            </w:pPr>
          </w:p>
          <w:p w14:paraId="5DB9F168" w14:textId="77777777" w:rsidR="00164159" w:rsidRDefault="00164159" w:rsidP="00FD7C3E">
            <w:pPr>
              <w:rPr>
                <w:i/>
              </w:rPr>
            </w:pPr>
          </w:p>
          <w:p w14:paraId="416F101A" w14:textId="77777777" w:rsidR="00164159" w:rsidRDefault="00164159" w:rsidP="00FD7C3E">
            <w:pPr>
              <w:rPr>
                <w:i/>
              </w:rPr>
            </w:pPr>
          </w:p>
          <w:p w14:paraId="5CC98FCF" w14:textId="77777777" w:rsidR="00164159" w:rsidRDefault="00164159" w:rsidP="00FD7C3E">
            <w:pPr>
              <w:rPr>
                <w:i/>
              </w:rPr>
            </w:pPr>
          </w:p>
          <w:p w14:paraId="3B9ED449" w14:textId="77777777" w:rsidR="00164159" w:rsidRDefault="00164159" w:rsidP="00FD7C3E">
            <w:pPr>
              <w:rPr>
                <w:i/>
              </w:rPr>
            </w:pPr>
          </w:p>
          <w:p w14:paraId="5742D76C" w14:textId="77777777" w:rsidR="00164159" w:rsidRDefault="00164159" w:rsidP="00FD7C3E">
            <w:pPr>
              <w:rPr>
                <w:i/>
              </w:rPr>
            </w:pPr>
          </w:p>
          <w:p w14:paraId="3A4F4172" w14:textId="77777777" w:rsidR="00164159" w:rsidRDefault="00164159" w:rsidP="00FD7C3E">
            <w:pPr>
              <w:rPr>
                <w:i/>
              </w:rPr>
            </w:pPr>
          </w:p>
          <w:p w14:paraId="0D8E8BE2" w14:textId="77777777" w:rsidR="00164159" w:rsidRDefault="00164159" w:rsidP="00FD7C3E">
            <w:pPr>
              <w:rPr>
                <w:i/>
              </w:rPr>
            </w:pPr>
          </w:p>
          <w:p w14:paraId="30990BEF" w14:textId="77777777" w:rsidR="00164159" w:rsidRDefault="00164159" w:rsidP="00FD7C3E">
            <w:pPr>
              <w:rPr>
                <w:i/>
              </w:rPr>
            </w:pPr>
          </w:p>
          <w:p w14:paraId="7A6B9774" w14:textId="77777777" w:rsidR="00164159" w:rsidRPr="0083299F" w:rsidRDefault="00164159" w:rsidP="00FD7C3E">
            <w:pPr>
              <w:rPr>
                <w:i/>
              </w:rPr>
            </w:pPr>
          </w:p>
          <w:p w14:paraId="3CA6DBE0" w14:textId="77777777" w:rsidR="0083299F" w:rsidRPr="0083299F" w:rsidRDefault="0083299F" w:rsidP="00FD7C3E">
            <w:pPr>
              <w:rPr>
                <w:i/>
              </w:rPr>
            </w:pPr>
          </w:p>
          <w:p w14:paraId="684DF51E" w14:textId="77777777" w:rsidR="0083299F" w:rsidRPr="0083299F" w:rsidRDefault="0083299F" w:rsidP="00FD7C3E">
            <w:pPr>
              <w:ind w:left="4254" w:firstLine="709"/>
              <w:rPr>
                <w:i/>
              </w:rPr>
            </w:pPr>
          </w:p>
        </w:tc>
      </w:tr>
    </w:tbl>
    <w:p w14:paraId="4557C417" w14:textId="03181C33" w:rsidR="00B80A5F" w:rsidRPr="00786D20" w:rsidRDefault="00B80A5F" w:rsidP="00914135">
      <w:pPr>
        <w:pStyle w:val="Naslov2"/>
        <w:rPr>
          <w:rFonts w:ascii="Times New Roman" w:hAnsi="Times New Roman" w:cs="Times New Roman"/>
          <w:sz w:val="24"/>
          <w:szCs w:val="24"/>
        </w:rPr>
      </w:pPr>
      <w:bookmarkStart w:id="10" w:name="_Toc532533799"/>
      <w:r w:rsidRPr="00786D20">
        <w:rPr>
          <w:rFonts w:ascii="Times New Roman" w:hAnsi="Times New Roman" w:cs="Times New Roman"/>
          <w:sz w:val="24"/>
          <w:szCs w:val="24"/>
        </w:rPr>
        <w:t>O</w:t>
      </w:r>
      <w:r w:rsidR="008707D8">
        <w:rPr>
          <w:rFonts w:ascii="Times New Roman" w:hAnsi="Times New Roman" w:cs="Times New Roman"/>
          <w:sz w:val="24"/>
          <w:szCs w:val="24"/>
        </w:rPr>
        <w:t>brazec</w:t>
      </w:r>
      <w:r w:rsidRPr="00786D20">
        <w:rPr>
          <w:rFonts w:ascii="Times New Roman" w:hAnsi="Times New Roman" w:cs="Times New Roman"/>
          <w:sz w:val="24"/>
          <w:szCs w:val="24"/>
        </w:rPr>
        <w:t xml:space="preserve"> </w:t>
      </w:r>
      <w:bookmarkEnd w:id="10"/>
      <w:r w:rsidR="008707D8">
        <w:rPr>
          <w:rFonts w:ascii="Times New Roman" w:hAnsi="Times New Roman" w:cs="Times New Roman"/>
          <w:sz w:val="24"/>
          <w:szCs w:val="24"/>
        </w:rPr>
        <w:t>5</w:t>
      </w:r>
      <w:r w:rsidRPr="00786D20">
        <w:rPr>
          <w:rFonts w:ascii="Times New Roman" w:hAnsi="Times New Roman" w:cs="Times New Roman"/>
          <w:sz w:val="24"/>
          <w:szCs w:val="24"/>
        </w:rPr>
        <w:t xml:space="preserve">         </w:t>
      </w:r>
    </w:p>
    <w:p w14:paraId="5357F95F" w14:textId="77777777" w:rsidR="00216208" w:rsidRPr="00786D20" w:rsidRDefault="00216208" w:rsidP="00785BD8">
      <w:pPr>
        <w:spacing w:before="120" w:line="216" w:lineRule="auto"/>
        <w:rPr>
          <w:b/>
          <w:i/>
        </w:rPr>
      </w:pPr>
    </w:p>
    <w:p w14:paraId="33B01574" w14:textId="77777777" w:rsidR="008707D8" w:rsidRPr="00981AD1" w:rsidRDefault="008707D8" w:rsidP="008707D8">
      <w:pPr>
        <w:jc w:val="center"/>
        <w:rPr>
          <w:b/>
          <w:i/>
        </w:rPr>
      </w:pPr>
      <w:bookmarkStart w:id="11" w:name="_Toc513809733"/>
      <w:bookmarkStart w:id="12" w:name="_Toc523396873"/>
      <w:r w:rsidRPr="00981AD1">
        <w:rPr>
          <w:b/>
          <w:i/>
        </w:rPr>
        <w:t>VZOREC GARANCIJE ZA RESNOST PONUDBE</w:t>
      </w:r>
      <w:bookmarkEnd w:id="11"/>
      <w:bookmarkEnd w:id="12"/>
    </w:p>
    <w:p w14:paraId="0533D378" w14:textId="77777777" w:rsidR="008707D8" w:rsidRPr="00C63736" w:rsidRDefault="008707D8" w:rsidP="008707D8"/>
    <w:p w14:paraId="30444B48" w14:textId="77777777" w:rsidR="008707D8" w:rsidRPr="004948FD" w:rsidRDefault="008707D8" w:rsidP="008707D8">
      <w:pPr>
        <w:rPr>
          <w:i/>
          <w:sz w:val="20"/>
          <w:szCs w:val="20"/>
        </w:rPr>
      </w:pPr>
      <w:bookmarkStart w:id="13" w:name="_Toc513809734"/>
      <w:bookmarkStart w:id="14" w:name="_Toc523396874"/>
      <w:r w:rsidRPr="004948FD">
        <w:rPr>
          <w:i/>
          <w:sz w:val="20"/>
          <w:szCs w:val="20"/>
        </w:rPr>
        <w:t>Obrazec zavarovanje za resnost ponudbe po EPGP-758</w:t>
      </w:r>
      <w:bookmarkEnd w:id="13"/>
      <w:bookmarkEnd w:id="14"/>
    </w:p>
    <w:p w14:paraId="4708D4D5" w14:textId="77777777" w:rsidR="008707D8" w:rsidRPr="004948FD" w:rsidRDefault="008707D8" w:rsidP="008707D8">
      <w:pPr>
        <w:rPr>
          <w:i/>
        </w:rPr>
      </w:pPr>
    </w:p>
    <w:p w14:paraId="38D9DAC0"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i/>
        </w:rPr>
        <w:t>Glava s podatki o garantu (zavarovalnici/banki)</w:t>
      </w:r>
    </w:p>
    <w:p w14:paraId="18A9DCC2"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rPr>
      </w:pPr>
    </w:p>
    <w:p w14:paraId="4786AC42"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i/>
        </w:rPr>
        <w:t xml:space="preserve">Za: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 se upravičenca tj. izvajalca postopka javnega naročanja)</w:t>
      </w:r>
    </w:p>
    <w:p w14:paraId="148B3925"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i/>
        </w:rPr>
        <w:t xml:space="preserve">Datum: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 se datum izdaje)</w:t>
      </w:r>
    </w:p>
    <w:p w14:paraId="3C1BF9C3"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184985F5"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VRSTA:</w:t>
      </w:r>
      <w:r w:rsidRPr="004948FD">
        <w:rPr>
          <w:i/>
        </w:rPr>
        <w:t xml:space="preserve"> (kavcijsko zavarovanje/garancija za resnost ponudbe)</w:t>
      </w:r>
    </w:p>
    <w:p w14:paraId="57A4D2DB"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693A0701"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 xml:space="preserve">ŠTEVILKA: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 se številka zavarovanja)</w:t>
      </w:r>
    </w:p>
    <w:p w14:paraId="722B9D55"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0E3FBC45"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GARANT:</w:t>
      </w:r>
      <w:r w:rsidRPr="004948FD">
        <w:rPr>
          <w:i/>
        </w:rPr>
        <w:t xml:space="preserve">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 se ime in naslov zavarovalnice/banke v kraju izdaje)</w:t>
      </w:r>
    </w:p>
    <w:p w14:paraId="3E26563E"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5FC764AF"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 xml:space="preserve">NAROČNIK: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 se ime in naslov naročnika zavarovanja/garancije, tj. kandidata oziroma ponudnika v postopku javnega naročanja)</w:t>
      </w:r>
    </w:p>
    <w:p w14:paraId="7F6E7772"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4BE94381"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UPRAVIČENEC:</w:t>
      </w:r>
      <w:r w:rsidRPr="004948FD">
        <w:rPr>
          <w:i/>
        </w:rPr>
        <w:t xml:space="preserve">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 se izvajalca postopka javnega naročanja)</w:t>
      </w:r>
    </w:p>
    <w:p w14:paraId="4ECF85B4"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0A491C11" w14:textId="291EE961"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 xml:space="preserve">OSNOVNI POSEL: </w:t>
      </w:r>
      <w:r w:rsidRPr="004948FD">
        <w:rPr>
          <w:i/>
        </w:rPr>
        <w:t xml:space="preserve">obveznost naročnika zavarovanja/garancije iz njegove ponudbe, predložene v postopku </w:t>
      </w:r>
      <w:r w:rsidR="003E2062">
        <w:rPr>
          <w:i/>
        </w:rPr>
        <w:t>javnega naročanja št. JNXXXX/2020</w:t>
      </w:r>
      <w:r w:rsidRPr="004948FD">
        <w:rPr>
          <w:i/>
        </w:rPr>
        <w:t xml:space="preserve"> (interna oznaka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z dne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rPr>
        <w:t> </w:t>
      </w:r>
      <w:r w:rsidRPr="004948FD">
        <w:rPr>
          <w:i/>
        </w:rPr>
        <w:t> </w:t>
      </w:r>
      <w:r w:rsidRPr="004948FD">
        <w:rPr>
          <w:i/>
        </w:rPr>
        <w:t> </w:t>
      </w:r>
      <w:r w:rsidRPr="004948FD">
        <w:rPr>
          <w:i/>
        </w:rPr>
        <w:t> </w:t>
      </w:r>
      <w:r w:rsidRPr="004948FD">
        <w:rPr>
          <w:i/>
        </w:rPr>
        <w:t> </w:t>
      </w:r>
      <w:r w:rsidRPr="004948FD">
        <w:rPr>
          <w:i/>
        </w:rPr>
        <w:fldChar w:fldCharType="end"/>
      </w:r>
      <w:r w:rsidRPr="004948FD">
        <w:rPr>
          <w:i/>
        </w:rPr>
        <w:t xml:space="preserve">, katerega predmet je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rPr>
        <w:t> </w:t>
      </w:r>
      <w:r w:rsidRPr="004948FD">
        <w:rPr>
          <w:i/>
        </w:rPr>
        <w:t> </w:t>
      </w:r>
      <w:r w:rsidRPr="004948FD">
        <w:rPr>
          <w:i/>
        </w:rPr>
        <w:t> </w:t>
      </w:r>
      <w:r w:rsidRPr="004948FD">
        <w:rPr>
          <w:i/>
        </w:rPr>
        <w:t> </w:t>
      </w:r>
      <w:r w:rsidRPr="004948FD">
        <w:rPr>
          <w:i/>
        </w:rPr>
        <w:t> </w:t>
      </w:r>
      <w:r w:rsidRPr="004948FD">
        <w:rPr>
          <w:i/>
        </w:rPr>
        <w:fldChar w:fldCharType="end"/>
      </w:r>
    </w:p>
    <w:p w14:paraId="31C66B34"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240B781E"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 xml:space="preserve">ZNESEK IN VALUTA: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 se najvišji znesek s številko in besedo in valuto)</w:t>
      </w:r>
    </w:p>
    <w:p w14:paraId="670BE2A6"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4E02ECA5"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 xml:space="preserve">LISTINE, KI JIH JE POLEG IZJAVE TREBA PRILOŽITI ZAHTEVI ZA PLAČILO IN SE IZRECNO ZAHTEVAJO V SPODNJEM BESEDILU: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(nobena/navede se listina)</w:t>
      </w:r>
    </w:p>
    <w:p w14:paraId="613D56D2"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0938B12D"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JEZIK V ZAHTEVANIH LISTINAH:</w:t>
      </w:r>
      <w:r w:rsidRPr="004948FD">
        <w:rPr>
          <w:i/>
        </w:rPr>
        <w:t xml:space="preserve"> slovenski</w:t>
      </w:r>
    </w:p>
    <w:p w14:paraId="5EF1BAA0"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7A917D90"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OBLIKA PREDLOŽITVE:</w:t>
      </w:r>
      <w:r w:rsidRPr="004948FD">
        <w:rPr>
          <w:i/>
        </w:rPr>
        <w:t xml:space="preserve"> v papirni obliki s priporočeno pošto ali katerokoli obliko hitre pošte ali v elektronski obliki po SWIFT sistemu na naslov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(navede se SWIFT naslova garanta)</w:t>
      </w:r>
    </w:p>
    <w:p w14:paraId="3A8AFDAA"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01324272"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KRAJ PREDLOŽITVE:</w:t>
      </w:r>
      <w:r w:rsidRPr="004948FD">
        <w:rPr>
          <w:i/>
        </w:rPr>
        <w:t xml:space="preserve">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02BC12C"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299E597A"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 xml:space="preserve">DATUM VELJAVNOSTI: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DD. MM. LL (vpiše se datum, ki je naveden v razpisni dokumentaciji za oddajo predmetnega javnega naročila)</w:t>
      </w:r>
    </w:p>
    <w:p w14:paraId="3ADB6DE7"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0F141D6C"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b/>
          <w:i/>
        </w:rPr>
        <w:t>STRANKA, KI JE DOLŽNA PLAČATI STROŠKE:</w:t>
      </w:r>
      <w:r w:rsidRPr="004948FD">
        <w:rPr>
          <w:i/>
        </w:rPr>
        <w:t xml:space="preserve">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 se ime naročnika zavarovanja, tj. kandidata oziroma ponudnika v postopku javnega naročanja)</w:t>
      </w:r>
    </w:p>
    <w:p w14:paraId="11B97E4C"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rPr>
      </w:pPr>
    </w:p>
    <w:p w14:paraId="142ED6B8" w14:textId="77777777" w:rsidR="008707D8" w:rsidRPr="004948FD" w:rsidRDefault="008707D8" w:rsidP="008707D8">
      <w:pPr>
        <w:rPr>
          <w:i/>
        </w:rPr>
      </w:pPr>
      <w:r w:rsidRPr="004948FD">
        <w:rPr>
          <w:i/>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3F011A8" w14:textId="77777777" w:rsidR="008707D8" w:rsidRPr="004948FD" w:rsidRDefault="008707D8" w:rsidP="008707D8">
      <w:pPr>
        <w:rPr>
          <w:i/>
        </w:rPr>
      </w:pPr>
    </w:p>
    <w:p w14:paraId="0BE23872" w14:textId="77777777" w:rsidR="008707D8" w:rsidRPr="004948FD" w:rsidRDefault="008707D8" w:rsidP="008707D8">
      <w:pPr>
        <w:rPr>
          <w:i/>
        </w:rPr>
      </w:pPr>
      <w:r w:rsidRPr="004948FD">
        <w:rPr>
          <w:i/>
        </w:rPr>
        <w:t xml:space="preserve">Zavarovanje/garancija se lahko unovči iz naslednjih razlogov, ki morajo biti navedeni v izjavi upravičenca oziroma zahtevi za plačilo: </w:t>
      </w:r>
    </w:p>
    <w:p w14:paraId="009C1BCD" w14:textId="77777777" w:rsidR="008707D8" w:rsidRPr="004948FD" w:rsidRDefault="008707D8" w:rsidP="007F5186">
      <w:pPr>
        <w:numPr>
          <w:ilvl w:val="0"/>
          <w:numId w:val="16"/>
        </w:numPr>
        <w:jc w:val="both"/>
        <w:rPr>
          <w:i/>
        </w:rPr>
      </w:pPr>
      <w:r w:rsidRPr="004948FD">
        <w:rPr>
          <w:i/>
        </w:rPr>
        <w:t>naročnik zavarovanja/garancije je umaknil ponudbo po poteku roka za prejem ponudb ali nedopustno spremenil ponudbo v času njene veljavnosti; ali</w:t>
      </w:r>
    </w:p>
    <w:p w14:paraId="7FE3254A" w14:textId="77777777" w:rsidR="008707D8" w:rsidRPr="004948FD" w:rsidRDefault="008707D8" w:rsidP="007F5186">
      <w:pPr>
        <w:numPr>
          <w:ilvl w:val="0"/>
          <w:numId w:val="16"/>
        </w:numPr>
        <w:jc w:val="both"/>
        <w:rPr>
          <w:i/>
        </w:rPr>
      </w:pPr>
      <w:r w:rsidRPr="004948FD">
        <w:rPr>
          <w:i/>
        </w:rPr>
        <w:t>izbrani naročnik zavarovanja/garancije na poziv upravičenca ni podpisal pogodbe; ali</w:t>
      </w:r>
    </w:p>
    <w:p w14:paraId="481A9353" w14:textId="77777777" w:rsidR="008707D8" w:rsidRPr="004948FD" w:rsidRDefault="008707D8" w:rsidP="007F5186">
      <w:pPr>
        <w:numPr>
          <w:ilvl w:val="0"/>
          <w:numId w:val="16"/>
        </w:numPr>
        <w:jc w:val="both"/>
        <w:rPr>
          <w:i/>
        </w:rPr>
      </w:pPr>
      <w:r w:rsidRPr="004948FD">
        <w:rPr>
          <w:i/>
        </w:rPr>
        <w:t>izbrani naročnik zavarovanja/garancije ni predložil zavarovanja/garancije za dobro izvedbo pogodbenih obveznosti v skladu s pogoji naročila.</w:t>
      </w:r>
    </w:p>
    <w:p w14:paraId="3E92BDE1" w14:textId="77777777" w:rsidR="008707D8" w:rsidRPr="004948FD" w:rsidRDefault="008707D8" w:rsidP="008707D8">
      <w:pPr>
        <w:rPr>
          <w:i/>
        </w:rPr>
      </w:pPr>
    </w:p>
    <w:p w14:paraId="1E8B3BB4" w14:textId="77777777" w:rsidR="008707D8" w:rsidRPr="004948FD" w:rsidRDefault="008707D8" w:rsidP="008707D8">
      <w:pPr>
        <w:rPr>
          <w:i/>
        </w:rPr>
      </w:pPr>
      <w:r w:rsidRPr="004948FD">
        <w:rPr>
          <w:i/>
        </w:rPr>
        <w:t>Katerokoli zahtevo za plačilo po tem zavarovanju moramo prejeti na datum veljavnosti zavarovanja ali pred njim v zgoraj navedenem kraju predložitve.</w:t>
      </w:r>
    </w:p>
    <w:p w14:paraId="5E7E2F7F" w14:textId="77777777" w:rsidR="008707D8" w:rsidRPr="004948FD" w:rsidRDefault="008707D8" w:rsidP="008707D8">
      <w:pPr>
        <w:rPr>
          <w:i/>
        </w:rPr>
      </w:pPr>
    </w:p>
    <w:p w14:paraId="29F10370" w14:textId="77777777" w:rsidR="008707D8" w:rsidRPr="004948FD" w:rsidRDefault="008707D8" w:rsidP="008707D8">
      <w:pPr>
        <w:rPr>
          <w:i/>
        </w:rPr>
      </w:pPr>
      <w:r w:rsidRPr="004948FD">
        <w:rPr>
          <w:i/>
        </w:rPr>
        <w:t>Morebitne spore v zvezi s tem zavarovanjem rešuje stvarno pristojno sodišče v Ljubljani po slovenskem pravu.</w:t>
      </w:r>
    </w:p>
    <w:p w14:paraId="1E1DB389"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747D4C0F" w14:textId="77777777" w:rsidR="008707D8" w:rsidRPr="004948FD" w:rsidRDefault="008707D8" w:rsidP="008707D8">
      <w:pPr>
        <w:rPr>
          <w:i/>
        </w:rPr>
      </w:pPr>
      <w:r w:rsidRPr="004948FD">
        <w:rPr>
          <w:i/>
        </w:rPr>
        <w:t>Za to zavarovanje/garancijo veljajo Enotna Pravila za Garancije na Poziv (EPGP) revizija iz leta 2010, izdana pri MTZ pod št. 758.</w:t>
      </w:r>
    </w:p>
    <w:p w14:paraId="05DBCB9F"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5C1F4317" w14:textId="7793CD6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r w:rsidRPr="004948FD">
        <w:rPr>
          <w:i/>
        </w:rPr>
        <w:tab/>
      </w:r>
      <w:r w:rsidRPr="004948FD">
        <w:rPr>
          <w:i/>
        </w:rPr>
        <w:tab/>
      </w:r>
      <w:r w:rsidRPr="004948FD">
        <w:rPr>
          <w:i/>
        </w:rPr>
        <w:tab/>
      </w:r>
      <w:r w:rsidRPr="004948FD">
        <w:rPr>
          <w:i/>
        </w:rPr>
        <w:tab/>
      </w:r>
      <w:r w:rsidRPr="004948FD">
        <w:rPr>
          <w:i/>
        </w:rPr>
        <w:tab/>
      </w:r>
      <w:r w:rsidRPr="004948FD">
        <w:rPr>
          <w:i/>
        </w:rPr>
        <w:tab/>
      </w:r>
      <w:r w:rsidRPr="004948FD">
        <w:rPr>
          <w:i/>
        </w:rPr>
        <w:tab/>
      </w:r>
      <w:r w:rsidRPr="004948FD">
        <w:rPr>
          <w:i/>
        </w:rPr>
        <w:tab/>
      </w:r>
      <w:r>
        <w:rPr>
          <w:i/>
        </w:rPr>
        <w:t xml:space="preserve">                                </w:t>
      </w:r>
      <w:r w:rsidRPr="004948FD">
        <w:rPr>
          <w:i/>
        </w:rPr>
        <w:t>garant</w:t>
      </w:r>
      <w:r w:rsidRPr="004948FD">
        <w:rPr>
          <w:i/>
        </w:rPr>
        <w:tab/>
      </w:r>
      <w:r w:rsidRPr="004948FD">
        <w:rPr>
          <w:i/>
        </w:rPr>
        <w:tab/>
      </w:r>
      <w:r w:rsidRPr="004948FD">
        <w:rPr>
          <w:i/>
        </w:rPr>
        <w:tab/>
      </w:r>
      <w:r w:rsidRPr="004948FD">
        <w:rPr>
          <w:i/>
        </w:rPr>
        <w:tab/>
      </w:r>
      <w:r w:rsidRPr="004948FD">
        <w:rPr>
          <w:i/>
        </w:rPr>
        <w:tab/>
      </w:r>
      <w:r w:rsidRPr="004948FD">
        <w:rPr>
          <w:i/>
        </w:rPr>
        <w:tab/>
      </w:r>
      <w:r w:rsidRPr="004948FD">
        <w:rPr>
          <w:i/>
        </w:rPr>
        <w:tab/>
      </w:r>
      <w:r w:rsidRPr="004948FD">
        <w:rPr>
          <w:i/>
        </w:rPr>
        <w:tab/>
        <w:t xml:space="preserve">     </w:t>
      </w:r>
      <w:r>
        <w:rPr>
          <w:i/>
        </w:rPr>
        <w:t xml:space="preserve">                              </w:t>
      </w:r>
      <w:r>
        <w:rPr>
          <w:i/>
        </w:rPr>
        <w:tab/>
      </w:r>
      <w:r>
        <w:rPr>
          <w:i/>
        </w:rPr>
        <w:tab/>
        <w:t xml:space="preserve">              (žig </w:t>
      </w:r>
      <w:r w:rsidRPr="004948FD">
        <w:rPr>
          <w:i/>
        </w:rPr>
        <w:t>in podpis)</w:t>
      </w:r>
    </w:p>
    <w:p w14:paraId="365DA944"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rPr>
      </w:pPr>
    </w:p>
    <w:p w14:paraId="7106A559" w14:textId="77777777" w:rsidR="00216208" w:rsidRPr="00786D20" w:rsidRDefault="00216208" w:rsidP="00785BD8">
      <w:pPr>
        <w:spacing w:before="120" w:line="216" w:lineRule="auto"/>
        <w:rPr>
          <w:b/>
          <w:i/>
        </w:rPr>
      </w:pPr>
    </w:p>
    <w:p w14:paraId="23A70C41" w14:textId="77777777" w:rsidR="00B80A5F" w:rsidRPr="00786D20" w:rsidRDefault="00B80A5F" w:rsidP="00785BD8">
      <w:pPr>
        <w:spacing w:before="120" w:line="216" w:lineRule="auto"/>
        <w:rPr>
          <w:b/>
          <w:i/>
        </w:rPr>
      </w:pPr>
    </w:p>
    <w:p w14:paraId="5A8DEFDB" w14:textId="77777777" w:rsidR="00B80A5F" w:rsidRPr="00786D20" w:rsidRDefault="00B80A5F" w:rsidP="00785BD8">
      <w:pPr>
        <w:spacing w:before="120" w:line="216" w:lineRule="auto"/>
        <w:rPr>
          <w:b/>
          <w:i/>
        </w:rPr>
      </w:pPr>
    </w:p>
    <w:p w14:paraId="12378106" w14:textId="77777777" w:rsidR="00B80A5F" w:rsidRPr="00786D20" w:rsidRDefault="00B80A5F" w:rsidP="00785BD8">
      <w:pPr>
        <w:spacing w:before="120" w:line="216" w:lineRule="auto"/>
        <w:rPr>
          <w:b/>
          <w:i/>
        </w:rPr>
      </w:pPr>
    </w:p>
    <w:p w14:paraId="765D7C32" w14:textId="77777777" w:rsidR="00B80A5F" w:rsidRPr="00786D20" w:rsidRDefault="00B80A5F" w:rsidP="00785BD8">
      <w:pPr>
        <w:spacing w:before="120" w:line="216" w:lineRule="auto"/>
        <w:rPr>
          <w:b/>
          <w:i/>
        </w:rPr>
      </w:pPr>
    </w:p>
    <w:p w14:paraId="7B729321" w14:textId="77777777" w:rsidR="00B80A5F" w:rsidRPr="00786D20" w:rsidRDefault="00B80A5F" w:rsidP="00785BD8">
      <w:pPr>
        <w:spacing w:before="120" w:line="216" w:lineRule="auto"/>
        <w:rPr>
          <w:b/>
          <w:i/>
        </w:rPr>
      </w:pPr>
    </w:p>
    <w:p w14:paraId="75835AB0" w14:textId="77777777" w:rsidR="00B80A5F" w:rsidRPr="00786D20" w:rsidRDefault="00B80A5F" w:rsidP="00785BD8">
      <w:pPr>
        <w:spacing w:before="120" w:line="216" w:lineRule="auto"/>
        <w:rPr>
          <w:b/>
          <w:i/>
        </w:rPr>
      </w:pPr>
    </w:p>
    <w:p w14:paraId="4B3AFBF6" w14:textId="77777777" w:rsidR="00B80A5F" w:rsidRPr="00786D20" w:rsidRDefault="00B80A5F" w:rsidP="00785BD8">
      <w:pPr>
        <w:spacing w:before="120" w:line="216" w:lineRule="auto"/>
        <w:rPr>
          <w:b/>
          <w:i/>
        </w:rPr>
      </w:pPr>
    </w:p>
    <w:p w14:paraId="30E0E71B" w14:textId="77777777" w:rsidR="00B80A5F" w:rsidRPr="00786D20" w:rsidRDefault="00B80A5F" w:rsidP="00785BD8">
      <w:pPr>
        <w:spacing w:before="120" w:line="216" w:lineRule="auto"/>
        <w:rPr>
          <w:b/>
          <w:i/>
        </w:rPr>
      </w:pPr>
    </w:p>
    <w:p w14:paraId="3F0ECF60" w14:textId="77777777" w:rsidR="00B80A5F" w:rsidRPr="00786D20" w:rsidRDefault="00B80A5F" w:rsidP="00785BD8">
      <w:pPr>
        <w:spacing w:before="120" w:line="216" w:lineRule="auto"/>
        <w:rPr>
          <w:b/>
          <w:i/>
        </w:rPr>
      </w:pPr>
    </w:p>
    <w:p w14:paraId="3636642D" w14:textId="77777777" w:rsidR="00B80A5F" w:rsidRDefault="00B80A5F" w:rsidP="00785BD8">
      <w:pPr>
        <w:spacing w:before="120" w:line="216" w:lineRule="auto"/>
        <w:rPr>
          <w:b/>
          <w:i/>
        </w:rPr>
      </w:pPr>
    </w:p>
    <w:p w14:paraId="20AACBFF" w14:textId="77777777" w:rsidR="00FD7C3E" w:rsidRDefault="00FD7C3E" w:rsidP="00785BD8">
      <w:pPr>
        <w:spacing w:before="120" w:line="216" w:lineRule="auto"/>
        <w:rPr>
          <w:b/>
          <w:i/>
        </w:rPr>
      </w:pPr>
    </w:p>
    <w:p w14:paraId="5360BD31" w14:textId="77777777" w:rsidR="00FD7C3E" w:rsidRPr="00786D20" w:rsidRDefault="00FD7C3E" w:rsidP="00785BD8">
      <w:pPr>
        <w:spacing w:before="120" w:line="216" w:lineRule="auto"/>
        <w:rPr>
          <w:b/>
          <w:i/>
        </w:rPr>
      </w:pPr>
    </w:p>
    <w:p w14:paraId="7CFB15BB" w14:textId="77777777" w:rsidR="00914135" w:rsidRDefault="00914135" w:rsidP="00785BD8">
      <w:pPr>
        <w:spacing w:before="120" w:line="216" w:lineRule="auto"/>
        <w:rPr>
          <w:b/>
          <w:i/>
        </w:rPr>
      </w:pPr>
    </w:p>
    <w:p w14:paraId="7C3BEDB6" w14:textId="77777777" w:rsidR="008707D8" w:rsidRPr="00786D20" w:rsidRDefault="008707D8" w:rsidP="00785BD8">
      <w:pPr>
        <w:spacing w:before="120" w:line="216" w:lineRule="auto"/>
        <w:rPr>
          <w:b/>
          <w:i/>
        </w:rPr>
      </w:pPr>
    </w:p>
    <w:p w14:paraId="128E16BB" w14:textId="77777777" w:rsidR="00B8261D" w:rsidRPr="00786D20" w:rsidRDefault="00B8261D" w:rsidP="00785BD8">
      <w:pPr>
        <w:spacing w:before="120" w:line="216" w:lineRule="auto"/>
        <w:rPr>
          <w:b/>
          <w:i/>
        </w:rPr>
      </w:pPr>
    </w:p>
    <w:p w14:paraId="5DA6DB1D" w14:textId="0FF3953A" w:rsidR="00E35DC9" w:rsidRPr="00786D20" w:rsidRDefault="00785BD8" w:rsidP="00B8261D">
      <w:pPr>
        <w:pStyle w:val="Naslov2"/>
        <w:rPr>
          <w:rFonts w:ascii="Times New Roman" w:hAnsi="Times New Roman" w:cs="Times New Roman"/>
          <w:sz w:val="24"/>
          <w:szCs w:val="24"/>
        </w:rPr>
      </w:pPr>
      <w:bookmarkStart w:id="15" w:name="_Toc532533800"/>
      <w:r w:rsidRPr="00786D20">
        <w:rPr>
          <w:rFonts w:ascii="Times New Roman" w:hAnsi="Times New Roman" w:cs="Times New Roman"/>
          <w:sz w:val="24"/>
          <w:szCs w:val="24"/>
        </w:rPr>
        <w:t xml:space="preserve">Obrazec </w:t>
      </w:r>
      <w:bookmarkEnd w:id="15"/>
      <w:r w:rsidR="008707D8">
        <w:rPr>
          <w:rFonts w:ascii="Times New Roman" w:hAnsi="Times New Roman" w:cs="Times New Roman"/>
          <w:sz w:val="24"/>
          <w:szCs w:val="24"/>
        </w:rPr>
        <w:t>6</w:t>
      </w:r>
    </w:p>
    <w:p w14:paraId="70A9AF9E" w14:textId="77777777" w:rsidR="00B8261D" w:rsidRPr="00786D20" w:rsidRDefault="00B8261D" w:rsidP="00B8261D">
      <w:pPr>
        <w:rPr>
          <w:i/>
        </w:rPr>
      </w:pPr>
    </w:p>
    <w:p w14:paraId="28BD94F5" w14:textId="77777777" w:rsidR="008707D8" w:rsidRPr="004948FD" w:rsidRDefault="008707D8" w:rsidP="008707D8">
      <w:pPr>
        <w:spacing w:line="0" w:lineRule="atLeast"/>
        <w:jc w:val="center"/>
        <w:rPr>
          <w:b/>
          <w:i/>
        </w:rPr>
      </w:pPr>
      <w:r w:rsidRPr="004948FD">
        <w:rPr>
          <w:b/>
          <w:i/>
        </w:rPr>
        <w:t>VZOREC GARANCIJE ZA DOBRO IZVEDBO POGODBENIH</w:t>
      </w:r>
    </w:p>
    <w:p w14:paraId="0C084B41" w14:textId="77777777" w:rsidR="008707D8" w:rsidRPr="004948FD" w:rsidRDefault="008707D8" w:rsidP="008707D8">
      <w:pPr>
        <w:spacing w:line="0" w:lineRule="atLeast"/>
        <w:jc w:val="center"/>
        <w:rPr>
          <w:b/>
          <w:i/>
        </w:rPr>
      </w:pPr>
      <w:r w:rsidRPr="004948FD">
        <w:rPr>
          <w:b/>
          <w:i/>
        </w:rPr>
        <w:t>OBVEZNOSTI</w:t>
      </w:r>
    </w:p>
    <w:p w14:paraId="29141D9A" w14:textId="77777777" w:rsidR="008707D8" w:rsidRDefault="008707D8" w:rsidP="008707D8">
      <w:pPr>
        <w:spacing w:line="0" w:lineRule="atLeast"/>
        <w:rPr>
          <w:b/>
          <w:i/>
        </w:rPr>
      </w:pPr>
    </w:p>
    <w:p w14:paraId="353BC4B2" w14:textId="03C055AC" w:rsidR="008707D8" w:rsidRPr="004948FD" w:rsidRDefault="008707D8" w:rsidP="008707D8">
      <w:pPr>
        <w:spacing w:line="0" w:lineRule="atLeast"/>
        <w:rPr>
          <w:b/>
          <w:i/>
        </w:rPr>
      </w:pPr>
      <w:r w:rsidRPr="004948FD">
        <w:rPr>
          <w:b/>
          <w:i/>
        </w:rPr>
        <w:t>Naziv, naslov in SWIFT ključ banke</w:t>
      </w:r>
    </w:p>
    <w:p w14:paraId="50F5B076" w14:textId="77777777" w:rsidR="008707D8" w:rsidRPr="004948FD" w:rsidRDefault="008707D8" w:rsidP="008707D8">
      <w:pPr>
        <w:spacing w:line="0" w:lineRule="atLeast"/>
        <w:rPr>
          <w:i/>
          <w:u w:val="dotted"/>
          <w:shd w:val="clear" w:color="auto" w:fill="FFFFCC"/>
        </w:rPr>
      </w:pP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p>
    <w:p w14:paraId="7C7F89DD" w14:textId="77777777" w:rsidR="008707D8" w:rsidRPr="004948FD" w:rsidRDefault="008707D8" w:rsidP="008707D8">
      <w:pPr>
        <w:spacing w:line="0" w:lineRule="atLeast"/>
        <w:rPr>
          <w:i/>
          <w:u w:val="dotted"/>
          <w:shd w:val="clear" w:color="auto" w:fill="FFFFCC"/>
        </w:rPr>
      </w:pP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p>
    <w:p w14:paraId="43D8CBCF" w14:textId="77777777" w:rsidR="008707D8" w:rsidRPr="00246430" w:rsidRDefault="008707D8" w:rsidP="008707D8">
      <w:pPr>
        <w:spacing w:line="0" w:lineRule="atLeast"/>
        <w:rPr>
          <w:i/>
          <w:u w:val="dotted"/>
          <w:shd w:val="clear" w:color="auto" w:fill="FFFFCC"/>
        </w:rPr>
      </w:pP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p>
    <w:p w14:paraId="72D40470" w14:textId="77777777" w:rsidR="008707D8" w:rsidRDefault="008707D8" w:rsidP="008707D8">
      <w:pPr>
        <w:spacing w:line="0" w:lineRule="atLeast"/>
        <w:rPr>
          <w:b/>
          <w:i/>
        </w:rPr>
      </w:pPr>
    </w:p>
    <w:p w14:paraId="6F0FAD05" w14:textId="77777777" w:rsidR="008707D8" w:rsidRPr="004948FD" w:rsidRDefault="008707D8" w:rsidP="008707D8">
      <w:pPr>
        <w:spacing w:line="0" w:lineRule="atLeast"/>
        <w:rPr>
          <w:b/>
          <w:i/>
        </w:rPr>
      </w:pPr>
      <w:r w:rsidRPr="004948FD">
        <w:rPr>
          <w:b/>
          <w:i/>
        </w:rPr>
        <w:t>Naziv in naslov naročnika javnega naročila</w:t>
      </w:r>
    </w:p>
    <w:p w14:paraId="476D9D70" w14:textId="77777777" w:rsidR="008707D8" w:rsidRPr="004948FD" w:rsidRDefault="008707D8" w:rsidP="008707D8">
      <w:pPr>
        <w:spacing w:line="0" w:lineRule="atLeast"/>
        <w:rPr>
          <w:i/>
        </w:rPr>
      </w:pPr>
      <w:r w:rsidRPr="00AD7168">
        <w:rPr>
          <w:i/>
        </w:rPr>
        <w:t>SŽ – Vleka in tehnika, d.o.o.</w:t>
      </w:r>
    </w:p>
    <w:p w14:paraId="533DBF02" w14:textId="77777777" w:rsidR="008707D8" w:rsidRPr="004948FD" w:rsidRDefault="008707D8" w:rsidP="008707D8">
      <w:pPr>
        <w:spacing w:line="0" w:lineRule="atLeast"/>
        <w:rPr>
          <w:i/>
        </w:rPr>
      </w:pPr>
      <w:r w:rsidRPr="00AD7168">
        <w:rPr>
          <w:i/>
        </w:rPr>
        <w:t>Zaloška cesta 217</w:t>
      </w:r>
    </w:p>
    <w:p w14:paraId="02D58A18" w14:textId="77777777" w:rsidR="008707D8" w:rsidRPr="004948FD" w:rsidRDefault="008707D8" w:rsidP="008707D8">
      <w:pPr>
        <w:spacing w:line="0" w:lineRule="atLeast"/>
        <w:rPr>
          <w:i/>
        </w:rPr>
      </w:pPr>
      <w:r>
        <w:rPr>
          <w:i/>
        </w:rPr>
        <w:t>1000 Ljubljana</w:t>
      </w:r>
    </w:p>
    <w:p w14:paraId="551F7071" w14:textId="77777777" w:rsidR="008707D8" w:rsidRPr="004948FD" w:rsidRDefault="008707D8" w:rsidP="008707D8">
      <w:pPr>
        <w:spacing w:line="0" w:lineRule="atLeast"/>
        <w:rPr>
          <w:b/>
          <w:i/>
        </w:rPr>
      </w:pPr>
      <w:r w:rsidRPr="004948FD">
        <w:rPr>
          <w:b/>
          <w:i/>
        </w:rPr>
        <w:t>Datum izdaje zavarovanja</w:t>
      </w:r>
    </w:p>
    <w:p w14:paraId="322981F6" w14:textId="77777777" w:rsidR="008707D8" w:rsidRPr="00044BF7" w:rsidRDefault="008707D8" w:rsidP="008707D8">
      <w:pPr>
        <w:spacing w:line="0" w:lineRule="atLeast"/>
        <w:rPr>
          <w:i/>
          <w:u w:val="dotted"/>
          <w:shd w:val="clear" w:color="auto" w:fill="FFFFCC"/>
        </w:rPr>
      </w:pP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p>
    <w:p w14:paraId="442C4EB3" w14:textId="77777777" w:rsidR="008707D8"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7D6B7BDA"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Vrsta garancije:</w:t>
      </w:r>
      <w:r w:rsidRPr="004948FD">
        <w:rPr>
          <w:i/>
        </w:rPr>
        <w:t xml:space="preserve"> bančna garancija za dobr</w:t>
      </w:r>
      <w:r>
        <w:rPr>
          <w:i/>
        </w:rPr>
        <w:t>o izvedbo pogodbenih obveznosti</w:t>
      </w:r>
    </w:p>
    <w:p w14:paraId="1F7B50F5"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 xml:space="preserve">Številka garancije: </w:t>
      </w:r>
      <w:r w:rsidRPr="004948FD">
        <w:rPr>
          <w:rStyle w:val="A5"/>
          <w:i/>
          <w:shd w:val="clear" w:color="auto" w:fill="D9D9D9"/>
        </w:rPr>
        <w:tab/>
      </w:r>
      <w:r w:rsidRPr="004948FD">
        <w:rPr>
          <w:rStyle w:val="A5"/>
          <w:i/>
          <w:shd w:val="clear" w:color="auto" w:fill="D9D9D9"/>
        </w:rPr>
        <w:tab/>
      </w:r>
      <w:r w:rsidRPr="004948FD">
        <w:rPr>
          <w:b/>
          <w:i/>
        </w:rPr>
        <w:t xml:space="preserve"> </w:t>
      </w:r>
      <w:r>
        <w:rPr>
          <w:i/>
        </w:rPr>
        <w:t>(vpiše se številka zavarovanja)</w:t>
      </w:r>
    </w:p>
    <w:p w14:paraId="58DD9D18"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Garant:</w:t>
      </w:r>
      <w:r w:rsidRPr="004948FD">
        <w:rPr>
          <w:i/>
        </w:rPr>
        <w:t xml:space="preserve"> </w:t>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i/>
        </w:rPr>
        <w:t xml:space="preserve"> (vpiše se ime </w:t>
      </w:r>
      <w:r>
        <w:rPr>
          <w:i/>
        </w:rPr>
        <w:t>in naslov banke v kraju izdaje)</w:t>
      </w:r>
    </w:p>
    <w:p w14:paraId="48E0969B"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 xml:space="preserve">NAROČNIK: </w:t>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rStyle w:val="A5"/>
          <w:i/>
          <w:shd w:val="clear" w:color="auto" w:fill="D9D9D9"/>
        </w:rPr>
        <w:tab/>
      </w:r>
      <w:r w:rsidRPr="004948FD">
        <w:rPr>
          <w:b/>
          <w:i/>
        </w:rPr>
        <w:t xml:space="preserve"> </w:t>
      </w:r>
      <w:r w:rsidRPr="004948FD">
        <w:rPr>
          <w:i/>
        </w:rPr>
        <w:t>(vpiše se ime in naslov naročnika zavarovanja, tj. v postopku javnega</w:t>
      </w:r>
      <w:r>
        <w:rPr>
          <w:i/>
        </w:rPr>
        <w:t xml:space="preserve"> naročanja izbranega ponudnika)</w:t>
      </w:r>
    </w:p>
    <w:p w14:paraId="6AFE9FEF"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UPRAVIČENEC:</w:t>
      </w:r>
      <w:r w:rsidRPr="004948FD">
        <w:rPr>
          <w:i/>
        </w:rPr>
        <w:t xml:space="preserve">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w:t>
      </w:r>
      <w:r>
        <w:rPr>
          <w:i/>
        </w:rPr>
        <w:t xml:space="preserve"> se naročnika javnega naročila)</w:t>
      </w:r>
    </w:p>
    <w:p w14:paraId="454A75AE"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 xml:space="preserve">OSNOVNI POSEL: </w:t>
      </w:r>
      <w:r w:rsidRPr="004948FD">
        <w:rPr>
          <w:i/>
        </w:rPr>
        <w:t xml:space="preserve">obveznost naročnika zavarovanja iz pogodbe št.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z dne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 se številko in datum pogodbe o izvedbi javnega naročila, sklenjene na podlagi postopka z oznako XXXXXX) za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 se predmet javnega naroči</w:t>
      </w:r>
      <w:r>
        <w:rPr>
          <w:i/>
        </w:rPr>
        <w:t>la)</w:t>
      </w:r>
    </w:p>
    <w:p w14:paraId="549176BE"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 xml:space="preserve">ZNESEK IN VALUTA: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 se najvišji znesek s</w:t>
      </w:r>
      <w:r>
        <w:rPr>
          <w:i/>
        </w:rPr>
        <w:t xml:space="preserve"> številko in besedo ter valuta)</w:t>
      </w:r>
    </w:p>
    <w:p w14:paraId="6B852B64"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 xml:space="preserve">LISTINE, KI JIH JE POLEG IZJAVE TREBA PRILOŽITI ZAHTEVI ZA PLAČILO IN SE IZRECNO ZAHTEVAJO V SPODNJEM BESEDILU: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(nobena/navede se li</w:t>
      </w:r>
      <w:r>
        <w:rPr>
          <w:i/>
        </w:rPr>
        <w:t>stina)</w:t>
      </w:r>
    </w:p>
    <w:p w14:paraId="6EDE8965"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JEZIK V ZAHTEVANIH LISTINAH:</w:t>
      </w:r>
      <w:r>
        <w:rPr>
          <w:i/>
        </w:rPr>
        <w:t xml:space="preserve"> slovenski</w:t>
      </w:r>
    </w:p>
    <w:p w14:paraId="6A49E173"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OBLIKA PREDLOŽITVE:</w:t>
      </w:r>
      <w:r w:rsidRPr="004948FD">
        <w:rPr>
          <w:i/>
        </w:rPr>
        <w:t xml:space="preserve"> v papirni obliki s priporočeno pošto ali katerokoli obliko hitre pošte ali v elektronski obliki po SWIFT sistemu na naslov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(n</w:t>
      </w:r>
      <w:r>
        <w:rPr>
          <w:i/>
        </w:rPr>
        <w:t>avede se SWIFT naslova garanta)</w:t>
      </w:r>
    </w:p>
    <w:p w14:paraId="04A347DB" w14:textId="77777777" w:rsidR="008707D8"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2F5AD910"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KRAJ PREDLOŽITVE:</w:t>
      </w:r>
      <w:r w:rsidRPr="004948FD">
        <w:rPr>
          <w:i/>
        </w:rPr>
        <w:t xml:space="preserve">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(garant vpiše naslov podružnice, kjer se opravi predložitev papirnih listin, ali elektronski naslov za predložitev v elektronski obliki, kot na primer garantov SWIFT naslov) </w:t>
      </w:r>
    </w:p>
    <w:p w14:paraId="4B45FDF3"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i/>
        </w:rPr>
        <w:t>Ne glede na navedeno, se predložitev papirnih listin lahko opravi v katerikoli podružnici garanta na območju Republike Slovenije.</w:t>
      </w:r>
      <w:r w:rsidRPr="004948FD" w:rsidDel="00D4087F">
        <w:rPr>
          <w:i/>
        </w:rPr>
        <w:t xml:space="preserve"> </w:t>
      </w:r>
    </w:p>
    <w:p w14:paraId="07086205" w14:textId="77777777" w:rsidR="008707D8"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572C2386" w14:textId="77777777" w:rsidR="008707D8" w:rsidRPr="004948FD"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 xml:space="preserve">DATUM VELJAVNOSTI: </w:t>
      </w:r>
      <w:r w:rsidRPr="004948FD">
        <w:rPr>
          <w:i/>
        </w:rPr>
        <w:fldChar w:fldCharType="begin">
          <w:ffData>
            <w:name w:val="Besedilo2"/>
            <w:enabled/>
            <w:calcOnExit w:val="0"/>
            <w:textInput>
              <w:default w:val="DD. MM. LLLL"/>
            </w:textInput>
          </w:ffData>
        </w:fldChar>
      </w:r>
      <w:r w:rsidRPr="004948FD">
        <w:rPr>
          <w:i/>
        </w:rPr>
        <w:instrText xml:space="preserve"> FORMTEXT </w:instrText>
      </w:r>
      <w:r w:rsidRPr="004948FD">
        <w:rPr>
          <w:i/>
        </w:rPr>
      </w:r>
      <w:r w:rsidRPr="004948FD">
        <w:rPr>
          <w:i/>
        </w:rPr>
        <w:fldChar w:fldCharType="separate"/>
      </w:r>
      <w:r w:rsidRPr="004948FD">
        <w:rPr>
          <w:i/>
          <w:noProof/>
        </w:rPr>
        <w:t>DD. MM. LLLL</w:t>
      </w:r>
      <w:r w:rsidRPr="004948FD">
        <w:rPr>
          <w:i/>
        </w:rPr>
        <w:fldChar w:fldCharType="end"/>
      </w:r>
      <w:r w:rsidRPr="004948FD">
        <w:rPr>
          <w:i/>
        </w:rPr>
        <w:t xml:space="preserve"> (vpiše s</w:t>
      </w:r>
      <w:r>
        <w:rPr>
          <w:i/>
        </w:rPr>
        <w:t>e datum zapadlosti zavarovanja)</w:t>
      </w:r>
    </w:p>
    <w:p w14:paraId="67A51BE7" w14:textId="77777777" w:rsidR="008707D8"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535BBA20" w14:textId="77777777" w:rsidR="008707D8" w:rsidRPr="00044BF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4948FD">
        <w:rPr>
          <w:b/>
          <w:i/>
        </w:rPr>
        <w:t>STRANKA, KI JE DOLŽNA PLAČATI STROŠKE:</w:t>
      </w:r>
      <w:r w:rsidRPr="004948FD">
        <w:rPr>
          <w:i/>
        </w:rPr>
        <w:t xml:space="preserve"> </w:t>
      </w:r>
      <w:r w:rsidRPr="004948FD">
        <w:rPr>
          <w:i/>
        </w:rPr>
        <w:fldChar w:fldCharType="begin">
          <w:ffData>
            <w:name w:val="Besedilo2"/>
            <w:enabled/>
            <w:calcOnExit w:val="0"/>
            <w:textInput/>
          </w:ffData>
        </w:fldChar>
      </w:r>
      <w:r w:rsidRPr="004948FD">
        <w:rPr>
          <w:i/>
        </w:rPr>
        <w:instrText xml:space="preserve"> FORMTEXT </w:instrText>
      </w:r>
      <w:r w:rsidRPr="004948FD">
        <w:rPr>
          <w:i/>
        </w:rPr>
      </w:r>
      <w:r w:rsidRPr="004948FD">
        <w:rPr>
          <w:i/>
        </w:rPr>
        <w:fldChar w:fldCharType="separate"/>
      </w:r>
      <w:r w:rsidRPr="004948FD">
        <w:rPr>
          <w:i/>
          <w:noProof/>
        </w:rPr>
        <w:t> </w:t>
      </w:r>
      <w:r w:rsidRPr="004948FD">
        <w:rPr>
          <w:i/>
          <w:noProof/>
        </w:rPr>
        <w:t> </w:t>
      </w:r>
      <w:r w:rsidRPr="004948FD">
        <w:rPr>
          <w:i/>
          <w:noProof/>
        </w:rPr>
        <w:t> </w:t>
      </w:r>
      <w:r w:rsidRPr="004948FD">
        <w:rPr>
          <w:i/>
          <w:noProof/>
        </w:rPr>
        <w:t> </w:t>
      </w:r>
      <w:r w:rsidRPr="004948FD">
        <w:rPr>
          <w:i/>
          <w:noProof/>
        </w:rPr>
        <w:t> </w:t>
      </w:r>
      <w:r w:rsidRPr="004948FD">
        <w:rPr>
          <w:i/>
        </w:rPr>
        <w:fldChar w:fldCharType="end"/>
      </w:r>
      <w:r w:rsidRPr="004948FD">
        <w:rPr>
          <w:i/>
        </w:rPr>
        <w:t xml:space="preserve"> (vpiše se ime naročnika zavarovanja, tj. v postopku javnega</w:t>
      </w:r>
      <w:r>
        <w:rPr>
          <w:i/>
        </w:rPr>
        <w:t xml:space="preserve"> naročanja izbranega ponudnika)</w:t>
      </w:r>
    </w:p>
    <w:p w14:paraId="01002D6E" w14:textId="77777777" w:rsidR="008707D8" w:rsidRPr="004948FD" w:rsidRDefault="008707D8" w:rsidP="008707D8">
      <w:pPr>
        <w:spacing w:line="0" w:lineRule="atLeast"/>
        <w:rPr>
          <w:i/>
        </w:rPr>
      </w:pPr>
      <w:r w:rsidRPr="004948FD">
        <w:rPr>
          <w: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w:t>
      </w:r>
      <w:r w:rsidRPr="004948FD">
        <w:rPr>
          <w:i/>
        </w:rPr>
        <w:lastRenderedPageBreak/>
        <w:t>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w:t>
      </w:r>
      <w:r>
        <w:rPr>
          <w:i/>
        </w:rPr>
        <w:t>aj navedenem kraju predložitve.</w:t>
      </w:r>
    </w:p>
    <w:p w14:paraId="7EDB733A" w14:textId="77777777" w:rsidR="008707D8" w:rsidRPr="004948FD" w:rsidRDefault="008707D8" w:rsidP="008707D8">
      <w:pPr>
        <w:spacing w:line="0" w:lineRule="atLeast"/>
        <w:rPr>
          <w:i/>
        </w:rPr>
      </w:pPr>
      <w:r w:rsidRPr="004948FD">
        <w:rPr>
          <w:i/>
        </w:rPr>
        <w:t>Morebitne spore v zvezi s tem zavarovanjem rešuje stvarno pristojno sodišče v</w:t>
      </w:r>
      <w:r>
        <w:rPr>
          <w:i/>
        </w:rPr>
        <w:t xml:space="preserve"> Ljubljani po slovenskem pravu.</w:t>
      </w:r>
    </w:p>
    <w:p w14:paraId="43E086F6" w14:textId="77777777" w:rsidR="008707D8" w:rsidRPr="004948FD" w:rsidRDefault="008707D8" w:rsidP="008707D8">
      <w:pPr>
        <w:spacing w:line="0" w:lineRule="atLeast"/>
        <w:rPr>
          <w:i/>
        </w:rPr>
      </w:pPr>
      <w:r w:rsidRPr="004948FD">
        <w:rPr>
          <w:i/>
        </w:rPr>
        <w:t>Za to zavarovanje veljajo Enotna pravila za garancije na poziv (EPGP) revizija iz leta 2010, izdana pri MTZ pod št. 758.</w:t>
      </w:r>
    </w:p>
    <w:p w14:paraId="17A6595F" w14:textId="77777777" w:rsidR="008707D8" w:rsidRPr="004948FD" w:rsidRDefault="008707D8" w:rsidP="008707D8">
      <w:pPr>
        <w:spacing w:line="0" w:lineRule="atLeast"/>
        <w:rPr>
          <w:i/>
        </w:rPr>
      </w:pPr>
    </w:p>
    <w:p w14:paraId="63BF485B" w14:textId="77777777" w:rsidR="008707D8" w:rsidRPr="004948FD" w:rsidRDefault="008707D8" w:rsidP="008707D8">
      <w:pPr>
        <w:spacing w:line="0" w:lineRule="atLeast"/>
        <w:rPr>
          <w:i/>
        </w:rPr>
      </w:pPr>
      <w:r w:rsidRPr="004948FD">
        <w:rPr>
          <w:i/>
        </w:rPr>
        <w:tab/>
      </w:r>
      <w:r w:rsidRPr="004948FD">
        <w:rPr>
          <w:i/>
        </w:rPr>
        <w:tab/>
      </w:r>
      <w:r w:rsidRPr="004948FD">
        <w:rPr>
          <w:i/>
        </w:rPr>
        <w:tab/>
      </w:r>
      <w:r w:rsidRPr="004948FD">
        <w:rPr>
          <w:i/>
        </w:rPr>
        <w:tab/>
      </w:r>
      <w:r>
        <w:rPr>
          <w:i/>
        </w:rPr>
        <w:t xml:space="preserve">                           </w:t>
      </w:r>
      <w:r w:rsidRPr="004948FD">
        <w:rPr>
          <w:i/>
        </w:rPr>
        <w:tab/>
      </w:r>
      <w:r w:rsidRPr="004948FD">
        <w:rPr>
          <w:i/>
        </w:rPr>
        <w:tab/>
      </w:r>
      <w:r w:rsidRPr="004948FD">
        <w:rPr>
          <w:i/>
        </w:rPr>
        <w:tab/>
      </w:r>
      <w:r w:rsidRPr="004948FD">
        <w:rPr>
          <w:i/>
        </w:rPr>
        <w:tab/>
        <w:t>Garant</w:t>
      </w:r>
    </w:p>
    <w:p w14:paraId="3C47C9C3" w14:textId="77777777" w:rsidR="008707D8" w:rsidRPr="004948FD" w:rsidRDefault="008707D8" w:rsidP="008707D8">
      <w:pPr>
        <w:spacing w:line="0" w:lineRule="atLeast"/>
        <w:rPr>
          <w:i/>
          <w:color w:val="FF0000"/>
          <w:sz w:val="20"/>
          <w:szCs w:val="20"/>
        </w:rPr>
      </w:pPr>
      <w:r w:rsidRPr="004948FD">
        <w:rPr>
          <w:i/>
        </w:rPr>
        <w:tab/>
      </w:r>
      <w:r w:rsidRPr="004948FD">
        <w:rPr>
          <w:i/>
        </w:rPr>
        <w:tab/>
      </w:r>
      <w:r w:rsidRPr="004948FD">
        <w:rPr>
          <w:i/>
        </w:rPr>
        <w:tab/>
      </w:r>
      <w:r w:rsidRPr="004948FD">
        <w:rPr>
          <w:i/>
        </w:rPr>
        <w:tab/>
      </w:r>
      <w:r w:rsidRPr="004948FD">
        <w:rPr>
          <w:i/>
        </w:rPr>
        <w:tab/>
      </w:r>
      <w:r w:rsidRPr="004948FD">
        <w:rPr>
          <w:i/>
        </w:rPr>
        <w:tab/>
      </w:r>
      <w:r>
        <w:rPr>
          <w:i/>
        </w:rPr>
        <w:t xml:space="preserve">                       </w:t>
      </w:r>
      <w:r w:rsidRPr="004948FD">
        <w:rPr>
          <w:i/>
        </w:rPr>
        <w:tab/>
      </w:r>
      <w:r w:rsidRPr="004948FD">
        <w:rPr>
          <w:i/>
        </w:rPr>
        <w:tab/>
      </w:r>
      <w:r>
        <w:rPr>
          <w:i/>
        </w:rPr>
        <w:t xml:space="preserve">        </w:t>
      </w:r>
      <w:r w:rsidRPr="004948FD">
        <w:rPr>
          <w:i/>
        </w:rPr>
        <w:t>(žig in podpis)</w:t>
      </w:r>
    </w:p>
    <w:p w14:paraId="29613D19" w14:textId="77777777" w:rsidR="00326741" w:rsidRPr="00786D20" w:rsidRDefault="00326741" w:rsidP="00326741">
      <w:pPr>
        <w:pStyle w:val="Odstavekseznama"/>
        <w:autoSpaceDE w:val="0"/>
        <w:autoSpaceDN w:val="0"/>
        <w:adjustRightInd w:val="0"/>
        <w:ind w:left="720"/>
        <w:jc w:val="right"/>
        <w:rPr>
          <w:b/>
          <w:i/>
        </w:rPr>
      </w:pPr>
    </w:p>
    <w:p w14:paraId="1271A1DB" w14:textId="77777777" w:rsidR="00326741" w:rsidRPr="00786D20" w:rsidRDefault="00326741" w:rsidP="00326741">
      <w:pPr>
        <w:pStyle w:val="Odstavekseznama"/>
        <w:autoSpaceDE w:val="0"/>
        <w:autoSpaceDN w:val="0"/>
        <w:adjustRightInd w:val="0"/>
        <w:ind w:left="720"/>
        <w:jc w:val="right"/>
        <w:rPr>
          <w:b/>
          <w:i/>
        </w:rPr>
      </w:pPr>
    </w:p>
    <w:p w14:paraId="2C5B03C2" w14:textId="77777777" w:rsidR="00326741" w:rsidRPr="00786D20" w:rsidRDefault="00326741" w:rsidP="00326741">
      <w:pPr>
        <w:pStyle w:val="Odstavekseznama"/>
        <w:autoSpaceDE w:val="0"/>
        <w:autoSpaceDN w:val="0"/>
        <w:adjustRightInd w:val="0"/>
        <w:ind w:left="720"/>
        <w:jc w:val="right"/>
        <w:rPr>
          <w:b/>
          <w:i/>
        </w:rPr>
      </w:pPr>
    </w:p>
    <w:p w14:paraId="4726FA9B" w14:textId="77777777" w:rsidR="00EF6FDA" w:rsidRPr="00786D20" w:rsidRDefault="00EF6FDA" w:rsidP="00326741">
      <w:pPr>
        <w:pStyle w:val="Odstavekseznama"/>
        <w:autoSpaceDE w:val="0"/>
        <w:autoSpaceDN w:val="0"/>
        <w:adjustRightInd w:val="0"/>
        <w:ind w:left="0"/>
        <w:jc w:val="both"/>
        <w:rPr>
          <w:b/>
          <w:i/>
        </w:rPr>
      </w:pPr>
    </w:p>
    <w:p w14:paraId="3D68EA45" w14:textId="77777777" w:rsidR="00EF6FDA" w:rsidRPr="00786D20" w:rsidRDefault="00EF6FDA" w:rsidP="00326741">
      <w:pPr>
        <w:pStyle w:val="Odstavekseznama"/>
        <w:autoSpaceDE w:val="0"/>
        <w:autoSpaceDN w:val="0"/>
        <w:adjustRightInd w:val="0"/>
        <w:ind w:left="0"/>
        <w:jc w:val="both"/>
        <w:rPr>
          <w:b/>
          <w:i/>
        </w:rPr>
      </w:pPr>
    </w:p>
    <w:p w14:paraId="7CF02A5C" w14:textId="77777777" w:rsidR="00EF6FDA" w:rsidRPr="00786D20" w:rsidRDefault="00EF6FDA" w:rsidP="00326741">
      <w:pPr>
        <w:pStyle w:val="Odstavekseznama"/>
        <w:autoSpaceDE w:val="0"/>
        <w:autoSpaceDN w:val="0"/>
        <w:adjustRightInd w:val="0"/>
        <w:ind w:left="0"/>
        <w:jc w:val="both"/>
        <w:rPr>
          <w:b/>
          <w:i/>
        </w:rPr>
      </w:pPr>
    </w:p>
    <w:p w14:paraId="34FCAABA" w14:textId="77777777" w:rsidR="00785BD8" w:rsidRPr="00786D20" w:rsidRDefault="00785BD8" w:rsidP="00785BD8">
      <w:pPr>
        <w:pStyle w:val="Default"/>
        <w:rPr>
          <w:b/>
          <w:bCs/>
          <w:i/>
          <w:iCs/>
          <w:shd w:val="clear" w:color="auto" w:fill="FFFFFF"/>
          <w:lang w:eastAsia="ko-KR"/>
        </w:rPr>
      </w:pPr>
    </w:p>
    <w:p w14:paraId="44EEED60" w14:textId="77777777" w:rsidR="00785BD8" w:rsidRPr="00786D20" w:rsidRDefault="00785BD8" w:rsidP="007143EA">
      <w:pPr>
        <w:pStyle w:val="Default"/>
        <w:rPr>
          <w:b/>
          <w:bCs/>
          <w:i/>
          <w:iCs/>
          <w:shd w:val="clear" w:color="auto" w:fill="FFFFFF"/>
          <w:lang w:eastAsia="ko-KR"/>
        </w:rPr>
      </w:pPr>
    </w:p>
    <w:p w14:paraId="7A4A8A77" w14:textId="77777777" w:rsidR="00785BD8" w:rsidRPr="00786D20" w:rsidRDefault="00785BD8" w:rsidP="007143EA">
      <w:pPr>
        <w:pStyle w:val="Default"/>
        <w:rPr>
          <w:b/>
          <w:bCs/>
          <w:i/>
          <w:iCs/>
          <w:shd w:val="clear" w:color="auto" w:fill="FFFFFF"/>
          <w:lang w:eastAsia="ko-KR"/>
        </w:rPr>
      </w:pPr>
    </w:p>
    <w:p w14:paraId="0DCF67FF" w14:textId="77777777" w:rsidR="00525AAF" w:rsidRPr="00786D20" w:rsidRDefault="00525AAF" w:rsidP="007143EA">
      <w:pPr>
        <w:pStyle w:val="Default"/>
        <w:rPr>
          <w:b/>
          <w:bCs/>
          <w:i/>
          <w:iCs/>
          <w:shd w:val="clear" w:color="auto" w:fill="FFFFFF"/>
          <w:lang w:eastAsia="ko-KR"/>
        </w:rPr>
      </w:pPr>
    </w:p>
    <w:p w14:paraId="68D54A9F" w14:textId="77777777" w:rsidR="00525AAF" w:rsidRPr="00786D20" w:rsidRDefault="00525AAF" w:rsidP="007143EA">
      <w:pPr>
        <w:pStyle w:val="Default"/>
        <w:rPr>
          <w:b/>
          <w:bCs/>
          <w:i/>
          <w:iCs/>
          <w:shd w:val="clear" w:color="auto" w:fill="FFFFFF"/>
          <w:lang w:eastAsia="ko-KR"/>
        </w:rPr>
      </w:pPr>
    </w:p>
    <w:p w14:paraId="5A15106F" w14:textId="77777777" w:rsidR="00D12A85" w:rsidRPr="00786D20" w:rsidRDefault="00D12A85" w:rsidP="007143EA">
      <w:pPr>
        <w:pStyle w:val="Default"/>
        <w:rPr>
          <w:b/>
          <w:bCs/>
          <w:i/>
          <w:iCs/>
          <w:shd w:val="clear" w:color="auto" w:fill="FFFFFF"/>
          <w:lang w:eastAsia="ko-KR"/>
        </w:rPr>
      </w:pPr>
    </w:p>
    <w:p w14:paraId="75244C76" w14:textId="77777777" w:rsidR="00D12A85" w:rsidRPr="00786D20" w:rsidRDefault="00D12A85" w:rsidP="007143EA">
      <w:pPr>
        <w:pStyle w:val="Default"/>
        <w:rPr>
          <w:b/>
          <w:bCs/>
          <w:i/>
          <w:iCs/>
          <w:shd w:val="clear" w:color="auto" w:fill="FFFFFF"/>
          <w:lang w:eastAsia="ko-KR"/>
        </w:rPr>
      </w:pPr>
    </w:p>
    <w:p w14:paraId="0C96386A" w14:textId="77777777" w:rsidR="00D12A85" w:rsidRPr="00786D20" w:rsidRDefault="00D12A85" w:rsidP="007143EA">
      <w:pPr>
        <w:pStyle w:val="Default"/>
        <w:rPr>
          <w:b/>
          <w:bCs/>
          <w:i/>
          <w:iCs/>
          <w:shd w:val="clear" w:color="auto" w:fill="FFFFFF"/>
          <w:lang w:eastAsia="ko-KR"/>
        </w:rPr>
      </w:pPr>
    </w:p>
    <w:p w14:paraId="79FF038F" w14:textId="77777777" w:rsidR="00D12A85" w:rsidRPr="00786D20" w:rsidRDefault="00D12A85" w:rsidP="007143EA">
      <w:pPr>
        <w:pStyle w:val="Default"/>
        <w:rPr>
          <w:b/>
          <w:bCs/>
          <w:i/>
          <w:iCs/>
          <w:shd w:val="clear" w:color="auto" w:fill="FFFFFF"/>
          <w:lang w:eastAsia="ko-KR"/>
        </w:rPr>
      </w:pPr>
    </w:p>
    <w:p w14:paraId="473888F9" w14:textId="77777777" w:rsidR="00D12A85" w:rsidRPr="00786D20" w:rsidRDefault="00D12A85" w:rsidP="007143EA">
      <w:pPr>
        <w:pStyle w:val="Default"/>
        <w:rPr>
          <w:b/>
          <w:bCs/>
          <w:i/>
          <w:iCs/>
          <w:shd w:val="clear" w:color="auto" w:fill="FFFFFF"/>
          <w:lang w:eastAsia="ko-KR"/>
        </w:rPr>
      </w:pPr>
    </w:p>
    <w:p w14:paraId="5EEB9464" w14:textId="77777777" w:rsidR="00D12A85" w:rsidRPr="00786D20" w:rsidRDefault="00D12A85" w:rsidP="007143EA">
      <w:pPr>
        <w:pStyle w:val="Default"/>
        <w:rPr>
          <w:b/>
          <w:bCs/>
          <w:i/>
          <w:iCs/>
          <w:shd w:val="clear" w:color="auto" w:fill="FFFFFF"/>
          <w:lang w:eastAsia="ko-KR"/>
        </w:rPr>
      </w:pPr>
    </w:p>
    <w:p w14:paraId="0EA8BBAA" w14:textId="77777777" w:rsidR="00D12A85" w:rsidRPr="00786D20" w:rsidRDefault="00D12A85" w:rsidP="007143EA">
      <w:pPr>
        <w:pStyle w:val="Default"/>
        <w:rPr>
          <w:b/>
          <w:bCs/>
          <w:i/>
          <w:iCs/>
          <w:shd w:val="clear" w:color="auto" w:fill="FFFFFF"/>
          <w:lang w:eastAsia="ko-KR"/>
        </w:rPr>
      </w:pPr>
    </w:p>
    <w:p w14:paraId="7A341B7B" w14:textId="77777777" w:rsidR="00D12A85" w:rsidRPr="00786D20" w:rsidRDefault="00D12A85" w:rsidP="007143EA">
      <w:pPr>
        <w:pStyle w:val="Default"/>
        <w:rPr>
          <w:b/>
          <w:bCs/>
          <w:i/>
          <w:iCs/>
          <w:shd w:val="clear" w:color="auto" w:fill="FFFFFF"/>
          <w:lang w:eastAsia="ko-KR"/>
        </w:rPr>
      </w:pPr>
    </w:p>
    <w:p w14:paraId="3C0F3CC3" w14:textId="77777777" w:rsidR="00D12A85" w:rsidRPr="00786D20" w:rsidRDefault="00D12A85" w:rsidP="007143EA">
      <w:pPr>
        <w:pStyle w:val="Default"/>
        <w:rPr>
          <w:b/>
          <w:bCs/>
          <w:i/>
          <w:iCs/>
          <w:shd w:val="clear" w:color="auto" w:fill="FFFFFF"/>
          <w:lang w:eastAsia="ko-KR"/>
        </w:rPr>
      </w:pPr>
    </w:p>
    <w:p w14:paraId="2F9AE114" w14:textId="77777777" w:rsidR="00D12A85" w:rsidRPr="00786D20" w:rsidRDefault="00D12A85" w:rsidP="007143EA">
      <w:pPr>
        <w:pStyle w:val="Default"/>
        <w:rPr>
          <w:b/>
          <w:bCs/>
          <w:i/>
          <w:iCs/>
          <w:shd w:val="clear" w:color="auto" w:fill="FFFFFF"/>
          <w:lang w:eastAsia="ko-KR"/>
        </w:rPr>
      </w:pPr>
    </w:p>
    <w:p w14:paraId="63B986BE" w14:textId="77777777" w:rsidR="00D12A85" w:rsidRPr="00786D20" w:rsidRDefault="00D12A85" w:rsidP="007143EA">
      <w:pPr>
        <w:pStyle w:val="Default"/>
        <w:rPr>
          <w:b/>
          <w:bCs/>
          <w:i/>
          <w:iCs/>
          <w:shd w:val="clear" w:color="auto" w:fill="FFFFFF"/>
          <w:lang w:eastAsia="ko-KR"/>
        </w:rPr>
      </w:pPr>
    </w:p>
    <w:p w14:paraId="5F7315FE" w14:textId="77777777" w:rsidR="00D12A85" w:rsidRPr="00786D20" w:rsidRDefault="00D12A85" w:rsidP="007143EA">
      <w:pPr>
        <w:pStyle w:val="Default"/>
        <w:rPr>
          <w:b/>
          <w:bCs/>
          <w:i/>
          <w:iCs/>
          <w:shd w:val="clear" w:color="auto" w:fill="FFFFFF"/>
          <w:lang w:eastAsia="ko-KR"/>
        </w:rPr>
      </w:pPr>
    </w:p>
    <w:p w14:paraId="5D1F8B7C" w14:textId="77777777" w:rsidR="00D12A85" w:rsidRPr="00786D20" w:rsidRDefault="00D12A85" w:rsidP="007143EA">
      <w:pPr>
        <w:pStyle w:val="Default"/>
        <w:rPr>
          <w:b/>
          <w:bCs/>
          <w:i/>
          <w:iCs/>
          <w:shd w:val="clear" w:color="auto" w:fill="FFFFFF"/>
          <w:lang w:eastAsia="ko-KR"/>
        </w:rPr>
      </w:pPr>
    </w:p>
    <w:p w14:paraId="1E370890" w14:textId="77777777" w:rsidR="00D12A85" w:rsidRPr="00786D20" w:rsidRDefault="00D12A85" w:rsidP="007143EA">
      <w:pPr>
        <w:pStyle w:val="Default"/>
        <w:rPr>
          <w:b/>
          <w:bCs/>
          <w:i/>
          <w:iCs/>
          <w:shd w:val="clear" w:color="auto" w:fill="FFFFFF"/>
          <w:lang w:eastAsia="ko-KR"/>
        </w:rPr>
      </w:pPr>
    </w:p>
    <w:p w14:paraId="40504119" w14:textId="77777777" w:rsidR="00D12A85" w:rsidRPr="00786D20" w:rsidRDefault="00D12A85" w:rsidP="007143EA">
      <w:pPr>
        <w:pStyle w:val="Default"/>
        <w:rPr>
          <w:b/>
          <w:bCs/>
          <w:i/>
          <w:iCs/>
          <w:shd w:val="clear" w:color="auto" w:fill="FFFFFF"/>
          <w:lang w:eastAsia="ko-KR"/>
        </w:rPr>
      </w:pPr>
    </w:p>
    <w:p w14:paraId="61DE2C2E" w14:textId="77777777" w:rsidR="00D12A85" w:rsidRDefault="00D12A85" w:rsidP="007143EA">
      <w:pPr>
        <w:pStyle w:val="Default"/>
        <w:rPr>
          <w:b/>
          <w:bCs/>
          <w:i/>
          <w:iCs/>
          <w:shd w:val="clear" w:color="auto" w:fill="FFFFFF"/>
          <w:lang w:eastAsia="ko-KR"/>
        </w:rPr>
      </w:pPr>
    </w:p>
    <w:p w14:paraId="4ABB2D9B" w14:textId="77777777" w:rsidR="008707D8" w:rsidRDefault="008707D8" w:rsidP="007143EA">
      <w:pPr>
        <w:pStyle w:val="Default"/>
        <w:rPr>
          <w:b/>
          <w:bCs/>
          <w:i/>
          <w:iCs/>
          <w:shd w:val="clear" w:color="auto" w:fill="FFFFFF"/>
          <w:lang w:eastAsia="ko-KR"/>
        </w:rPr>
      </w:pPr>
    </w:p>
    <w:p w14:paraId="09D162F6" w14:textId="77777777" w:rsidR="008707D8" w:rsidRDefault="008707D8" w:rsidP="007143EA">
      <w:pPr>
        <w:pStyle w:val="Default"/>
        <w:rPr>
          <w:b/>
          <w:bCs/>
          <w:i/>
          <w:iCs/>
          <w:shd w:val="clear" w:color="auto" w:fill="FFFFFF"/>
          <w:lang w:eastAsia="ko-KR"/>
        </w:rPr>
      </w:pPr>
    </w:p>
    <w:p w14:paraId="40CE2E11" w14:textId="77777777" w:rsidR="008707D8" w:rsidRDefault="008707D8" w:rsidP="007143EA">
      <w:pPr>
        <w:pStyle w:val="Default"/>
        <w:rPr>
          <w:b/>
          <w:bCs/>
          <w:i/>
          <w:iCs/>
          <w:shd w:val="clear" w:color="auto" w:fill="FFFFFF"/>
          <w:lang w:eastAsia="ko-KR"/>
        </w:rPr>
      </w:pPr>
    </w:p>
    <w:p w14:paraId="40CA0C94" w14:textId="77777777" w:rsidR="008707D8" w:rsidRDefault="008707D8" w:rsidP="007143EA">
      <w:pPr>
        <w:pStyle w:val="Default"/>
        <w:rPr>
          <w:b/>
          <w:bCs/>
          <w:i/>
          <w:iCs/>
          <w:shd w:val="clear" w:color="auto" w:fill="FFFFFF"/>
          <w:lang w:eastAsia="ko-KR"/>
        </w:rPr>
      </w:pPr>
    </w:p>
    <w:p w14:paraId="225171C5" w14:textId="77777777" w:rsidR="008707D8" w:rsidRDefault="008707D8" w:rsidP="007143EA">
      <w:pPr>
        <w:pStyle w:val="Default"/>
        <w:rPr>
          <w:b/>
          <w:bCs/>
          <w:i/>
          <w:iCs/>
          <w:shd w:val="clear" w:color="auto" w:fill="FFFFFF"/>
          <w:lang w:eastAsia="ko-KR"/>
        </w:rPr>
      </w:pPr>
    </w:p>
    <w:p w14:paraId="29864A8A" w14:textId="77777777" w:rsidR="008707D8" w:rsidRDefault="008707D8" w:rsidP="007143EA">
      <w:pPr>
        <w:pStyle w:val="Default"/>
        <w:rPr>
          <w:b/>
          <w:bCs/>
          <w:i/>
          <w:iCs/>
          <w:shd w:val="clear" w:color="auto" w:fill="FFFFFF"/>
          <w:lang w:eastAsia="ko-KR"/>
        </w:rPr>
      </w:pPr>
    </w:p>
    <w:p w14:paraId="1FE65DE9" w14:textId="77777777" w:rsidR="008707D8" w:rsidRDefault="008707D8" w:rsidP="007143EA">
      <w:pPr>
        <w:pStyle w:val="Default"/>
        <w:rPr>
          <w:b/>
          <w:bCs/>
          <w:i/>
          <w:iCs/>
          <w:shd w:val="clear" w:color="auto" w:fill="FFFFFF"/>
          <w:lang w:eastAsia="ko-KR"/>
        </w:rPr>
      </w:pPr>
    </w:p>
    <w:p w14:paraId="63AD7BF3" w14:textId="77777777" w:rsidR="008707D8" w:rsidRPr="00786D20" w:rsidRDefault="008707D8" w:rsidP="007143EA">
      <w:pPr>
        <w:pStyle w:val="Default"/>
        <w:rPr>
          <w:b/>
          <w:bCs/>
          <w:i/>
          <w:iCs/>
          <w:shd w:val="clear" w:color="auto" w:fill="FFFFFF"/>
          <w:lang w:eastAsia="ko-KR"/>
        </w:rPr>
      </w:pPr>
    </w:p>
    <w:p w14:paraId="527C91E5" w14:textId="69B464D1" w:rsidR="00B40E2F" w:rsidRPr="00786D20" w:rsidRDefault="004A5775" w:rsidP="00F32528">
      <w:pPr>
        <w:pStyle w:val="Naslov2"/>
        <w:rPr>
          <w:rFonts w:ascii="Times New Roman" w:hAnsi="Times New Roman" w:cs="Times New Roman"/>
          <w:sz w:val="24"/>
          <w:szCs w:val="24"/>
        </w:rPr>
      </w:pPr>
      <w:bookmarkStart w:id="16" w:name="_Toc532533801"/>
      <w:r w:rsidRPr="00786D20">
        <w:rPr>
          <w:rFonts w:ascii="Times New Roman" w:hAnsi="Times New Roman" w:cs="Times New Roman"/>
          <w:sz w:val="24"/>
          <w:szCs w:val="24"/>
        </w:rPr>
        <w:lastRenderedPageBreak/>
        <w:t>O</w:t>
      </w:r>
      <w:r w:rsidR="003E2E91" w:rsidRPr="00786D20">
        <w:rPr>
          <w:rFonts w:ascii="Times New Roman" w:hAnsi="Times New Roman" w:cs="Times New Roman"/>
          <w:sz w:val="24"/>
          <w:szCs w:val="24"/>
        </w:rPr>
        <w:t xml:space="preserve">brazec </w:t>
      </w:r>
      <w:bookmarkEnd w:id="16"/>
      <w:r w:rsidR="008707D8">
        <w:rPr>
          <w:rFonts w:ascii="Times New Roman" w:hAnsi="Times New Roman" w:cs="Times New Roman"/>
          <w:sz w:val="24"/>
          <w:szCs w:val="24"/>
        </w:rPr>
        <w:t>7</w:t>
      </w:r>
    </w:p>
    <w:p w14:paraId="24E16A7A" w14:textId="77777777" w:rsidR="003E2E91" w:rsidRPr="00786D20" w:rsidRDefault="003E2E91" w:rsidP="003E2E91">
      <w:pPr>
        <w:autoSpaceDE w:val="0"/>
        <w:autoSpaceDN w:val="0"/>
        <w:adjustRightInd w:val="0"/>
        <w:spacing w:before="120"/>
        <w:jc w:val="both"/>
        <w:rPr>
          <w:rFonts w:eastAsia="Batang"/>
          <w:i/>
          <w:lang w:eastAsia="ko-KR"/>
        </w:rPr>
      </w:pPr>
    </w:p>
    <w:p w14:paraId="684F1EF0" w14:textId="77777777" w:rsidR="00DC2828" w:rsidRDefault="00DC2828" w:rsidP="008707D8">
      <w:pPr>
        <w:jc w:val="center"/>
        <w:rPr>
          <w:b/>
          <w:i/>
        </w:rPr>
      </w:pPr>
      <w:bookmarkStart w:id="17" w:name="_Toc380395341"/>
      <w:bookmarkStart w:id="18" w:name="_Toc492474475"/>
      <w:bookmarkStart w:id="19" w:name="_Toc514231615"/>
      <w:bookmarkStart w:id="20" w:name="_Toc514231950"/>
      <w:bookmarkStart w:id="21" w:name="_Toc516144209"/>
    </w:p>
    <w:p w14:paraId="3E62CD0E" w14:textId="77777777" w:rsidR="00DC2828" w:rsidRDefault="00DC2828" w:rsidP="008707D8">
      <w:pPr>
        <w:jc w:val="center"/>
        <w:rPr>
          <w:b/>
          <w:i/>
        </w:rPr>
      </w:pPr>
    </w:p>
    <w:p w14:paraId="6BB9C312" w14:textId="77777777" w:rsidR="008707D8" w:rsidRPr="002E1A01" w:rsidRDefault="008707D8" w:rsidP="008707D8">
      <w:pPr>
        <w:jc w:val="center"/>
      </w:pPr>
      <w:r w:rsidRPr="002E1A01">
        <w:rPr>
          <w:b/>
          <w:i/>
        </w:rPr>
        <w:t>IZJAVA PONUDNIKA, DA NE NASTOPA S PODIZVAJALCI</w:t>
      </w:r>
    </w:p>
    <w:p w14:paraId="507D7164" w14:textId="77777777" w:rsidR="008707D8" w:rsidRDefault="008707D8" w:rsidP="008707D8">
      <w:pPr>
        <w:rPr>
          <w:i/>
        </w:rPr>
      </w:pPr>
    </w:p>
    <w:p w14:paraId="6F617331" w14:textId="77777777" w:rsidR="00DC2828" w:rsidRDefault="00DC2828" w:rsidP="008707D8">
      <w:pPr>
        <w:rPr>
          <w:i/>
        </w:rPr>
      </w:pPr>
    </w:p>
    <w:p w14:paraId="088D083B" w14:textId="77777777" w:rsidR="00DC2828" w:rsidRPr="00C33081" w:rsidRDefault="00DC2828" w:rsidP="008707D8">
      <w:pPr>
        <w:rPr>
          <w:i/>
        </w:rPr>
      </w:pPr>
    </w:p>
    <w:p w14:paraId="7773D9DF" w14:textId="77777777" w:rsidR="008707D8" w:rsidRPr="00C33081" w:rsidRDefault="008707D8" w:rsidP="008707D8">
      <w:pPr>
        <w:rPr>
          <w:i/>
        </w:rPr>
      </w:pPr>
      <w:r w:rsidRPr="00C33081">
        <w:rPr>
          <w:i/>
        </w:rPr>
        <w:t>(izpolni ponudnik)</w:t>
      </w:r>
    </w:p>
    <w:p w14:paraId="327A4A55" w14:textId="77777777" w:rsidR="008707D8" w:rsidRPr="00C33081" w:rsidRDefault="008707D8" w:rsidP="008707D8">
      <w:pPr>
        <w:rPr>
          <w:i/>
        </w:rPr>
      </w:pPr>
      <w:r w:rsidRPr="00C33081">
        <w:rPr>
          <w:i/>
        </w:rPr>
        <w:t>Ime in naslov ponudnika</w:t>
      </w:r>
    </w:p>
    <w:p w14:paraId="18825E59" w14:textId="77777777" w:rsidR="008707D8" w:rsidRPr="00C33081" w:rsidRDefault="008707D8" w:rsidP="008707D8">
      <w:pPr>
        <w:rPr>
          <w:b/>
          <w:i/>
        </w:rPr>
      </w:pPr>
      <w:r w:rsidRPr="00C33081">
        <w:rPr>
          <w:b/>
          <w:i/>
        </w:rPr>
        <w:t>__________________________________________________</w:t>
      </w:r>
    </w:p>
    <w:p w14:paraId="5C6A2A09" w14:textId="77777777" w:rsidR="008707D8" w:rsidRPr="00C33081" w:rsidRDefault="008707D8" w:rsidP="008707D8">
      <w:pPr>
        <w:rPr>
          <w:b/>
          <w:i/>
        </w:rPr>
      </w:pPr>
      <w:r w:rsidRPr="00C33081">
        <w:rPr>
          <w:b/>
          <w:i/>
        </w:rPr>
        <w:t>__________________________________________________</w:t>
      </w:r>
    </w:p>
    <w:p w14:paraId="2581626D" w14:textId="77777777" w:rsidR="00DC2828" w:rsidRDefault="00DC2828" w:rsidP="008707D8">
      <w:pPr>
        <w:rPr>
          <w:i/>
        </w:rPr>
      </w:pPr>
    </w:p>
    <w:p w14:paraId="6FA9C2C4" w14:textId="77777777" w:rsidR="00DC2828" w:rsidRDefault="00DC2828" w:rsidP="008707D8">
      <w:pPr>
        <w:rPr>
          <w:i/>
        </w:rPr>
      </w:pPr>
    </w:p>
    <w:p w14:paraId="6FDB93D4" w14:textId="77777777" w:rsidR="008707D8" w:rsidRPr="00C33081" w:rsidRDefault="008707D8" w:rsidP="008707D8">
      <w:pPr>
        <w:rPr>
          <w:i/>
        </w:rPr>
      </w:pPr>
      <w:r w:rsidRPr="00C33081">
        <w:rPr>
          <w:i/>
        </w:rPr>
        <w:t>Številka ponudbe: _______</w:t>
      </w:r>
    </w:p>
    <w:p w14:paraId="55C30FD2" w14:textId="77777777" w:rsidR="008707D8" w:rsidRPr="00C33081" w:rsidRDefault="008707D8" w:rsidP="008707D8">
      <w:pPr>
        <w:rPr>
          <w:i/>
        </w:rPr>
      </w:pPr>
      <w:r w:rsidRPr="00C33081">
        <w:rPr>
          <w:i/>
        </w:rPr>
        <w:t>Datum: _______________</w:t>
      </w:r>
    </w:p>
    <w:p w14:paraId="3742C308" w14:textId="77777777" w:rsidR="008707D8" w:rsidRDefault="008707D8" w:rsidP="008707D8">
      <w:pPr>
        <w:autoSpaceDE w:val="0"/>
        <w:autoSpaceDN w:val="0"/>
        <w:adjustRightInd w:val="0"/>
        <w:rPr>
          <w:i/>
          <w:color w:val="FF0000"/>
        </w:rPr>
      </w:pPr>
    </w:p>
    <w:p w14:paraId="5EA1CADE" w14:textId="77777777" w:rsidR="00DC2828" w:rsidRPr="00C33081" w:rsidRDefault="00DC2828" w:rsidP="008707D8">
      <w:pPr>
        <w:autoSpaceDE w:val="0"/>
        <w:autoSpaceDN w:val="0"/>
        <w:adjustRightInd w:val="0"/>
        <w:rPr>
          <w:i/>
          <w:color w:val="FF0000"/>
        </w:rPr>
      </w:pPr>
    </w:p>
    <w:p w14:paraId="1740D849" w14:textId="77777777" w:rsidR="008707D8" w:rsidRPr="00C33081" w:rsidRDefault="008707D8" w:rsidP="008707D8">
      <w:pPr>
        <w:autoSpaceDE w:val="0"/>
        <w:autoSpaceDN w:val="0"/>
        <w:adjustRightInd w:val="0"/>
        <w:rPr>
          <w:i/>
        </w:rPr>
      </w:pPr>
    </w:p>
    <w:p w14:paraId="2DB61BD9" w14:textId="17D73DC0" w:rsidR="008707D8" w:rsidRPr="00C33081" w:rsidRDefault="008707D8" w:rsidP="008707D8">
      <w:pPr>
        <w:autoSpaceDE w:val="0"/>
        <w:autoSpaceDN w:val="0"/>
        <w:adjustRightInd w:val="0"/>
        <w:rPr>
          <w:i/>
        </w:rPr>
      </w:pPr>
      <w:r w:rsidRPr="00C33081">
        <w:rPr>
          <w:i/>
        </w:rPr>
        <w:t xml:space="preserve">V zvezi z javnim </w:t>
      </w:r>
      <w:r w:rsidRPr="008707D8">
        <w:rPr>
          <w:i/>
        </w:rPr>
        <w:t>naročilom »</w:t>
      </w:r>
      <w:r w:rsidR="007532C3" w:rsidRPr="000E77B3">
        <w:rPr>
          <w:b/>
          <w:i/>
        </w:rPr>
        <w:t>Nabava monoblokov in diskov za EMV serije 310</w:t>
      </w:r>
      <w:r w:rsidRPr="008707D8">
        <w:rPr>
          <w:i/>
        </w:rPr>
        <w:t>«,</w:t>
      </w:r>
      <w:r w:rsidRPr="002F483C">
        <w:rPr>
          <w:i/>
        </w:rPr>
        <w:t xml:space="preserve"> </w:t>
      </w:r>
      <w:r w:rsidRPr="00C33081">
        <w:rPr>
          <w:i/>
        </w:rPr>
        <w:t>pod kazensko in materialno odgovornostjo izjavljamo, da ne nastopamo s podizvajalci.</w:t>
      </w:r>
    </w:p>
    <w:p w14:paraId="3E571791" w14:textId="77777777" w:rsidR="008707D8" w:rsidRPr="00C33081" w:rsidRDefault="008707D8" w:rsidP="008707D8">
      <w:pPr>
        <w:autoSpaceDE w:val="0"/>
        <w:autoSpaceDN w:val="0"/>
        <w:adjustRightInd w:val="0"/>
        <w:rPr>
          <w:i/>
        </w:rPr>
      </w:pPr>
    </w:p>
    <w:p w14:paraId="2E2FF74F" w14:textId="77777777" w:rsidR="008707D8" w:rsidRPr="00C33081" w:rsidRDefault="008707D8" w:rsidP="008707D8">
      <w:pPr>
        <w:autoSpaceDE w:val="0"/>
        <w:autoSpaceDN w:val="0"/>
        <w:adjustRightInd w:val="0"/>
        <w:rPr>
          <w:i/>
        </w:rPr>
      </w:pPr>
    </w:p>
    <w:p w14:paraId="012F5F2E" w14:textId="77777777" w:rsidR="008707D8" w:rsidRPr="00C33081" w:rsidRDefault="008707D8" w:rsidP="008707D8">
      <w:pPr>
        <w:autoSpaceDE w:val="0"/>
        <w:autoSpaceDN w:val="0"/>
        <w:adjustRightInd w:val="0"/>
        <w:rPr>
          <w:i/>
        </w:rPr>
      </w:pPr>
      <w:r w:rsidRPr="00C33081">
        <w:rPr>
          <w:i/>
        </w:rPr>
        <w:t>Pooblaščen za podpis izjave v imenu ponudnika:</w:t>
      </w:r>
    </w:p>
    <w:p w14:paraId="11631426" w14:textId="77777777" w:rsidR="008707D8" w:rsidRPr="00C33081" w:rsidRDefault="008707D8" w:rsidP="008707D8">
      <w:pPr>
        <w:autoSpaceDE w:val="0"/>
        <w:autoSpaceDN w:val="0"/>
        <w:adjustRightInd w:val="0"/>
        <w:rPr>
          <w:i/>
        </w:rPr>
      </w:pPr>
    </w:p>
    <w:p w14:paraId="21089E45" w14:textId="77777777" w:rsidR="008707D8" w:rsidRPr="004948FD" w:rsidRDefault="008707D8" w:rsidP="008707D8">
      <w:pPr>
        <w:autoSpaceDE w:val="0"/>
        <w:autoSpaceDN w:val="0"/>
        <w:adjustRightInd w:val="0"/>
        <w:rPr>
          <w:i/>
        </w:rPr>
      </w:pPr>
    </w:p>
    <w:p w14:paraId="62AC7F57" w14:textId="77777777" w:rsidR="008707D8" w:rsidRPr="004948FD" w:rsidRDefault="008707D8" w:rsidP="008707D8">
      <w:pPr>
        <w:autoSpaceDE w:val="0"/>
        <w:autoSpaceDN w:val="0"/>
        <w:adjustRightInd w:val="0"/>
        <w:rPr>
          <w:i/>
        </w:rPr>
      </w:pPr>
    </w:p>
    <w:p w14:paraId="0E9E0CA1" w14:textId="77777777" w:rsidR="008707D8" w:rsidRPr="004948FD" w:rsidRDefault="008707D8" w:rsidP="008707D8">
      <w:pPr>
        <w:autoSpaceDE w:val="0"/>
        <w:autoSpaceDN w:val="0"/>
        <w:adjustRightInd w:val="0"/>
        <w:rPr>
          <w:i/>
        </w:rPr>
      </w:pPr>
    </w:p>
    <w:p w14:paraId="60573A61" w14:textId="77777777" w:rsidR="008707D8" w:rsidRPr="004948FD" w:rsidRDefault="008707D8" w:rsidP="008707D8">
      <w:pPr>
        <w:autoSpaceDE w:val="0"/>
        <w:autoSpaceDN w:val="0"/>
        <w:adjustRightInd w:val="0"/>
        <w:rPr>
          <w:i/>
        </w:rPr>
      </w:pPr>
    </w:p>
    <w:p w14:paraId="0D67766E" w14:textId="77777777" w:rsidR="008707D8" w:rsidRPr="004948FD" w:rsidRDefault="008707D8" w:rsidP="008707D8">
      <w:pPr>
        <w:autoSpaceDE w:val="0"/>
        <w:autoSpaceDN w:val="0"/>
        <w:adjustRightInd w:val="0"/>
        <w:rPr>
          <w:i/>
        </w:rPr>
      </w:pPr>
    </w:p>
    <w:tbl>
      <w:tblPr>
        <w:tblW w:w="9498" w:type="dxa"/>
        <w:tblLook w:val="00A0" w:firstRow="1" w:lastRow="0" w:firstColumn="1" w:lastColumn="0" w:noHBand="0" w:noVBand="0"/>
      </w:tblPr>
      <w:tblGrid>
        <w:gridCol w:w="3261"/>
        <w:gridCol w:w="2835"/>
        <w:gridCol w:w="3402"/>
      </w:tblGrid>
      <w:tr w:rsidR="008707D8" w:rsidRPr="00AB3DFB" w14:paraId="35B514AB" w14:textId="77777777" w:rsidTr="008707D8">
        <w:tc>
          <w:tcPr>
            <w:tcW w:w="3261" w:type="dxa"/>
          </w:tcPr>
          <w:p w14:paraId="55370F9C" w14:textId="77777777" w:rsidR="008707D8" w:rsidRPr="00AB3DFB" w:rsidRDefault="008707D8" w:rsidP="008707D8">
            <w:pPr>
              <w:pStyle w:val="Telo"/>
              <w:keepLines w:val="0"/>
              <w:spacing w:before="0"/>
              <w:rPr>
                <w:sz w:val="22"/>
                <w:szCs w:val="22"/>
              </w:rPr>
            </w:pPr>
          </w:p>
        </w:tc>
        <w:tc>
          <w:tcPr>
            <w:tcW w:w="2835" w:type="dxa"/>
          </w:tcPr>
          <w:p w14:paraId="3C5EAF9C" w14:textId="77777777" w:rsidR="008707D8" w:rsidRPr="00AB3DFB" w:rsidRDefault="008707D8" w:rsidP="008707D8">
            <w:pPr>
              <w:pStyle w:val="Telo"/>
              <w:keepLines w:val="0"/>
              <w:spacing w:before="0"/>
              <w:rPr>
                <w:sz w:val="22"/>
                <w:szCs w:val="22"/>
              </w:rPr>
            </w:pPr>
          </w:p>
        </w:tc>
        <w:tc>
          <w:tcPr>
            <w:tcW w:w="3402" w:type="dxa"/>
          </w:tcPr>
          <w:p w14:paraId="1783C8A5" w14:textId="77777777" w:rsidR="008707D8" w:rsidRPr="00AB3DFB" w:rsidRDefault="008707D8" w:rsidP="008707D8">
            <w:pPr>
              <w:pStyle w:val="Telo"/>
              <w:keepLines w:val="0"/>
              <w:spacing w:before="0"/>
              <w:ind w:left="2076" w:right="-1492" w:hanging="1152"/>
              <w:rPr>
                <w:sz w:val="22"/>
                <w:szCs w:val="22"/>
              </w:rPr>
            </w:pPr>
          </w:p>
        </w:tc>
      </w:tr>
      <w:tr w:rsidR="008707D8" w:rsidRPr="00AB3DFB" w14:paraId="7D634E4E" w14:textId="77777777" w:rsidTr="008707D8">
        <w:tc>
          <w:tcPr>
            <w:tcW w:w="3261" w:type="dxa"/>
          </w:tcPr>
          <w:p w14:paraId="7EE6BCD5" w14:textId="77777777" w:rsidR="008707D8" w:rsidRPr="00AB3DFB" w:rsidRDefault="008707D8" w:rsidP="008707D8">
            <w:pPr>
              <w:pStyle w:val="Telo"/>
              <w:keepLines w:val="0"/>
              <w:spacing w:before="0"/>
              <w:rPr>
                <w:sz w:val="22"/>
                <w:szCs w:val="22"/>
              </w:rPr>
            </w:pPr>
          </w:p>
        </w:tc>
        <w:tc>
          <w:tcPr>
            <w:tcW w:w="2835" w:type="dxa"/>
          </w:tcPr>
          <w:p w14:paraId="74E739FA" w14:textId="77777777" w:rsidR="008707D8" w:rsidRPr="00AB3DFB" w:rsidRDefault="008707D8" w:rsidP="008707D8">
            <w:pPr>
              <w:pStyle w:val="Telo"/>
              <w:keepLines w:val="0"/>
              <w:spacing w:before="0"/>
              <w:rPr>
                <w:sz w:val="22"/>
                <w:szCs w:val="22"/>
              </w:rPr>
            </w:pPr>
          </w:p>
        </w:tc>
        <w:tc>
          <w:tcPr>
            <w:tcW w:w="3402" w:type="dxa"/>
          </w:tcPr>
          <w:p w14:paraId="65A81CBC" w14:textId="77777777" w:rsidR="008707D8" w:rsidRPr="00AB3DFB" w:rsidRDefault="008707D8" w:rsidP="008707D8">
            <w:pPr>
              <w:ind w:left="884" w:hanging="884"/>
              <w:rPr>
                <w:i/>
              </w:rPr>
            </w:pPr>
          </w:p>
        </w:tc>
      </w:tr>
    </w:tbl>
    <w:p w14:paraId="65C009C2" w14:textId="77777777" w:rsidR="008707D8" w:rsidRPr="000571D3" w:rsidRDefault="008707D8" w:rsidP="008707D8">
      <w:pPr>
        <w:autoSpaceDE w:val="0"/>
        <w:autoSpaceDN w:val="0"/>
        <w:adjustRightInd w:val="0"/>
        <w:spacing w:before="120"/>
        <w:rPr>
          <w:rFonts w:eastAsia="Batang"/>
          <w:i/>
          <w:lang w:eastAsia="ko-KR"/>
        </w:rPr>
      </w:pPr>
      <w:r w:rsidRPr="000571D3">
        <w:rPr>
          <w:rFonts w:eastAsia="Batang"/>
          <w:i/>
          <w:lang w:eastAsia="ko-KR"/>
        </w:rPr>
        <w:t>Kraj in datum:</w:t>
      </w:r>
      <w:r w:rsidRPr="000571D3">
        <w:rPr>
          <w:rFonts w:eastAsia="Batang"/>
          <w:i/>
          <w:lang w:eastAsia="ko-KR"/>
        </w:rPr>
        <w:tab/>
      </w:r>
      <w:r w:rsidRPr="000571D3">
        <w:rPr>
          <w:rFonts w:eastAsia="Batang"/>
          <w:i/>
          <w:lang w:eastAsia="ko-KR"/>
        </w:rPr>
        <w:tab/>
      </w:r>
      <w:r w:rsidRPr="000571D3">
        <w:rPr>
          <w:rFonts w:eastAsia="Batang"/>
          <w:i/>
          <w:lang w:eastAsia="ko-KR"/>
        </w:rPr>
        <w:tab/>
      </w:r>
      <w:r w:rsidRPr="000571D3">
        <w:rPr>
          <w:rFonts w:eastAsia="Batang"/>
          <w:i/>
          <w:lang w:eastAsia="ko-KR"/>
        </w:rPr>
        <w:tab/>
        <w:t>Žig:</w:t>
      </w:r>
      <w:r w:rsidRPr="000571D3">
        <w:rPr>
          <w:rFonts w:eastAsia="Batang"/>
          <w:i/>
          <w:lang w:eastAsia="ko-KR"/>
        </w:rPr>
        <w:tab/>
      </w:r>
      <w:r>
        <w:rPr>
          <w:rFonts w:eastAsia="Batang"/>
          <w:i/>
          <w:lang w:eastAsia="ko-KR"/>
        </w:rPr>
        <w:tab/>
      </w:r>
      <w:r w:rsidRPr="000571D3">
        <w:rPr>
          <w:rFonts w:eastAsia="Batang"/>
          <w:i/>
          <w:lang w:eastAsia="ko-KR"/>
        </w:rPr>
        <w:tab/>
      </w:r>
      <w:r w:rsidRPr="000571D3">
        <w:rPr>
          <w:rFonts w:eastAsia="Batang"/>
          <w:i/>
          <w:lang w:eastAsia="ko-KR"/>
        </w:rPr>
        <w:tab/>
        <w:t>Podpis ponudnika:</w:t>
      </w:r>
      <w:r w:rsidRPr="000571D3">
        <w:rPr>
          <w:rFonts w:eastAsia="Batang"/>
          <w:i/>
          <w:lang w:eastAsia="ko-KR"/>
        </w:rPr>
        <w:t> </w:t>
      </w:r>
    </w:p>
    <w:p w14:paraId="38DD123E" w14:textId="77777777" w:rsidR="00EF6FDA" w:rsidRPr="00786D20" w:rsidRDefault="00EF6FDA" w:rsidP="00EF6FDA">
      <w:pPr>
        <w:pStyle w:val="Naslov2"/>
        <w:rPr>
          <w:rFonts w:ascii="Times New Roman" w:hAnsi="Times New Roman" w:cs="Times New Roman"/>
          <w:sz w:val="24"/>
          <w:szCs w:val="24"/>
          <w:lang w:eastAsia="ko-KR"/>
        </w:rPr>
      </w:pPr>
    </w:p>
    <w:p w14:paraId="17CFCD54" w14:textId="77777777" w:rsidR="00EF6FDA" w:rsidRPr="00786D20" w:rsidRDefault="00EF6FDA" w:rsidP="00EF6FDA">
      <w:pPr>
        <w:rPr>
          <w:i/>
          <w:lang w:eastAsia="ko-KR"/>
        </w:rPr>
      </w:pPr>
    </w:p>
    <w:p w14:paraId="1A04C8B0" w14:textId="77777777" w:rsidR="00EF6FDA" w:rsidRPr="00786D20" w:rsidRDefault="00EF6FDA" w:rsidP="00EF6FDA">
      <w:pPr>
        <w:rPr>
          <w:i/>
          <w:lang w:eastAsia="ko-KR"/>
        </w:rPr>
      </w:pPr>
    </w:p>
    <w:p w14:paraId="4493D21E" w14:textId="77777777" w:rsidR="00EF6FDA" w:rsidRPr="00786D20" w:rsidRDefault="00EF6FDA" w:rsidP="00EF6FDA">
      <w:pPr>
        <w:rPr>
          <w:i/>
          <w:lang w:eastAsia="ko-KR"/>
        </w:rPr>
      </w:pPr>
    </w:p>
    <w:p w14:paraId="75F09BFE" w14:textId="77777777" w:rsidR="00EF6FDA" w:rsidRPr="00786D20" w:rsidRDefault="00EF6FDA" w:rsidP="00EF6FDA">
      <w:pPr>
        <w:rPr>
          <w:i/>
          <w:lang w:eastAsia="ko-KR"/>
        </w:rPr>
      </w:pPr>
    </w:p>
    <w:p w14:paraId="2A9D49F9" w14:textId="77777777" w:rsidR="00EF6FDA" w:rsidRPr="00786D20" w:rsidRDefault="00EF6FDA" w:rsidP="00EF6FDA">
      <w:pPr>
        <w:rPr>
          <w:i/>
          <w:lang w:eastAsia="ko-KR"/>
        </w:rPr>
      </w:pPr>
    </w:p>
    <w:p w14:paraId="6F2BA21B" w14:textId="77777777" w:rsidR="00EF6FDA" w:rsidRPr="00786D20" w:rsidRDefault="00EF6FDA" w:rsidP="00EF6FDA">
      <w:pPr>
        <w:rPr>
          <w:i/>
          <w:lang w:eastAsia="ko-KR"/>
        </w:rPr>
      </w:pPr>
    </w:p>
    <w:p w14:paraId="77F6DF0A" w14:textId="77777777" w:rsidR="00EF6FDA" w:rsidRPr="00786D20" w:rsidRDefault="00EF6FDA" w:rsidP="00EF6FDA">
      <w:pPr>
        <w:rPr>
          <w:i/>
          <w:lang w:eastAsia="ko-KR"/>
        </w:rPr>
      </w:pPr>
    </w:p>
    <w:p w14:paraId="54D77EF0" w14:textId="77777777" w:rsidR="00EF6FDA" w:rsidRPr="00786D20" w:rsidRDefault="00EF6FDA" w:rsidP="00EF6FDA">
      <w:pPr>
        <w:rPr>
          <w:i/>
          <w:lang w:eastAsia="ko-KR"/>
        </w:rPr>
      </w:pPr>
    </w:p>
    <w:p w14:paraId="6A2DA436" w14:textId="77777777" w:rsidR="00EF6FDA" w:rsidRPr="00786D20" w:rsidRDefault="00EF6FDA" w:rsidP="00EF6FDA">
      <w:pPr>
        <w:rPr>
          <w:i/>
          <w:lang w:eastAsia="ko-KR"/>
        </w:rPr>
      </w:pPr>
    </w:p>
    <w:p w14:paraId="7401A273" w14:textId="77777777" w:rsidR="00EF6FDA" w:rsidRPr="00786D20" w:rsidRDefault="00EF6FDA" w:rsidP="00EF6FDA">
      <w:pPr>
        <w:rPr>
          <w:i/>
          <w:lang w:eastAsia="ko-KR"/>
        </w:rPr>
      </w:pPr>
    </w:p>
    <w:p w14:paraId="7DC21920" w14:textId="77777777" w:rsidR="00EF6FDA" w:rsidRPr="00786D20" w:rsidRDefault="00EF6FDA" w:rsidP="00EF6FDA">
      <w:pPr>
        <w:rPr>
          <w:i/>
          <w:lang w:eastAsia="ko-KR"/>
        </w:rPr>
      </w:pPr>
    </w:p>
    <w:p w14:paraId="1A4ACA80" w14:textId="77777777" w:rsidR="00EF6FDA" w:rsidRPr="00786D20" w:rsidRDefault="00EF6FDA" w:rsidP="00EF6FDA">
      <w:pPr>
        <w:rPr>
          <w:i/>
          <w:lang w:eastAsia="ko-KR"/>
        </w:rPr>
      </w:pPr>
    </w:p>
    <w:p w14:paraId="07C64217" w14:textId="2D02F53A" w:rsidR="003E2E91" w:rsidRPr="00786D20" w:rsidRDefault="003E2E91" w:rsidP="00F32528">
      <w:pPr>
        <w:pStyle w:val="Naslov2"/>
        <w:rPr>
          <w:rFonts w:ascii="Times New Roman" w:hAnsi="Times New Roman" w:cs="Times New Roman"/>
          <w:sz w:val="24"/>
          <w:szCs w:val="24"/>
        </w:rPr>
      </w:pPr>
      <w:bookmarkStart w:id="22" w:name="_Toc532533802"/>
      <w:r w:rsidRPr="00786D20">
        <w:rPr>
          <w:rFonts w:ascii="Times New Roman" w:hAnsi="Times New Roman" w:cs="Times New Roman"/>
          <w:sz w:val="24"/>
          <w:szCs w:val="24"/>
        </w:rPr>
        <w:lastRenderedPageBreak/>
        <w:t xml:space="preserve">Obrazec </w:t>
      </w:r>
      <w:bookmarkEnd w:id="17"/>
      <w:bookmarkEnd w:id="18"/>
      <w:bookmarkEnd w:id="19"/>
      <w:bookmarkEnd w:id="20"/>
      <w:bookmarkEnd w:id="21"/>
      <w:bookmarkEnd w:id="22"/>
      <w:r w:rsidR="005770B5">
        <w:rPr>
          <w:rFonts w:ascii="Times New Roman" w:hAnsi="Times New Roman" w:cs="Times New Roman"/>
          <w:sz w:val="24"/>
          <w:szCs w:val="24"/>
        </w:rPr>
        <w:t>8</w:t>
      </w:r>
    </w:p>
    <w:p w14:paraId="5BE22167" w14:textId="77777777" w:rsidR="003E2E91" w:rsidRPr="00786D20" w:rsidRDefault="003E2E91" w:rsidP="003E2E91">
      <w:pPr>
        <w:spacing w:before="120" w:after="120"/>
        <w:rPr>
          <w:rFonts w:eastAsia="Batang"/>
          <w:i/>
          <w:lang w:eastAsia="ko-KR"/>
        </w:rPr>
      </w:pPr>
    </w:p>
    <w:p w14:paraId="0D285D57" w14:textId="77777777" w:rsidR="003E2E91" w:rsidRPr="00786D20" w:rsidRDefault="003E2E91" w:rsidP="003E2E91">
      <w:pPr>
        <w:autoSpaceDE w:val="0"/>
        <w:autoSpaceDN w:val="0"/>
        <w:adjustRightInd w:val="0"/>
        <w:spacing w:before="120"/>
        <w:jc w:val="both"/>
        <w:rPr>
          <w:rFonts w:eastAsia="Batang"/>
          <w:i/>
          <w:lang w:eastAsia="ko-KR"/>
        </w:rPr>
      </w:pPr>
      <w:r w:rsidRPr="00786D20">
        <w:rPr>
          <w:rFonts w:eastAsia="Batang"/>
          <w:i/>
          <w:lang w:eastAsia="ko-KR"/>
        </w:rPr>
        <w:t>PONUDNIK:</w:t>
      </w:r>
    </w:p>
    <w:p w14:paraId="60917BD0" w14:textId="77777777" w:rsidR="003E2E91" w:rsidRPr="00786D20" w:rsidRDefault="003E2E91" w:rsidP="003E2E91">
      <w:pPr>
        <w:spacing w:before="120"/>
        <w:jc w:val="both"/>
        <w:rPr>
          <w:i/>
          <w:noProof/>
          <w:u w:val="dotted"/>
        </w:rPr>
      </w:pPr>
      <w:r w:rsidRPr="00786D20">
        <w:rPr>
          <w:i/>
          <w:noProof/>
          <w:u w:val="dotted"/>
        </w:rPr>
        <w:tab/>
      </w:r>
      <w:r w:rsidRPr="00786D20">
        <w:rPr>
          <w:i/>
          <w:noProof/>
          <w:u w:val="dotted"/>
        </w:rPr>
        <w:tab/>
      </w:r>
      <w:r w:rsidRPr="00786D20">
        <w:rPr>
          <w:i/>
          <w:noProof/>
          <w:u w:val="dotted"/>
        </w:rPr>
        <w:tab/>
      </w:r>
      <w:r w:rsidRPr="00786D20">
        <w:rPr>
          <w:i/>
          <w:noProof/>
          <w:u w:val="dotted"/>
        </w:rPr>
        <w:tab/>
      </w:r>
    </w:p>
    <w:p w14:paraId="4847D705" w14:textId="77777777" w:rsidR="003E2E91" w:rsidRPr="00786D20" w:rsidRDefault="003E2E91" w:rsidP="003E2E91">
      <w:pPr>
        <w:spacing w:before="120"/>
        <w:jc w:val="both"/>
        <w:rPr>
          <w:i/>
          <w:noProof/>
          <w:u w:val="dotted"/>
        </w:rPr>
      </w:pPr>
      <w:r w:rsidRPr="00786D20">
        <w:rPr>
          <w:i/>
          <w:noProof/>
          <w:u w:val="dotted"/>
        </w:rPr>
        <w:tab/>
      </w:r>
      <w:r w:rsidRPr="00786D20">
        <w:rPr>
          <w:i/>
          <w:noProof/>
          <w:u w:val="dotted"/>
        </w:rPr>
        <w:tab/>
      </w:r>
      <w:r w:rsidRPr="00786D20">
        <w:rPr>
          <w:i/>
          <w:noProof/>
          <w:u w:val="dotted"/>
        </w:rPr>
        <w:tab/>
      </w:r>
      <w:r w:rsidRPr="00786D20">
        <w:rPr>
          <w:i/>
          <w:noProof/>
          <w:u w:val="dotted"/>
        </w:rPr>
        <w:tab/>
      </w:r>
    </w:p>
    <w:p w14:paraId="0710A958" w14:textId="77777777" w:rsidR="003E2E91" w:rsidRPr="00786D20" w:rsidRDefault="003E2E91" w:rsidP="003E2E91">
      <w:pPr>
        <w:spacing w:before="120"/>
        <w:jc w:val="both"/>
        <w:rPr>
          <w:i/>
          <w:noProof/>
          <w:u w:val="dotted"/>
        </w:rPr>
      </w:pPr>
      <w:r w:rsidRPr="00786D20">
        <w:rPr>
          <w:i/>
          <w:noProof/>
          <w:u w:val="dotted"/>
        </w:rPr>
        <w:tab/>
      </w:r>
      <w:r w:rsidRPr="00786D20">
        <w:rPr>
          <w:i/>
          <w:noProof/>
          <w:u w:val="dotted"/>
        </w:rPr>
        <w:tab/>
      </w:r>
      <w:r w:rsidRPr="00786D20">
        <w:rPr>
          <w:i/>
          <w:noProof/>
          <w:u w:val="dotted"/>
        </w:rPr>
        <w:tab/>
      </w:r>
      <w:r w:rsidRPr="00786D20">
        <w:rPr>
          <w:i/>
          <w:noProof/>
          <w:u w:val="dotted"/>
        </w:rPr>
        <w:tab/>
      </w:r>
    </w:p>
    <w:p w14:paraId="253D563C" w14:textId="77777777" w:rsidR="003E2E91" w:rsidRPr="00786D20" w:rsidRDefault="003E2E91" w:rsidP="003E2E91">
      <w:pPr>
        <w:tabs>
          <w:tab w:val="left" w:pos="5610"/>
        </w:tabs>
        <w:autoSpaceDE w:val="0"/>
        <w:autoSpaceDN w:val="0"/>
        <w:adjustRightInd w:val="0"/>
        <w:spacing w:before="120"/>
        <w:rPr>
          <w:rFonts w:eastAsia="Batang"/>
          <w:b/>
          <w:i/>
          <w:lang w:eastAsia="ko-KR"/>
        </w:rPr>
      </w:pPr>
      <w:r w:rsidRPr="00786D20">
        <w:rPr>
          <w:rFonts w:eastAsia="Batang"/>
          <w:b/>
          <w:i/>
          <w:lang w:eastAsia="ko-KR"/>
        </w:rPr>
        <w:tab/>
      </w:r>
    </w:p>
    <w:p w14:paraId="3D21F74A" w14:textId="77777777" w:rsidR="003E2E91" w:rsidRPr="00786D20" w:rsidRDefault="003E2E91" w:rsidP="003E2E91">
      <w:pPr>
        <w:autoSpaceDE w:val="0"/>
        <w:autoSpaceDN w:val="0"/>
        <w:adjustRightInd w:val="0"/>
        <w:spacing w:before="120"/>
        <w:jc w:val="center"/>
        <w:rPr>
          <w:rFonts w:eastAsia="Batang"/>
          <w:b/>
          <w:i/>
          <w:lang w:eastAsia="ko-KR"/>
        </w:rPr>
      </w:pPr>
      <w:r w:rsidRPr="00786D20">
        <w:rPr>
          <w:rFonts w:eastAsia="Batang"/>
          <w:b/>
          <w:i/>
          <w:lang w:eastAsia="ko-KR"/>
        </w:rPr>
        <w:t>PODATKI O PODIZVAJALCU</w:t>
      </w:r>
    </w:p>
    <w:p w14:paraId="5B18B443" w14:textId="77777777" w:rsidR="003E2E91" w:rsidRPr="00786D20" w:rsidRDefault="003E2E91" w:rsidP="003E2E91">
      <w:pPr>
        <w:autoSpaceDE w:val="0"/>
        <w:autoSpaceDN w:val="0"/>
        <w:adjustRightInd w:val="0"/>
        <w:spacing w:before="120"/>
        <w:jc w:val="center"/>
        <w:rPr>
          <w:rFonts w:eastAsia="Batang"/>
          <w:b/>
          <w:i/>
          <w:lang w:eastAsia="ko-KR"/>
        </w:rPr>
      </w:pPr>
    </w:p>
    <w:p w14:paraId="5DC85B22" w14:textId="77777777" w:rsidR="003E2E91" w:rsidRPr="00786D20" w:rsidRDefault="003E2E91" w:rsidP="003E2E91">
      <w:pPr>
        <w:autoSpaceDE w:val="0"/>
        <w:autoSpaceDN w:val="0"/>
        <w:adjustRightInd w:val="0"/>
        <w:rPr>
          <w:rFonts w:eastAsia="Batang"/>
          <w:i/>
          <w:lang w:eastAsia="ko-KR"/>
        </w:rPr>
      </w:pPr>
      <w:r w:rsidRPr="00786D20">
        <w:rPr>
          <w:rFonts w:eastAsia="Batang"/>
          <w:i/>
          <w:lang w:eastAsia="ko-KR"/>
        </w:rPr>
        <w:t>Naziv podizvajalca:       __________________________________________________</w:t>
      </w:r>
    </w:p>
    <w:p w14:paraId="6A5D1DA9" w14:textId="77777777" w:rsidR="003E2E91" w:rsidRPr="00786D20" w:rsidRDefault="003E2E91" w:rsidP="003E2E91">
      <w:pPr>
        <w:autoSpaceDE w:val="0"/>
        <w:autoSpaceDN w:val="0"/>
        <w:adjustRightInd w:val="0"/>
        <w:rPr>
          <w:rFonts w:eastAsia="Batang"/>
          <w:i/>
          <w:lang w:eastAsia="ko-KR"/>
        </w:rPr>
      </w:pPr>
    </w:p>
    <w:p w14:paraId="1147D555" w14:textId="77777777" w:rsidR="003E2E91" w:rsidRPr="00786D20" w:rsidRDefault="003E2E91" w:rsidP="003E2E91">
      <w:pPr>
        <w:autoSpaceDE w:val="0"/>
        <w:autoSpaceDN w:val="0"/>
        <w:adjustRightInd w:val="0"/>
        <w:rPr>
          <w:rFonts w:eastAsia="Batang"/>
          <w:i/>
          <w:lang w:eastAsia="ko-KR"/>
        </w:rPr>
      </w:pPr>
      <w:r w:rsidRPr="00786D20">
        <w:rPr>
          <w:rFonts w:eastAsia="Batang"/>
          <w:i/>
          <w:lang w:eastAsia="ko-KR"/>
        </w:rPr>
        <w:t>Naslov podizvajalca:     __________________________________________________</w:t>
      </w:r>
    </w:p>
    <w:p w14:paraId="0BCFD7CD" w14:textId="77777777" w:rsidR="003E2E91" w:rsidRPr="00786D20" w:rsidRDefault="003E2E91" w:rsidP="003E2E91">
      <w:pPr>
        <w:autoSpaceDE w:val="0"/>
        <w:autoSpaceDN w:val="0"/>
        <w:adjustRightInd w:val="0"/>
        <w:rPr>
          <w:rFonts w:eastAsia="Batang"/>
          <w:i/>
          <w:lang w:eastAsia="ko-KR"/>
        </w:rPr>
      </w:pPr>
    </w:p>
    <w:p w14:paraId="3F96969C" w14:textId="77777777" w:rsidR="003E2E91" w:rsidRPr="00786D20" w:rsidRDefault="003E2E91" w:rsidP="003E2E91">
      <w:pPr>
        <w:autoSpaceDE w:val="0"/>
        <w:autoSpaceDN w:val="0"/>
        <w:adjustRightInd w:val="0"/>
        <w:rPr>
          <w:rFonts w:eastAsia="Batang"/>
          <w:i/>
          <w:lang w:eastAsia="ko-KR"/>
        </w:rPr>
      </w:pPr>
      <w:r w:rsidRPr="00786D20">
        <w:rPr>
          <w:rFonts w:eastAsia="Batang"/>
          <w:i/>
          <w:lang w:eastAsia="ko-KR"/>
        </w:rPr>
        <w:t>Kontaktna oseba:             ________________________________________________</w:t>
      </w:r>
    </w:p>
    <w:p w14:paraId="0F1CAEEC" w14:textId="77777777" w:rsidR="003E2E91" w:rsidRPr="00786D20" w:rsidRDefault="003E2E91" w:rsidP="003E2E91">
      <w:pPr>
        <w:autoSpaceDE w:val="0"/>
        <w:autoSpaceDN w:val="0"/>
        <w:adjustRightInd w:val="0"/>
        <w:rPr>
          <w:rFonts w:eastAsia="Batang"/>
          <w:i/>
          <w:lang w:eastAsia="ko-KR"/>
        </w:rPr>
      </w:pPr>
    </w:p>
    <w:p w14:paraId="5A6F5BD0" w14:textId="77777777" w:rsidR="003E2E91" w:rsidRPr="00786D20" w:rsidRDefault="003E2E91" w:rsidP="003E2E91">
      <w:pPr>
        <w:autoSpaceDE w:val="0"/>
        <w:autoSpaceDN w:val="0"/>
        <w:adjustRightInd w:val="0"/>
        <w:rPr>
          <w:rFonts w:eastAsia="Batang"/>
          <w:i/>
          <w:lang w:eastAsia="ko-KR"/>
        </w:rPr>
      </w:pPr>
      <w:r w:rsidRPr="00786D20">
        <w:rPr>
          <w:rFonts w:eastAsia="Batang"/>
          <w:i/>
          <w:lang w:eastAsia="ko-KR"/>
        </w:rPr>
        <w:t>Elektronski naslov kontaktne osebe:  _______________________________________</w:t>
      </w:r>
    </w:p>
    <w:p w14:paraId="7D2230B9" w14:textId="77777777" w:rsidR="003E2E91" w:rsidRPr="00786D20" w:rsidRDefault="003E2E91" w:rsidP="003E2E91">
      <w:pPr>
        <w:autoSpaceDE w:val="0"/>
        <w:autoSpaceDN w:val="0"/>
        <w:adjustRightInd w:val="0"/>
        <w:rPr>
          <w:rFonts w:eastAsia="Batang"/>
          <w:i/>
          <w:lang w:eastAsia="ko-KR"/>
        </w:rPr>
      </w:pPr>
    </w:p>
    <w:p w14:paraId="23B41435" w14:textId="77777777" w:rsidR="003E2E91" w:rsidRPr="00786D20" w:rsidRDefault="003E2E91" w:rsidP="003E2E91">
      <w:pPr>
        <w:autoSpaceDE w:val="0"/>
        <w:autoSpaceDN w:val="0"/>
        <w:adjustRightInd w:val="0"/>
        <w:rPr>
          <w:rFonts w:eastAsia="Batang"/>
          <w:i/>
          <w:lang w:eastAsia="ko-KR"/>
        </w:rPr>
      </w:pPr>
      <w:r w:rsidRPr="00786D20">
        <w:rPr>
          <w:rFonts w:eastAsia="Batang"/>
          <w:i/>
          <w:lang w:eastAsia="ko-KR"/>
        </w:rPr>
        <w:t xml:space="preserve">Telefon:                   </w:t>
      </w:r>
      <w:r w:rsidRPr="00786D20">
        <w:rPr>
          <w:rFonts w:eastAsia="Batang"/>
          <w:i/>
          <w:lang w:eastAsia="ko-KR"/>
        </w:rPr>
        <w:tab/>
      </w:r>
      <w:r w:rsidRPr="00786D20">
        <w:rPr>
          <w:rFonts w:eastAsia="Batang"/>
          <w:i/>
          <w:lang w:eastAsia="ko-KR"/>
        </w:rPr>
        <w:tab/>
        <w:t xml:space="preserve">     __________________________________________</w:t>
      </w:r>
    </w:p>
    <w:p w14:paraId="4E77F76A" w14:textId="77777777" w:rsidR="003E2E91" w:rsidRPr="00786D20" w:rsidRDefault="003E2E91" w:rsidP="003E2E91">
      <w:pPr>
        <w:autoSpaceDE w:val="0"/>
        <w:autoSpaceDN w:val="0"/>
        <w:adjustRightInd w:val="0"/>
        <w:rPr>
          <w:rFonts w:eastAsia="Batang"/>
          <w:i/>
          <w:lang w:eastAsia="ko-KR"/>
        </w:rPr>
      </w:pPr>
    </w:p>
    <w:p w14:paraId="6B5B8641" w14:textId="77777777" w:rsidR="003E2E91" w:rsidRPr="00786D20" w:rsidRDefault="003E2E91" w:rsidP="003E2E91">
      <w:pPr>
        <w:autoSpaceDE w:val="0"/>
        <w:autoSpaceDN w:val="0"/>
        <w:adjustRightInd w:val="0"/>
        <w:rPr>
          <w:rFonts w:eastAsia="Batang"/>
          <w:i/>
          <w:lang w:eastAsia="ko-KR"/>
        </w:rPr>
      </w:pPr>
      <w:r w:rsidRPr="00786D20">
        <w:rPr>
          <w:rFonts w:eastAsia="Batang"/>
          <w:i/>
          <w:lang w:eastAsia="ko-KR"/>
        </w:rPr>
        <w:t xml:space="preserve">Telefaks:       </w:t>
      </w:r>
      <w:r w:rsidRPr="00786D20">
        <w:rPr>
          <w:rFonts w:eastAsia="Batang"/>
          <w:i/>
          <w:lang w:eastAsia="ko-KR"/>
        </w:rPr>
        <w:tab/>
      </w:r>
      <w:r w:rsidRPr="00786D20">
        <w:rPr>
          <w:rFonts w:eastAsia="Batang"/>
          <w:i/>
          <w:lang w:eastAsia="ko-KR"/>
        </w:rPr>
        <w:tab/>
      </w:r>
      <w:r w:rsidRPr="00786D20">
        <w:rPr>
          <w:rFonts w:eastAsia="Batang"/>
          <w:i/>
          <w:lang w:eastAsia="ko-KR"/>
        </w:rPr>
        <w:tab/>
        <w:t xml:space="preserve"> ____________________________________________</w:t>
      </w:r>
    </w:p>
    <w:p w14:paraId="313A6945" w14:textId="77777777" w:rsidR="003E2E91" w:rsidRPr="00786D20" w:rsidRDefault="003E2E91" w:rsidP="003E2E91">
      <w:pPr>
        <w:autoSpaceDE w:val="0"/>
        <w:autoSpaceDN w:val="0"/>
        <w:adjustRightInd w:val="0"/>
        <w:rPr>
          <w:rFonts w:eastAsia="Batang"/>
          <w:i/>
          <w:lang w:eastAsia="ko-KR"/>
        </w:rPr>
      </w:pPr>
    </w:p>
    <w:p w14:paraId="28E54712" w14:textId="77777777" w:rsidR="003E2E91" w:rsidRPr="00786D20" w:rsidRDefault="003E2E91" w:rsidP="003E2E91">
      <w:pPr>
        <w:autoSpaceDE w:val="0"/>
        <w:autoSpaceDN w:val="0"/>
        <w:adjustRightInd w:val="0"/>
        <w:rPr>
          <w:rFonts w:eastAsia="Batang"/>
          <w:i/>
          <w:lang w:eastAsia="ko-KR"/>
        </w:rPr>
      </w:pPr>
      <w:r w:rsidRPr="00786D20">
        <w:rPr>
          <w:rFonts w:eastAsia="Batang"/>
          <w:i/>
          <w:lang w:eastAsia="ko-KR"/>
        </w:rPr>
        <w:t>Identifikacijska številka za DDV: _________________________________________</w:t>
      </w:r>
    </w:p>
    <w:p w14:paraId="7EE4508E" w14:textId="77777777" w:rsidR="003E2E91" w:rsidRPr="00786D20" w:rsidRDefault="003E2E91" w:rsidP="003E2E91">
      <w:pPr>
        <w:autoSpaceDE w:val="0"/>
        <w:autoSpaceDN w:val="0"/>
        <w:adjustRightInd w:val="0"/>
        <w:rPr>
          <w:rFonts w:eastAsia="Batang"/>
          <w:i/>
          <w:lang w:eastAsia="ko-KR"/>
        </w:rPr>
      </w:pPr>
    </w:p>
    <w:p w14:paraId="17F361AE" w14:textId="77777777" w:rsidR="003E2E91" w:rsidRPr="00786D20" w:rsidRDefault="003E2E91" w:rsidP="003E2E91">
      <w:pPr>
        <w:autoSpaceDE w:val="0"/>
        <w:autoSpaceDN w:val="0"/>
        <w:adjustRightInd w:val="0"/>
        <w:rPr>
          <w:rFonts w:eastAsia="Batang"/>
          <w:i/>
          <w:lang w:eastAsia="ko-KR"/>
        </w:rPr>
      </w:pPr>
      <w:r w:rsidRPr="00786D20">
        <w:rPr>
          <w:rFonts w:eastAsia="Batang"/>
          <w:i/>
          <w:lang w:eastAsia="ko-KR"/>
        </w:rPr>
        <w:t>Št. Transakcijskega računa:      ___________________________________________</w:t>
      </w:r>
    </w:p>
    <w:p w14:paraId="6EF7210E" w14:textId="77777777" w:rsidR="003E2E91" w:rsidRPr="00786D20" w:rsidRDefault="003E2E91" w:rsidP="003E2E91">
      <w:pPr>
        <w:autoSpaceDE w:val="0"/>
        <w:autoSpaceDN w:val="0"/>
        <w:adjustRightInd w:val="0"/>
        <w:rPr>
          <w:rFonts w:eastAsia="Batang"/>
          <w:i/>
          <w:lang w:eastAsia="ko-KR"/>
        </w:rPr>
      </w:pPr>
    </w:p>
    <w:p w14:paraId="19BC15EB" w14:textId="77777777" w:rsidR="003E2E91" w:rsidRPr="00786D20" w:rsidRDefault="003E2E91" w:rsidP="003E2E91">
      <w:pPr>
        <w:autoSpaceDE w:val="0"/>
        <w:autoSpaceDN w:val="0"/>
        <w:adjustRightInd w:val="0"/>
        <w:rPr>
          <w:rFonts w:eastAsia="Batang"/>
          <w:i/>
          <w:lang w:eastAsia="ko-KR"/>
        </w:rPr>
      </w:pPr>
      <w:r w:rsidRPr="00786D20">
        <w:rPr>
          <w:rFonts w:eastAsia="Batang"/>
          <w:i/>
          <w:lang w:eastAsia="ko-KR"/>
        </w:rPr>
        <w:t>Matična številka:                        __________________________________________</w:t>
      </w:r>
    </w:p>
    <w:p w14:paraId="5FA18759" w14:textId="77777777" w:rsidR="003E2E91" w:rsidRPr="00786D20" w:rsidRDefault="003E2E91" w:rsidP="003E2E91">
      <w:pPr>
        <w:autoSpaceDE w:val="0"/>
        <w:autoSpaceDN w:val="0"/>
        <w:adjustRightInd w:val="0"/>
        <w:rPr>
          <w:rFonts w:eastAsia="Batang"/>
          <w:i/>
          <w:lang w:eastAsia="ko-KR"/>
        </w:rPr>
      </w:pPr>
    </w:p>
    <w:p w14:paraId="52D25D43" w14:textId="77777777" w:rsidR="003E2E91" w:rsidRPr="00786D20" w:rsidRDefault="003E2E91" w:rsidP="003E2E91">
      <w:pPr>
        <w:autoSpaceDE w:val="0"/>
        <w:autoSpaceDN w:val="0"/>
        <w:adjustRightInd w:val="0"/>
        <w:rPr>
          <w:rFonts w:eastAsia="Batang"/>
          <w:i/>
          <w:color w:val="000000" w:themeColor="text1"/>
          <w:lang w:eastAsia="ko-KR"/>
        </w:rPr>
      </w:pPr>
      <w:r w:rsidRPr="00786D20">
        <w:rPr>
          <w:rFonts w:eastAsia="Batang"/>
          <w:i/>
          <w:color w:val="000000" w:themeColor="text1"/>
          <w:lang w:eastAsia="ko-KR"/>
        </w:rPr>
        <w:t>Številka vpisa v sodni register (št. vložka):   ________________________________</w:t>
      </w:r>
    </w:p>
    <w:p w14:paraId="6B50BDD0" w14:textId="77777777" w:rsidR="003E2E91" w:rsidRPr="00786D20" w:rsidRDefault="003E2E91" w:rsidP="003E2E91">
      <w:pPr>
        <w:autoSpaceDE w:val="0"/>
        <w:autoSpaceDN w:val="0"/>
        <w:adjustRightInd w:val="0"/>
        <w:rPr>
          <w:rFonts w:eastAsia="Batang"/>
          <w:i/>
          <w:color w:val="000000" w:themeColor="text1"/>
          <w:lang w:eastAsia="ko-KR"/>
        </w:rPr>
      </w:pPr>
      <w:r w:rsidRPr="00786D20">
        <w:rPr>
          <w:rFonts w:eastAsia="Batang"/>
          <w:i/>
          <w:color w:val="000000" w:themeColor="text1"/>
          <w:lang w:eastAsia="ko-KR"/>
        </w:rPr>
        <w:t xml:space="preserve"> </w:t>
      </w:r>
    </w:p>
    <w:p w14:paraId="138EB2AD" w14:textId="77777777" w:rsidR="003E2E91" w:rsidRPr="00786D20" w:rsidRDefault="003E2E91" w:rsidP="003E2E91">
      <w:pPr>
        <w:autoSpaceDE w:val="0"/>
        <w:autoSpaceDN w:val="0"/>
        <w:adjustRightInd w:val="0"/>
        <w:rPr>
          <w:rFonts w:eastAsia="Batang"/>
          <w:i/>
          <w:color w:val="000000" w:themeColor="text1"/>
          <w:lang w:eastAsia="ko-KR"/>
        </w:rPr>
      </w:pPr>
      <w:r w:rsidRPr="00786D20">
        <w:rPr>
          <w:rFonts w:eastAsia="Batang"/>
          <w:i/>
          <w:color w:val="000000" w:themeColor="text1"/>
          <w:lang w:eastAsia="ko-KR"/>
        </w:rPr>
        <w:t>Odgovorna oseba za podpis pogodbe:  _____________________________________</w:t>
      </w:r>
    </w:p>
    <w:p w14:paraId="64694FB7" w14:textId="77777777" w:rsidR="003E2E91" w:rsidRPr="00786D20" w:rsidRDefault="003E2E91" w:rsidP="003E2E91">
      <w:pPr>
        <w:autoSpaceDE w:val="0"/>
        <w:autoSpaceDN w:val="0"/>
        <w:adjustRightInd w:val="0"/>
        <w:spacing w:before="120"/>
        <w:rPr>
          <w:rFonts w:eastAsia="Batang"/>
          <w:i/>
          <w:color w:val="000000" w:themeColor="text1"/>
          <w:lang w:eastAsia="ko-KR"/>
        </w:rPr>
      </w:pPr>
    </w:p>
    <w:p w14:paraId="37241A83" w14:textId="77777777" w:rsidR="003E2E91" w:rsidRPr="00786D20" w:rsidRDefault="003E2E91" w:rsidP="003E2E91">
      <w:pPr>
        <w:widowControl w:val="0"/>
        <w:spacing w:before="120"/>
        <w:rPr>
          <w:rFonts w:eastAsia="Batang"/>
          <w:i/>
          <w:color w:val="000000" w:themeColor="text1"/>
          <w:lang w:eastAsia="ko-KR"/>
        </w:rPr>
      </w:pPr>
      <w:r w:rsidRPr="00786D20">
        <w:rPr>
          <w:rFonts w:eastAsia="Batang"/>
          <w:i/>
          <w:color w:val="000000" w:themeColor="text1"/>
          <w:lang w:eastAsia="ko-KR"/>
        </w:rPr>
        <w:t>V skladu z določbo 5. odstavka 94. člena ZJN-3 zahtevamo neposredno plačilo s strani naročnika:</w:t>
      </w:r>
    </w:p>
    <w:p w14:paraId="7F19F72B" w14:textId="77777777" w:rsidR="003E2E91" w:rsidRPr="00786D20" w:rsidRDefault="003E2E91" w:rsidP="003E2E91">
      <w:pPr>
        <w:widowControl w:val="0"/>
        <w:spacing w:before="120"/>
        <w:jc w:val="center"/>
        <w:rPr>
          <w:rFonts w:eastAsia="Batang"/>
          <w:i/>
          <w:color w:val="000000" w:themeColor="text1"/>
          <w:lang w:eastAsia="ko-KR"/>
        </w:rPr>
      </w:pPr>
      <w:r w:rsidRPr="00786D20">
        <w:rPr>
          <w:rFonts w:eastAsia="Batang"/>
          <w:i/>
          <w:color w:val="000000" w:themeColor="text1"/>
          <w:lang w:eastAsia="ko-KR"/>
        </w:rPr>
        <w:t>DA                       NE</w:t>
      </w:r>
    </w:p>
    <w:p w14:paraId="222C15D3" w14:textId="77777777" w:rsidR="003E2E91" w:rsidRPr="00786D20" w:rsidRDefault="003E2E91" w:rsidP="003E2E91">
      <w:pPr>
        <w:widowControl w:val="0"/>
        <w:spacing w:before="120"/>
        <w:jc w:val="center"/>
        <w:rPr>
          <w:rFonts w:eastAsia="Batang"/>
          <w:i/>
          <w:color w:val="000000" w:themeColor="text1"/>
          <w:lang w:eastAsia="ko-KR"/>
        </w:rPr>
      </w:pPr>
      <w:r w:rsidRPr="00786D20">
        <w:rPr>
          <w:rFonts w:eastAsia="Batang"/>
          <w:i/>
          <w:color w:val="000000" w:themeColor="text1"/>
          <w:lang w:eastAsia="ko-KR"/>
        </w:rPr>
        <w:t>(ustrezno obkroži)</w:t>
      </w:r>
    </w:p>
    <w:p w14:paraId="6AFEBB4B" w14:textId="77777777" w:rsidR="00EF6FDA" w:rsidRPr="00786D20" w:rsidRDefault="00EF6FDA" w:rsidP="003E2E91">
      <w:pPr>
        <w:widowControl w:val="0"/>
        <w:spacing w:before="120"/>
        <w:jc w:val="center"/>
        <w:rPr>
          <w:rFonts w:eastAsia="Batang"/>
          <w:i/>
          <w:color w:val="000000" w:themeColor="text1"/>
          <w:lang w:eastAsia="ko-KR"/>
        </w:rPr>
      </w:pPr>
    </w:p>
    <w:p w14:paraId="49641179" w14:textId="77777777" w:rsidR="00EF6FDA" w:rsidRPr="00786D20" w:rsidRDefault="00EF6FDA" w:rsidP="003E2E91">
      <w:pPr>
        <w:widowControl w:val="0"/>
        <w:spacing w:before="120"/>
        <w:jc w:val="center"/>
        <w:rPr>
          <w:rFonts w:eastAsia="Batang"/>
          <w:i/>
          <w:color w:val="000000" w:themeColor="text1"/>
          <w:lang w:eastAsia="ko-KR"/>
        </w:rPr>
      </w:pPr>
    </w:p>
    <w:p w14:paraId="55D70AF0" w14:textId="35CB85AF" w:rsidR="005770B5" w:rsidRPr="00EC53C0" w:rsidRDefault="005770B5" w:rsidP="00BD6F96">
      <w:pPr>
        <w:autoSpaceDE w:val="0"/>
        <w:autoSpaceDN w:val="0"/>
        <w:adjustRightInd w:val="0"/>
        <w:jc w:val="center"/>
        <w:rPr>
          <w:i/>
        </w:rPr>
      </w:pPr>
      <w:r>
        <w:rPr>
          <w:i/>
        </w:rPr>
        <w:t>Kraj in datum:</w:t>
      </w:r>
      <w:r>
        <w:rPr>
          <w:i/>
        </w:rPr>
        <w:tab/>
      </w:r>
      <w:r>
        <w:rPr>
          <w:i/>
        </w:rPr>
        <w:tab/>
      </w:r>
      <w:r>
        <w:rPr>
          <w:i/>
        </w:rPr>
        <w:tab/>
      </w:r>
      <w:r>
        <w:rPr>
          <w:i/>
        </w:rPr>
        <w:tab/>
      </w:r>
      <w:r w:rsidRPr="00EC53C0">
        <w:rPr>
          <w:i/>
        </w:rPr>
        <w:t>Žig</w:t>
      </w:r>
      <w:r>
        <w:rPr>
          <w:i/>
        </w:rPr>
        <w:t>:</w:t>
      </w:r>
      <w:r w:rsidRPr="00EC53C0">
        <w:rPr>
          <w:i/>
        </w:rPr>
        <w:t xml:space="preserve"> </w:t>
      </w:r>
      <w:r>
        <w:rPr>
          <w:i/>
        </w:rPr>
        <w:tab/>
      </w:r>
      <w:r>
        <w:rPr>
          <w:i/>
        </w:rPr>
        <w:tab/>
      </w:r>
      <w:r>
        <w:rPr>
          <w:i/>
        </w:rPr>
        <w:tab/>
      </w:r>
      <w:r>
        <w:rPr>
          <w:i/>
        </w:rPr>
        <w:tab/>
        <w:t>P</w:t>
      </w:r>
      <w:r w:rsidRPr="00EC53C0">
        <w:rPr>
          <w:i/>
        </w:rPr>
        <w:t>odpis podizvajalca:</w:t>
      </w:r>
    </w:p>
    <w:p w14:paraId="104DF408" w14:textId="77777777" w:rsidR="003E2E91" w:rsidRPr="00786D20" w:rsidRDefault="003E2E91" w:rsidP="003E2E91">
      <w:pPr>
        <w:autoSpaceDE w:val="0"/>
        <w:autoSpaceDN w:val="0"/>
        <w:adjustRightInd w:val="0"/>
        <w:spacing w:before="120"/>
        <w:rPr>
          <w:rFonts w:eastAsia="Batang"/>
          <w:i/>
          <w:color w:val="000000" w:themeColor="text1"/>
          <w:lang w:eastAsia="ko-KR"/>
        </w:rPr>
      </w:pPr>
    </w:p>
    <w:p w14:paraId="6573C578" w14:textId="77777777" w:rsidR="003E2E91" w:rsidRPr="00786D20" w:rsidRDefault="003E2E91" w:rsidP="003E2E91">
      <w:pPr>
        <w:autoSpaceDE w:val="0"/>
        <w:autoSpaceDN w:val="0"/>
        <w:adjustRightInd w:val="0"/>
        <w:spacing w:before="120"/>
        <w:rPr>
          <w:rFonts w:eastAsia="Batang"/>
          <w:i/>
          <w:lang w:eastAsia="ko-KR"/>
        </w:rPr>
      </w:pPr>
    </w:p>
    <w:p w14:paraId="7A189852" w14:textId="746A8A0F" w:rsidR="003E2E91" w:rsidRPr="00786D20" w:rsidRDefault="003E2E91" w:rsidP="00F32528">
      <w:pPr>
        <w:pStyle w:val="Naslov2"/>
        <w:rPr>
          <w:rFonts w:ascii="Times New Roman" w:hAnsi="Times New Roman" w:cs="Times New Roman"/>
          <w:sz w:val="24"/>
          <w:szCs w:val="24"/>
        </w:rPr>
      </w:pPr>
      <w:bookmarkStart w:id="23" w:name="_Toc380395342"/>
      <w:bookmarkStart w:id="24" w:name="_Toc492474476"/>
      <w:bookmarkStart w:id="25" w:name="_Toc514231616"/>
      <w:bookmarkStart w:id="26" w:name="_Toc514231951"/>
      <w:bookmarkStart w:id="27" w:name="_Toc516144210"/>
      <w:bookmarkStart w:id="28" w:name="_Toc532533803"/>
      <w:r w:rsidRPr="00786D20">
        <w:rPr>
          <w:rFonts w:ascii="Times New Roman" w:hAnsi="Times New Roman" w:cs="Times New Roman"/>
          <w:sz w:val="24"/>
          <w:szCs w:val="24"/>
        </w:rPr>
        <w:lastRenderedPageBreak/>
        <w:t xml:space="preserve">Obrazec </w:t>
      </w:r>
      <w:bookmarkEnd w:id="23"/>
      <w:bookmarkEnd w:id="24"/>
      <w:bookmarkEnd w:id="25"/>
      <w:bookmarkEnd w:id="26"/>
      <w:bookmarkEnd w:id="27"/>
      <w:bookmarkEnd w:id="28"/>
      <w:r w:rsidR="005770B5">
        <w:rPr>
          <w:rFonts w:ascii="Times New Roman" w:hAnsi="Times New Roman" w:cs="Times New Roman"/>
          <w:sz w:val="24"/>
          <w:szCs w:val="24"/>
        </w:rPr>
        <w:t>9</w:t>
      </w:r>
    </w:p>
    <w:p w14:paraId="1C986931" w14:textId="77777777" w:rsidR="003E2E91" w:rsidRPr="00786D20" w:rsidRDefault="003E2E91" w:rsidP="003E2E91">
      <w:pPr>
        <w:autoSpaceDE w:val="0"/>
        <w:autoSpaceDN w:val="0"/>
        <w:adjustRightInd w:val="0"/>
        <w:spacing w:before="120"/>
        <w:rPr>
          <w:rFonts w:eastAsia="Batang"/>
          <w:i/>
          <w:lang w:eastAsia="ko-KR"/>
        </w:rPr>
      </w:pPr>
    </w:p>
    <w:p w14:paraId="1E0849C1" w14:textId="77777777" w:rsidR="003E2E91" w:rsidRPr="00786D20" w:rsidRDefault="003E2E91" w:rsidP="003E2E91">
      <w:pPr>
        <w:autoSpaceDE w:val="0"/>
        <w:autoSpaceDN w:val="0"/>
        <w:adjustRightInd w:val="0"/>
        <w:spacing w:before="120"/>
        <w:rPr>
          <w:rFonts w:eastAsia="Batang"/>
          <w:i/>
          <w:lang w:eastAsia="ko-KR"/>
        </w:rPr>
      </w:pPr>
      <w:r w:rsidRPr="00786D20">
        <w:rPr>
          <w:rFonts w:eastAsia="Batang"/>
          <w:i/>
          <w:lang w:eastAsia="ko-KR"/>
        </w:rPr>
        <w:t>PONUDNIK:</w:t>
      </w:r>
    </w:p>
    <w:p w14:paraId="3F02397F" w14:textId="77777777" w:rsidR="003E2E91" w:rsidRPr="00786D20" w:rsidRDefault="003E2E91" w:rsidP="003E2E91">
      <w:pPr>
        <w:spacing w:before="120"/>
        <w:jc w:val="both"/>
        <w:rPr>
          <w:i/>
          <w:noProof/>
          <w:u w:val="dotted"/>
        </w:rPr>
      </w:pPr>
      <w:r w:rsidRPr="00786D20">
        <w:rPr>
          <w:i/>
          <w:noProof/>
          <w:u w:val="dotted"/>
        </w:rPr>
        <w:tab/>
      </w:r>
      <w:r w:rsidRPr="00786D20">
        <w:rPr>
          <w:i/>
          <w:noProof/>
          <w:u w:val="dotted"/>
        </w:rPr>
        <w:tab/>
      </w:r>
      <w:r w:rsidRPr="00786D20">
        <w:rPr>
          <w:i/>
          <w:noProof/>
          <w:u w:val="dotted"/>
        </w:rPr>
        <w:tab/>
      </w:r>
      <w:r w:rsidRPr="00786D20">
        <w:rPr>
          <w:i/>
          <w:noProof/>
          <w:u w:val="dotted"/>
        </w:rPr>
        <w:tab/>
      </w:r>
    </w:p>
    <w:p w14:paraId="53648272" w14:textId="77777777" w:rsidR="003E2E91" w:rsidRPr="00786D20" w:rsidRDefault="003E2E91" w:rsidP="003E2E91">
      <w:pPr>
        <w:spacing w:before="120"/>
        <w:jc w:val="both"/>
        <w:rPr>
          <w:i/>
          <w:noProof/>
          <w:u w:val="dotted"/>
        </w:rPr>
      </w:pPr>
      <w:r w:rsidRPr="00786D20">
        <w:rPr>
          <w:i/>
          <w:noProof/>
          <w:u w:val="dotted"/>
        </w:rPr>
        <w:tab/>
      </w:r>
      <w:r w:rsidRPr="00786D20">
        <w:rPr>
          <w:i/>
          <w:noProof/>
          <w:u w:val="dotted"/>
        </w:rPr>
        <w:tab/>
      </w:r>
      <w:r w:rsidRPr="00786D20">
        <w:rPr>
          <w:i/>
          <w:noProof/>
          <w:u w:val="dotted"/>
        </w:rPr>
        <w:tab/>
      </w:r>
      <w:r w:rsidRPr="00786D20">
        <w:rPr>
          <w:i/>
          <w:noProof/>
          <w:u w:val="dotted"/>
        </w:rPr>
        <w:tab/>
      </w:r>
    </w:p>
    <w:p w14:paraId="51ED29ED" w14:textId="77777777" w:rsidR="003E2E91" w:rsidRPr="00786D20" w:rsidRDefault="003E2E91" w:rsidP="003E2E91">
      <w:pPr>
        <w:spacing w:before="120"/>
        <w:jc w:val="both"/>
        <w:rPr>
          <w:i/>
          <w:noProof/>
          <w:u w:val="dotted"/>
        </w:rPr>
      </w:pPr>
      <w:r w:rsidRPr="00786D20">
        <w:rPr>
          <w:i/>
          <w:noProof/>
          <w:u w:val="dotted"/>
        </w:rPr>
        <w:tab/>
      </w:r>
      <w:r w:rsidRPr="00786D20">
        <w:rPr>
          <w:i/>
          <w:noProof/>
          <w:u w:val="dotted"/>
        </w:rPr>
        <w:tab/>
      </w:r>
      <w:r w:rsidRPr="00786D20">
        <w:rPr>
          <w:i/>
          <w:noProof/>
          <w:u w:val="dotted"/>
        </w:rPr>
        <w:tab/>
      </w:r>
      <w:r w:rsidRPr="00786D20">
        <w:rPr>
          <w:i/>
          <w:noProof/>
          <w:u w:val="dotted"/>
        </w:rPr>
        <w:tab/>
      </w:r>
    </w:p>
    <w:p w14:paraId="126E5320" w14:textId="77777777" w:rsidR="003E2E91" w:rsidRPr="00786D20" w:rsidRDefault="003E2E91" w:rsidP="003E2E91">
      <w:pPr>
        <w:autoSpaceDE w:val="0"/>
        <w:autoSpaceDN w:val="0"/>
        <w:adjustRightInd w:val="0"/>
        <w:spacing w:before="120"/>
        <w:rPr>
          <w:rFonts w:eastAsia="Batang"/>
          <w:i/>
          <w:lang w:eastAsia="ko-KR"/>
        </w:rPr>
      </w:pPr>
    </w:p>
    <w:p w14:paraId="2D77A6ED" w14:textId="77777777" w:rsidR="003E2E91" w:rsidRPr="00786D20" w:rsidRDefault="003E2E91" w:rsidP="003E2E91">
      <w:pPr>
        <w:autoSpaceDE w:val="0"/>
        <w:autoSpaceDN w:val="0"/>
        <w:adjustRightInd w:val="0"/>
        <w:spacing w:before="120"/>
        <w:jc w:val="center"/>
        <w:rPr>
          <w:rFonts w:eastAsia="Batang"/>
          <w:b/>
          <w:i/>
          <w:lang w:eastAsia="ko-KR"/>
        </w:rPr>
      </w:pPr>
      <w:r w:rsidRPr="00786D20">
        <w:rPr>
          <w:rFonts w:eastAsia="Batang"/>
          <w:b/>
          <w:i/>
          <w:lang w:eastAsia="ko-KR"/>
        </w:rPr>
        <w:t>SOGLASJE PODIZVAJALCA</w:t>
      </w:r>
    </w:p>
    <w:p w14:paraId="624BA3B1" w14:textId="77777777" w:rsidR="003E2E91" w:rsidRPr="00786D20" w:rsidRDefault="003E2E91" w:rsidP="003E2E91">
      <w:pPr>
        <w:autoSpaceDE w:val="0"/>
        <w:autoSpaceDN w:val="0"/>
        <w:adjustRightInd w:val="0"/>
        <w:spacing w:before="120"/>
        <w:rPr>
          <w:rFonts w:eastAsia="Batang"/>
          <w:i/>
          <w:lang w:eastAsia="ko-KR"/>
        </w:rPr>
      </w:pPr>
    </w:p>
    <w:p w14:paraId="0AD3B617" w14:textId="5B5991D8" w:rsidR="003E2E91" w:rsidRPr="00786D20" w:rsidRDefault="003E2E91" w:rsidP="003E2E91">
      <w:pPr>
        <w:autoSpaceDE w:val="0"/>
        <w:autoSpaceDN w:val="0"/>
        <w:adjustRightInd w:val="0"/>
        <w:spacing w:before="120"/>
        <w:rPr>
          <w:rFonts w:eastAsia="Batang"/>
          <w:i/>
          <w:lang w:eastAsia="ko-KR"/>
        </w:rPr>
      </w:pPr>
      <w:r w:rsidRPr="00786D20">
        <w:rPr>
          <w:rFonts w:eastAsia="Batang"/>
          <w:i/>
          <w:lang w:eastAsia="ko-KR"/>
        </w:rPr>
        <w:t>Podizvajalec: ……………………</w:t>
      </w:r>
      <w:r w:rsidR="00866274" w:rsidRPr="00786D20">
        <w:rPr>
          <w:rFonts w:eastAsia="Batang"/>
          <w:i/>
          <w:lang w:eastAsia="ko-KR"/>
        </w:rPr>
        <w:t>…………………………………………………………………………………</w:t>
      </w:r>
    </w:p>
    <w:p w14:paraId="76FD3C56" w14:textId="77777777" w:rsidR="003E2E91" w:rsidRPr="00786D20" w:rsidRDefault="003E2E91" w:rsidP="003E2E91">
      <w:pPr>
        <w:autoSpaceDE w:val="0"/>
        <w:autoSpaceDN w:val="0"/>
        <w:adjustRightInd w:val="0"/>
        <w:spacing w:before="120"/>
        <w:rPr>
          <w:rFonts w:eastAsia="Batang"/>
          <w:i/>
          <w:lang w:eastAsia="ko-KR"/>
        </w:rPr>
      </w:pPr>
      <w:r w:rsidRPr="00786D20">
        <w:rPr>
          <w:rFonts w:eastAsia="Batang"/>
          <w:i/>
          <w:lang w:eastAsia="ko-KR"/>
        </w:rPr>
        <w:t>(naziv in naslov podizvajalca)</w:t>
      </w:r>
    </w:p>
    <w:p w14:paraId="6C00A0FB" w14:textId="77777777" w:rsidR="003E2E91" w:rsidRPr="00786D20" w:rsidRDefault="003E2E91" w:rsidP="003E2E91">
      <w:pPr>
        <w:autoSpaceDE w:val="0"/>
        <w:autoSpaceDN w:val="0"/>
        <w:adjustRightInd w:val="0"/>
        <w:spacing w:before="120"/>
        <w:rPr>
          <w:rFonts w:eastAsia="Batang"/>
          <w:i/>
          <w:lang w:eastAsia="ko-KR"/>
        </w:rPr>
      </w:pPr>
    </w:p>
    <w:p w14:paraId="6F2CB331" w14:textId="05FBDB74" w:rsidR="003E2E91" w:rsidRPr="00786D20" w:rsidRDefault="003E2E91" w:rsidP="003E2E91">
      <w:pPr>
        <w:autoSpaceDE w:val="0"/>
        <w:autoSpaceDN w:val="0"/>
        <w:adjustRightInd w:val="0"/>
        <w:spacing w:before="120"/>
        <w:jc w:val="both"/>
        <w:rPr>
          <w:rFonts w:eastAsia="Batang"/>
          <w:i/>
          <w:lang w:eastAsia="ko-KR"/>
        </w:rPr>
      </w:pPr>
      <w:r w:rsidRPr="00786D20">
        <w:rPr>
          <w:rFonts w:eastAsia="Batang"/>
          <w:i/>
          <w:lang w:eastAsia="ko-KR"/>
        </w:rPr>
        <w:t>V zvezi z javnim naročilom št…………………….., »</w:t>
      </w:r>
      <w:r w:rsidR="007532C3" w:rsidRPr="00A6550B">
        <w:rPr>
          <w:b/>
          <w:i/>
        </w:rPr>
        <w:t>Nabava monoblokov in diskov za EMV serije 310</w:t>
      </w:r>
      <w:r w:rsidRPr="00786D20">
        <w:rPr>
          <w:rFonts w:eastAsia="Batang"/>
          <w:b/>
          <w:i/>
          <w:lang w:eastAsia="ko-KR"/>
        </w:rPr>
        <w:t>«</w:t>
      </w:r>
      <w:r w:rsidRPr="00786D20">
        <w:rPr>
          <w:rFonts w:eastAsia="Batang"/>
          <w:bCs/>
          <w:i/>
          <w:lang w:eastAsia="ko-KR"/>
        </w:rPr>
        <w:t xml:space="preserve"> </w:t>
      </w:r>
      <w:r w:rsidRPr="00786D20">
        <w:rPr>
          <w:rFonts w:eastAsia="Batang"/>
          <w:i/>
          <w:lang w:eastAsia="ko-KR"/>
        </w:rPr>
        <w:t>za potrebe SŽ – Vleka in tehnika, d.o.o., dajemo soglasje, da naročnik namesto glavnega izvajalca (dobavitelja) poravna našo terjatev do glavnega izvajalca (dobavitelja).</w:t>
      </w:r>
    </w:p>
    <w:p w14:paraId="20E3624D" w14:textId="77777777" w:rsidR="003E2E91" w:rsidRPr="00786D20" w:rsidRDefault="003E2E91" w:rsidP="003E2E91">
      <w:pPr>
        <w:keepLines/>
        <w:tabs>
          <w:tab w:val="center" w:pos="4320"/>
          <w:tab w:val="right" w:pos="8640"/>
        </w:tabs>
        <w:spacing w:before="600" w:line="180" w:lineRule="atLeast"/>
        <w:jc w:val="both"/>
        <w:rPr>
          <w:rFonts w:eastAsia="Batang"/>
          <w:i/>
          <w:lang w:eastAsia="ko-KR"/>
        </w:rPr>
      </w:pPr>
    </w:p>
    <w:p w14:paraId="4E3EF56B" w14:textId="77777777" w:rsidR="003E2E91" w:rsidRPr="00786D20" w:rsidRDefault="003E2E91" w:rsidP="003E2E91">
      <w:pPr>
        <w:keepLines/>
        <w:tabs>
          <w:tab w:val="center" w:pos="4320"/>
          <w:tab w:val="right" w:pos="8640"/>
        </w:tabs>
        <w:spacing w:before="600" w:line="180" w:lineRule="atLeast"/>
        <w:jc w:val="both"/>
        <w:rPr>
          <w:rFonts w:eastAsia="Batang"/>
          <w:i/>
          <w:lang w:eastAsia="ko-KR"/>
        </w:rPr>
      </w:pPr>
    </w:p>
    <w:p w14:paraId="6059F4B8" w14:textId="77777777" w:rsidR="003E2E91" w:rsidRPr="00786D20" w:rsidRDefault="003E2E91" w:rsidP="00BD6F96">
      <w:pPr>
        <w:jc w:val="center"/>
        <w:rPr>
          <w:i/>
          <w:noProof/>
        </w:rPr>
      </w:pPr>
      <w:r w:rsidRPr="00786D20">
        <w:rPr>
          <w:i/>
          <w:noProof/>
        </w:rPr>
        <w:t>Kraj in datum:</w:t>
      </w:r>
      <w:r w:rsidRPr="00786D20">
        <w:rPr>
          <w:i/>
          <w:noProof/>
        </w:rPr>
        <w:tab/>
      </w:r>
      <w:r w:rsidRPr="00786D20">
        <w:rPr>
          <w:i/>
          <w:noProof/>
        </w:rPr>
        <w:tab/>
      </w:r>
      <w:r w:rsidRPr="00786D20">
        <w:rPr>
          <w:i/>
          <w:noProof/>
        </w:rPr>
        <w:tab/>
      </w:r>
      <w:r w:rsidRPr="00786D20">
        <w:rPr>
          <w:i/>
          <w:noProof/>
        </w:rPr>
        <w:tab/>
      </w:r>
      <w:r w:rsidRPr="00786D20">
        <w:rPr>
          <w:i/>
          <w:noProof/>
        </w:rPr>
        <w:tab/>
        <w:t>Žig:</w:t>
      </w:r>
      <w:r w:rsidRPr="00786D20">
        <w:rPr>
          <w:i/>
          <w:noProof/>
        </w:rPr>
        <w:tab/>
      </w:r>
      <w:r w:rsidRPr="00786D20">
        <w:rPr>
          <w:i/>
          <w:noProof/>
        </w:rPr>
        <w:tab/>
      </w:r>
      <w:r w:rsidRPr="00786D20">
        <w:rPr>
          <w:i/>
          <w:noProof/>
        </w:rPr>
        <w:tab/>
      </w:r>
      <w:r w:rsidRPr="00786D20">
        <w:rPr>
          <w:i/>
          <w:noProof/>
        </w:rPr>
        <w:tab/>
        <w:t>Podpis podizvajalca:</w:t>
      </w:r>
    </w:p>
    <w:p w14:paraId="760E116E" w14:textId="77777777" w:rsidR="003E2E91" w:rsidRPr="00786D20" w:rsidRDefault="003E2E91" w:rsidP="003E2E91">
      <w:pPr>
        <w:spacing w:before="120" w:after="120"/>
        <w:rPr>
          <w:rFonts w:eastAsia="Batang"/>
          <w:i/>
          <w:color w:val="000000" w:themeColor="text1"/>
          <w:sz w:val="22"/>
          <w:szCs w:val="22"/>
          <w:lang w:eastAsia="ko-KR"/>
        </w:rPr>
      </w:pPr>
    </w:p>
    <w:p w14:paraId="14BF99F5" w14:textId="77777777" w:rsidR="003E2E91" w:rsidRPr="00786D20" w:rsidRDefault="003E2E91" w:rsidP="003E2E91">
      <w:pPr>
        <w:spacing w:before="120" w:after="120"/>
        <w:rPr>
          <w:rFonts w:eastAsia="Batang"/>
          <w:i/>
          <w:color w:val="000000" w:themeColor="text1"/>
          <w:sz w:val="22"/>
          <w:szCs w:val="22"/>
          <w:lang w:eastAsia="ko-KR"/>
        </w:rPr>
      </w:pPr>
    </w:p>
    <w:p w14:paraId="1581FC30" w14:textId="77777777" w:rsidR="003E2E91" w:rsidRDefault="003E2E91" w:rsidP="003E2E91">
      <w:pPr>
        <w:spacing w:before="120" w:after="120"/>
        <w:rPr>
          <w:rFonts w:eastAsia="Batang"/>
          <w:i/>
          <w:color w:val="000000" w:themeColor="text1"/>
          <w:sz w:val="22"/>
          <w:szCs w:val="22"/>
          <w:lang w:eastAsia="ko-KR"/>
        </w:rPr>
      </w:pPr>
    </w:p>
    <w:p w14:paraId="328485C9" w14:textId="77777777" w:rsidR="003F7159" w:rsidRDefault="003F7159" w:rsidP="003E2E91">
      <w:pPr>
        <w:spacing w:before="120" w:after="120"/>
        <w:rPr>
          <w:rFonts w:eastAsia="Batang"/>
          <w:i/>
          <w:color w:val="000000" w:themeColor="text1"/>
          <w:sz w:val="22"/>
          <w:szCs w:val="22"/>
          <w:lang w:eastAsia="ko-KR"/>
        </w:rPr>
      </w:pPr>
    </w:p>
    <w:p w14:paraId="210D33FB" w14:textId="77777777" w:rsidR="003F7159" w:rsidRDefault="003F7159" w:rsidP="003E2E91">
      <w:pPr>
        <w:spacing w:before="120" w:after="120"/>
        <w:rPr>
          <w:rFonts w:eastAsia="Batang"/>
          <w:i/>
          <w:color w:val="000000" w:themeColor="text1"/>
          <w:sz w:val="22"/>
          <w:szCs w:val="22"/>
          <w:lang w:eastAsia="ko-KR"/>
        </w:rPr>
      </w:pPr>
    </w:p>
    <w:p w14:paraId="128FF45C" w14:textId="77777777" w:rsidR="003F7159" w:rsidRDefault="003F7159" w:rsidP="003E2E91">
      <w:pPr>
        <w:spacing w:before="120" w:after="120"/>
        <w:rPr>
          <w:rFonts w:eastAsia="Batang"/>
          <w:i/>
          <w:color w:val="000000" w:themeColor="text1"/>
          <w:sz w:val="22"/>
          <w:szCs w:val="22"/>
          <w:lang w:eastAsia="ko-KR"/>
        </w:rPr>
      </w:pPr>
    </w:p>
    <w:p w14:paraId="379E2E89" w14:textId="77777777" w:rsidR="003F7159" w:rsidRPr="00786D20" w:rsidRDefault="003F7159" w:rsidP="003E2E91">
      <w:pPr>
        <w:spacing w:before="120" w:after="120"/>
        <w:rPr>
          <w:rFonts w:eastAsia="Batang"/>
          <w:i/>
          <w:color w:val="000000" w:themeColor="text1"/>
          <w:sz w:val="22"/>
          <w:szCs w:val="22"/>
          <w:lang w:eastAsia="ko-KR"/>
        </w:rPr>
      </w:pPr>
    </w:p>
    <w:p w14:paraId="36B4690C" w14:textId="77777777" w:rsidR="003E2E91" w:rsidRPr="00786D20" w:rsidRDefault="003E2E91" w:rsidP="003E2E91">
      <w:pPr>
        <w:spacing w:line="276" w:lineRule="auto"/>
        <w:rPr>
          <w:rFonts w:eastAsia="Batang"/>
          <w:b/>
          <w:i/>
          <w:color w:val="000000" w:themeColor="text1"/>
          <w:lang w:eastAsia="ko-KR"/>
        </w:rPr>
      </w:pPr>
      <w:r w:rsidRPr="00786D20">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58D16071" w14:textId="77777777" w:rsidR="00EF6FDA" w:rsidRPr="00786D20" w:rsidRDefault="00EF6FDA" w:rsidP="003E2E91">
      <w:pPr>
        <w:spacing w:line="276" w:lineRule="auto"/>
        <w:rPr>
          <w:rFonts w:eastAsia="Batang"/>
          <w:b/>
          <w:i/>
          <w:color w:val="000000" w:themeColor="text1"/>
          <w:lang w:eastAsia="ko-KR"/>
        </w:rPr>
      </w:pPr>
    </w:p>
    <w:p w14:paraId="736DAF7B" w14:textId="77777777" w:rsidR="00EF6FDA" w:rsidRPr="00786D20" w:rsidRDefault="00EF6FDA" w:rsidP="003E2E91">
      <w:pPr>
        <w:spacing w:line="276" w:lineRule="auto"/>
        <w:rPr>
          <w:rFonts w:eastAsia="Batang"/>
          <w:b/>
          <w:i/>
          <w:color w:val="000000" w:themeColor="text1"/>
          <w:lang w:eastAsia="ko-KR"/>
        </w:rPr>
      </w:pPr>
    </w:p>
    <w:p w14:paraId="51F1F91E" w14:textId="77777777" w:rsidR="00EF6FDA" w:rsidRPr="00786D20" w:rsidRDefault="00EF6FDA" w:rsidP="003E2E91">
      <w:pPr>
        <w:spacing w:line="276" w:lineRule="auto"/>
        <w:rPr>
          <w:rFonts w:eastAsia="Batang"/>
          <w:b/>
          <w:i/>
          <w:color w:val="000000" w:themeColor="text1"/>
          <w:lang w:eastAsia="ko-KR"/>
        </w:rPr>
      </w:pPr>
    </w:p>
    <w:p w14:paraId="4AEEE26B" w14:textId="77777777" w:rsidR="00EF6FDA" w:rsidRPr="00786D20" w:rsidRDefault="00EF6FDA" w:rsidP="003E2E91">
      <w:pPr>
        <w:spacing w:line="276" w:lineRule="auto"/>
        <w:rPr>
          <w:rFonts w:eastAsia="Batang"/>
          <w:b/>
          <w:i/>
          <w:color w:val="000000" w:themeColor="text1"/>
          <w:lang w:eastAsia="ko-KR"/>
        </w:rPr>
      </w:pPr>
    </w:p>
    <w:p w14:paraId="4970F9A3" w14:textId="77777777" w:rsidR="00EF6FDA" w:rsidRPr="00786D20" w:rsidRDefault="00EF6FDA" w:rsidP="003E2E91">
      <w:pPr>
        <w:spacing w:line="276" w:lineRule="auto"/>
        <w:rPr>
          <w:rFonts w:eastAsia="Batang"/>
          <w:b/>
          <w:i/>
          <w:color w:val="000000" w:themeColor="text1"/>
          <w:lang w:eastAsia="ko-KR"/>
        </w:rPr>
      </w:pPr>
    </w:p>
    <w:p w14:paraId="0E25C918" w14:textId="77777777" w:rsidR="00EF6FDA" w:rsidRPr="00786D20" w:rsidRDefault="00EF6FDA" w:rsidP="003E2E91">
      <w:pPr>
        <w:spacing w:line="276" w:lineRule="auto"/>
        <w:rPr>
          <w:rFonts w:eastAsia="Batang"/>
          <w:b/>
          <w:i/>
          <w:color w:val="000000" w:themeColor="text1"/>
          <w:lang w:eastAsia="ko-KR"/>
        </w:rPr>
      </w:pPr>
    </w:p>
    <w:p w14:paraId="5AA06041" w14:textId="77777777" w:rsidR="00EF6FDA" w:rsidRPr="00786D20" w:rsidRDefault="00EF6FDA" w:rsidP="003E2E91">
      <w:pPr>
        <w:spacing w:line="276" w:lineRule="auto"/>
        <w:rPr>
          <w:rFonts w:eastAsia="Batang"/>
          <w:b/>
          <w:i/>
          <w:color w:val="000000" w:themeColor="text1"/>
          <w:lang w:eastAsia="ko-KR"/>
        </w:rPr>
      </w:pPr>
    </w:p>
    <w:p w14:paraId="422EC042" w14:textId="2EEF7790" w:rsidR="003E2E91" w:rsidRPr="00786D20" w:rsidRDefault="003F7159" w:rsidP="00F32528">
      <w:pPr>
        <w:pStyle w:val="Naslov2"/>
        <w:rPr>
          <w:rFonts w:ascii="Times New Roman" w:hAnsi="Times New Roman" w:cs="Times New Roman"/>
          <w:sz w:val="24"/>
          <w:szCs w:val="24"/>
        </w:rPr>
      </w:pPr>
      <w:bookmarkStart w:id="29" w:name="_Toc453065389"/>
      <w:bookmarkStart w:id="30" w:name="_Toc492474477"/>
      <w:bookmarkStart w:id="31" w:name="_Toc514231617"/>
      <w:bookmarkStart w:id="32" w:name="_Toc514231952"/>
      <w:bookmarkStart w:id="33" w:name="_Toc516144211"/>
      <w:bookmarkStart w:id="34" w:name="_Toc532533804"/>
      <w:r>
        <w:rPr>
          <w:rFonts w:ascii="Times New Roman" w:hAnsi="Times New Roman" w:cs="Times New Roman"/>
          <w:sz w:val="24"/>
          <w:szCs w:val="24"/>
        </w:rPr>
        <w:lastRenderedPageBreak/>
        <w:t>O</w:t>
      </w:r>
      <w:r w:rsidR="003E2E91" w:rsidRPr="00786D20">
        <w:rPr>
          <w:rFonts w:ascii="Times New Roman" w:hAnsi="Times New Roman" w:cs="Times New Roman"/>
          <w:sz w:val="24"/>
          <w:szCs w:val="24"/>
        </w:rPr>
        <w:t>brazec</w:t>
      </w:r>
      <w:bookmarkEnd w:id="29"/>
      <w:bookmarkEnd w:id="30"/>
      <w:bookmarkEnd w:id="31"/>
      <w:bookmarkEnd w:id="32"/>
      <w:r w:rsidR="00B17964" w:rsidRPr="00786D20">
        <w:rPr>
          <w:rFonts w:ascii="Times New Roman" w:hAnsi="Times New Roman" w:cs="Times New Roman"/>
          <w:sz w:val="24"/>
          <w:szCs w:val="24"/>
        </w:rPr>
        <w:t xml:space="preserve"> </w:t>
      </w:r>
      <w:bookmarkEnd w:id="33"/>
      <w:bookmarkEnd w:id="34"/>
      <w:r w:rsidR="005770B5">
        <w:rPr>
          <w:rFonts w:ascii="Times New Roman" w:hAnsi="Times New Roman" w:cs="Times New Roman"/>
          <w:sz w:val="24"/>
          <w:szCs w:val="24"/>
        </w:rPr>
        <w:t>10</w:t>
      </w:r>
    </w:p>
    <w:p w14:paraId="16928815" w14:textId="77777777" w:rsidR="003E2E91" w:rsidRPr="00786D20" w:rsidRDefault="003E2E91" w:rsidP="003E2E91">
      <w:pPr>
        <w:autoSpaceDE w:val="0"/>
        <w:autoSpaceDN w:val="0"/>
        <w:adjustRightInd w:val="0"/>
        <w:spacing w:before="120"/>
        <w:rPr>
          <w:rFonts w:eastAsia="Batang"/>
          <w:i/>
          <w:lang w:eastAsia="ko-KR"/>
        </w:rPr>
      </w:pPr>
    </w:p>
    <w:p w14:paraId="0E7B5AE2" w14:textId="77777777" w:rsidR="003E2E91" w:rsidRPr="00786D20" w:rsidRDefault="003E2E91" w:rsidP="003E2E91">
      <w:pPr>
        <w:autoSpaceDE w:val="0"/>
        <w:autoSpaceDN w:val="0"/>
        <w:adjustRightInd w:val="0"/>
        <w:spacing w:before="120"/>
        <w:rPr>
          <w:rFonts w:eastAsia="Batang"/>
          <w:i/>
          <w:lang w:eastAsia="ko-KR"/>
        </w:rPr>
      </w:pPr>
      <w:r w:rsidRPr="00786D20">
        <w:rPr>
          <w:rFonts w:eastAsia="Batang"/>
          <w:i/>
          <w:lang w:eastAsia="ko-KR"/>
        </w:rPr>
        <w:t>PONUDNIK:</w:t>
      </w:r>
    </w:p>
    <w:p w14:paraId="2D5A4DFE" w14:textId="77777777" w:rsidR="003E2E91" w:rsidRPr="00786D20" w:rsidRDefault="003E2E91" w:rsidP="003E2E91">
      <w:pPr>
        <w:spacing w:before="120"/>
        <w:jc w:val="both"/>
        <w:rPr>
          <w:i/>
          <w:noProof/>
          <w:u w:val="dotted"/>
        </w:rPr>
      </w:pPr>
      <w:r w:rsidRPr="00786D20">
        <w:rPr>
          <w:i/>
          <w:noProof/>
          <w:u w:val="dotted"/>
        </w:rPr>
        <w:tab/>
      </w:r>
      <w:r w:rsidRPr="00786D20">
        <w:rPr>
          <w:i/>
          <w:noProof/>
          <w:u w:val="dotted"/>
        </w:rPr>
        <w:tab/>
      </w:r>
      <w:r w:rsidRPr="00786D20">
        <w:rPr>
          <w:i/>
          <w:noProof/>
          <w:u w:val="dotted"/>
        </w:rPr>
        <w:tab/>
      </w:r>
      <w:r w:rsidRPr="00786D20">
        <w:rPr>
          <w:i/>
          <w:noProof/>
          <w:u w:val="dotted"/>
        </w:rPr>
        <w:tab/>
      </w:r>
    </w:p>
    <w:p w14:paraId="7C6EE475" w14:textId="77777777" w:rsidR="003E2E91" w:rsidRPr="00786D20" w:rsidRDefault="003E2E91" w:rsidP="0096694E">
      <w:pPr>
        <w:spacing w:before="120"/>
        <w:jc w:val="both"/>
        <w:rPr>
          <w:i/>
          <w:noProof/>
          <w:u w:val="dotted"/>
        </w:rPr>
      </w:pPr>
      <w:r w:rsidRPr="00786D20">
        <w:rPr>
          <w:i/>
          <w:noProof/>
          <w:u w:val="dotted"/>
        </w:rPr>
        <w:tab/>
      </w:r>
      <w:r w:rsidRPr="00786D20">
        <w:rPr>
          <w:i/>
          <w:noProof/>
          <w:u w:val="dotted"/>
        </w:rPr>
        <w:tab/>
      </w:r>
      <w:r w:rsidRPr="00786D20">
        <w:rPr>
          <w:i/>
          <w:noProof/>
          <w:u w:val="dotted"/>
        </w:rPr>
        <w:tab/>
      </w:r>
      <w:r w:rsidRPr="00786D20">
        <w:rPr>
          <w:i/>
          <w:noProof/>
          <w:u w:val="dotted"/>
        </w:rPr>
        <w:tab/>
      </w:r>
    </w:p>
    <w:p w14:paraId="453F5EE1" w14:textId="77777777" w:rsidR="003E2E91" w:rsidRPr="00786D20" w:rsidRDefault="003E2E91" w:rsidP="003E2E91">
      <w:pPr>
        <w:spacing w:before="120"/>
        <w:jc w:val="both"/>
        <w:rPr>
          <w:i/>
          <w:noProof/>
          <w:u w:val="dotted"/>
        </w:rPr>
      </w:pPr>
      <w:r w:rsidRPr="00786D20">
        <w:rPr>
          <w:i/>
          <w:noProof/>
          <w:u w:val="dotted"/>
        </w:rPr>
        <w:tab/>
      </w:r>
      <w:r w:rsidRPr="00786D20">
        <w:rPr>
          <w:i/>
          <w:noProof/>
          <w:u w:val="dotted"/>
        </w:rPr>
        <w:tab/>
      </w:r>
      <w:r w:rsidRPr="00786D20">
        <w:rPr>
          <w:i/>
          <w:noProof/>
          <w:u w:val="dotted"/>
        </w:rPr>
        <w:tab/>
      </w:r>
      <w:r w:rsidRPr="00786D20">
        <w:rPr>
          <w:i/>
          <w:noProof/>
          <w:u w:val="dotted"/>
        </w:rPr>
        <w:tab/>
      </w:r>
    </w:p>
    <w:p w14:paraId="2B27B9AD" w14:textId="77777777" w:rsidR="003E2E91" w:rsidRPr="00786D20" w:rsidRDefault="003E2E91" w:rsidP="003E2E91">
      <w:pPr>
        <w:autoSpaceDE w:val="0"/>
        <w:autoSpaceDN w:val="0"/>
        <w:adjustRightInd w:val="0"/>
        <w:spacing w:before="120"/>
        <w:rPr>
          <w:rFonts w:eastAsia="Batang"/>
          <w:i/>
          <w:lang w:eastAsia="ko-KR"/>
        </w:rPr>
      </w:pPr>
    </w:p>
    <w:p w14:paraId="2E0AF6D1" w14:textId="77777777" w:rsidR="003E2E91" w:rsidRPr="00786D20" w:rsidRDefault="003E2E91" w:rsidP="003E2E91">
      <w:pPr>
        <w:autoSpaceDE w:val="0"/>
        <w:autoSpaceDN w:val="0"/>
        <w:adjustRightInd w:val="0"/>
        <w:spacing w:before="120"/>
        <w:jc w:val="center"/>
        <w:rPr>
          <w:rFonts w:eastAsia="Batang"/>
          <w:b/>
          <w:i/>
          <w:lang w:eastAsia="ko-KR"/>
        </w:rPr>
      </w:pPr>
      <w:r w:rsidRPr="00786D20">
        <w:rPr>
          <w:rFonts w:eastAsia="Batang"/>
          <w:b/>
          <w:i/>
          <w:lang w:eastAsia="ko-KR"/>
        </w:rPr>
        <w:t>SEZNAM PODIZVAJALCEV</w:t>
      </w:r>
    </w:p>
    <w:p w14:paraId="75AB8903" w14:textId="77777777" w:rsidR="003E2E91" w:rsidRPr="00786D20" w:rsidRDefault="003E2E91" w:rsidP="003E2E91">
      <w:pPr>
        <w:autoSpaceDE w:val="0"/>
        <w:autoSpaceDN w:val="0"/>
        <w:adjustRightInd w:val="0"/>
        <w:spacing w:before="120"/>
        <w:jc w:val="both"/>
        <w:rPr>
          <w:rFonts w:eastAsia="Batang"/>
          <w:b/>
          <w:i/>
          <w:lang w:eastAsia="ko-KR"/>
        </w:rPr>
      </w:pPr>
    </w:p>
    <w:p w14:paraId="50B4372B" w14:textId="7F29FC76" w:rsidR="003E2E91" w:rsidRPr="00786D20" w:rsidRDefault="003E2E91" w:rsidP="003E2E91">
      <w:pPr>
        <w:autoSpaceDE w:val="0"/>
        <w:autoSpaceDN w:val="0"/>
        <w:adjustRightInd w:val="0"/>
        <w:spacing w:before="120"/>
        <w:rPr>
          <w:rFonts w:eastAsia="Batang"/>
          <w:b/>
          <w:bCs/>
          <w:i/>
          <w:lang w:eastAsia="ko-KR"/>
        </w:rPr>
      </w:pPr>
      <w:r w:rsidRPr="00786D20">
        <w:rPr>
          <w:rFonts w:ascii="TimesNewRoman" w:eastAsia="Batang" w:hAnsi="TimesNewRoman" w:cs="TimesNewRoman"/>
          <w:i/>
          <w:lang w:eastAsia="ko-KR"/>
        </w:rPr>
        <w:t xml:space="preserve">Predmet javnega naročila: </w:t>
      </w:r>
      <w:r w:rsidRPr="00786D20">
        <w:rPr>
          <w:rFonts w:eastAsia="Batang"/>
          <w:b/>
          <w:bCs/>
          <w:i/>
          <w:lang w:eastAsia="ko-KR"/>
        </w:rPr>
        <w:t>»</w:t>
      </w:r>
      <w:r w:rsidR="007532C3" w:rsidRPr="00A6550B">
        <w:rPr>
          <w:b/>
          <w:i/>
        </w:rPr>
        <w:t>Nabava monoblokov in diskov za EMV serije 310</w:t>
      </w:r>
      <w:r w:rsidRPr="00786D20">
        <w:rPr>
          <w:rFonts w:eastAsia="Batang"/>
          <w:b/>
          <w:bCs/>
          <w:i/>
          <w:lang w:eastAsia="ko-KR"/>
        </w:rPr>
        <w:t>«</w:t>
      </w:r>
    </w:p>
    <w:p w14:paraId="2CB548DC" w14:textId="77777777" w:rsidR="003E2E91" w:rsidRPr="00786D20" w:rsidRDefault="003E2E91" w:rsidP="003E2E91">
      <w:pPr>
        <w:autoSpaceDE w:val="0"/>
        <w:autoSpaceDN w:val="0"/>
        <w:adjustRightInd w:val="0"/>
        <w:spacing w:before="120"/>
        <w:rPr>
          <w:rFonts w:ascii="TimesNewRoman" w:eastAsia="Batang" w:hAnsi="TimesNewRoman" w:cs="TimesNewRoman"/>
          <w:i/>
          <w:lang w:eastAsia="ko-KR"/>
        </w:rPr>
      </w:pPr>
    </w:p>
    <w:tbl>
      <w:tblPr>
        <w:tblW w:w="10003"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827"/>
      </w:tblGrid>
      <w:tr w:rsidR="003E2E91" w:rsidRPr="00786D20" w14:paraId="7D873AD7" w14:textId="77777777" w:rsidTr="00FD7C3E">
        <w:trPr>
          <w:trHeight w:val="340"/>
        </w:trPr>
        <w:tc>
          <w:tcPr>
            <w:tcW w:w="2631" w:type="dxa"/>
            <w:tcBorders>
              <w:top w:val="single" w:sz="4" w:space="0" w:color="auto"/>
              <w:bottom w:val="single" w:sz="4" w:space="0" w:color="auto"/>
            </w:tcBorders>
            <w:vAlign w:val="center"/>
          </w:tcPr>
          <w:p w14:paraId="41B8EA67" w14:textId="77777777" w:rsidR="003E2E91" w:rsidRPr="00786D20" w:rsidRDefault="003E2E91" w:rsidP="003E2E91">
            <w:pPr>
              <w:autoSpaceDE w:val="0"/>
              <w:autoSpaceDN w:val="0"/>
              <w:adjustRightInd w:val="0"/>
              <w:spacing w:before="120"/>
              <w:rPr>
                <w:rFonts w:ascii="TimesNewRoman" w:eastAsia="Batang" w:hAnsi="TimesNewRoman" w:cs="TimesNewRoman"/>
                <w:i/>
                <w:lang w:eastAsia="ko-KR"/>
              </w:rPr>
            </w:pPr>
            <w:r w:rsidRPr="00786D20">
              <w:rPr>
                <w:rFonts w:ascii="TimesNewRoman" w:eastAsia="Batang" w:hAnsi="TimesNewRoman" w:cs="TimesNewRoman"/>
                <w:i/>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786D20" w:rsidRDefault="003E2E91" w:rsidP="003E2E91">
            <w:pPr>
              <w:autoSpaceDE w:val="0"/>
              <w:autoSpaceDN w:val="0"/>
              <w:adjustRightInd w:val="0"/>
              <w:spacing w:before="120"/>
              <w:rPr>
                <w:rFonts w:ascii="TimesNewRoman" w:eastAsia="Batang" w:hAnsi="TimesNewRoman" w:cs="TimesNewRoman"/>
                <w:i/>
                <w:lang w:eastAsia="ko-KR"/>
              </w:rPr>
            </w:pPr>
            <w:r w:rsidRPr="00786D20">
              <w:rPr>
                <w:rFonts w:ascii="TimesNewRoman" w:eastAsia="Batang" w:hAnsi="TimesNewRoman" w:cs="TimesNewRoman"/>
                <w:i/>
                <w:lang w:eastAsia="ko-KR"/>
              </w:rPr>
              <w:t>Vrsta del oz. vsak del javnega naročila, ki ga bo izvedel</w:t>
            </w:r>
          </w:p>
        </w:tc>
        <w:tc>
          <w:tcPr>
            <w:tcW w:w="3827" w:type="dxa"/>
            <w:tcBorders>
              <w:top w:val="single" w:sz="4" w:space="0" w:color="auto"/>
              <w:bottom w:val="single" w:sz="4" w:space="0" w:color="auto"/>
            </w:tcBorders>
            <w:vAlign w:val="center"/>
          </w:tcPr>
          <w:p w14:paraId="598FD264" w14:textId="77777777" w:rsidR="003E2E91" w:rsidRPr="00786D20" w:rsidRDefault="003E2E91" w:rsidP="003E2E91">
            <w:pPr>
              <w:autoSpaceDE w:val="0"/>
              <w:autoSpaceDN w:val="0"/>
              <w:adjustRightInd w:val="0"/>
              <w:spacing w:before="120"/>
              <w:rPr>
                <w:rFonts w:ascii="TimesNewRoman" w:eastAsia="Batang" w:hAnsi="TimesNewRoman" w:cs="TimesNewRoman"/>
                <w:i/>
                <w:lang w:eastAsia="ko-KR"/>
              </w:rPr>
            </w:pPr>
            <w:r w:rsidRPr="00786D20">
              <w:rPr>
                <w:rFonts w:ascii="TimesNewRoman" w:eastAsia="Batang" w:hAnsi="TimesNewRoman" w:cs="TimesNewRoman"/>
                <w:i/>
                <w:lang w:eastAsia="ko-KR"/>
              </w:rPr>
              <w:t>Vrednost (v EUR z DDV) in delež (v %):</w:t>
            </w:r>
          </w:p>
        </w:tc>
      </w:tr>
      <w:tr w:rsidR="003E2E91" w:rsidRPr="00786D20" w14:paraId="689EE20A" w14:textId="77777777" w:rsidTr="00FD7C3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786D20"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58ACCEDC" w14:textId="77777777" w:rsidR="003E2E91" w:rsidRPr="00786D20" w:rsidRDefault="003E2E91" w:rsidP="003E2E91">
            <w:pPr>
              <w:rPr>
                <w:rFonts w:ascii="TimesNewRoman" w:eastAsia="Batang" w:hAnsi="TimesNewRoman" w:cs="TimesNewRoman"/>
                <w:i/>
                <w:lang w:eastAsia="ko-KR"/>
              </w:rPr>
            </w:pPr>
          </w:p>
          <w:p w14:paraId="7888BC5D" w14:textId="77777777" w:rsidR="003E2E91" w:rsidRPr="00786D20"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827" w:type="dxa"/>
          </w:tcPr>
          <w:p w14:paraId="30AF31F3" w14:textId="77777777" w:rsidR="003E2E91" w:rsidRPr="00786D20" w:rsidRDefault="003E2E91" w:rsidP="003E2E91">
            <w:pPr>
              <w:rPr>
                <w:rFonts w:ascii="TimesNewRoman" w:eastAsia="Batang" w:hAnsi="TimesNewRoman" w:cs="TimesNewRoman"/>
                <w:i/>
                <w:lang w:eastAsia="ko-KR"/>
              </w:rPr>
            </w:pPr>
          </w:p>
          <w:p w14:paraId="4C1BFBFC" w14:textId="77777777" w:rsidR="003E2E91" w:rsidRPr="00786D20"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786D20" w14:paraId="6FA82229" w14:textId="77777777" w:rsidTr="00FD7C3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786D20"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21C2A802" w14:textId="77777777" w:rsidR="003E2E91" w:rsidRPr="00786D20"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827" w:type="dxa"/>
          </w:tcPr>
          <w:p w14:paraId="43B41C22" w14:textId="77777777" w:rsidR="003E2E91" w:rsidRPr="00786D20"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786D20" w14:paraId="30EDAC4D" w14:textId="77777777" w:rsidTr="00FD7C3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786D20" w:rsidRDefault="003E2E91" w:rsidP="003E2E91">
            <w:pPr>
              <w:autoSpaceDE w:val="0"/>
              <w:autoSpaceDN w:val="0"/>
              <w:adjustRightInd w:val="0"/>
              <w:spacing w:before="120"/>
              <w:jc w:val="center"/>
              <w:rPr>
                <w:rFonts w:ascii="TimesNewRoman" w:eastAsia="Batang" w:hAnsi="TimesNewRoman" w:cs="TimesNewRoman"/>
                <w:b/>
                <w:i/>
                <w:strike/>
                <w:lang w:eastAsia="ko-KR"/>
              </w:rPr>
            </w:pPr>
          </w:p>
        </w:tc>
        <w:tc>
          <w:tcPr>
            <w:tcW w:w="3545" w:type="dxa"/>
          </w:tcPr>
          <w:p w14:paraId="6F415AA0" w14:textId="77777777" w:rsidR="003E2E91" w:rsidRPr="00786D20"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827" w:type="dxa"/>
          </w:tcPr>
          <w:p w14:paraId="393E952D" w14:textId="77777777" w:rsidR="003E2E91" w:rsidRPr="00786D20" w:rsidRDefault="003E2E91" w:rsidP="003E2E91">
            <w:pPr>
              <w:autoSpaceDE w:val="0"/>
              <w:autoSpaceDN w:val="0"/>
              <w:adjustRightInd w:val="0"/>
              <w:spacing w:before="120"/>
              <w:jc w:val="center"/>
              <w:rPr>
                <w:rFonts w:ascii="TimesNewRoman" w:eastAsia="Batang" w:hAnsi="TimesNewRoman" w:cs="TimesNewRoman"/>
                <w:i/>
                <w:lang w:eastAsia="ko-KR"/>
              </w:rPr>
            </w:pPr>
          </w:p>
        </w:tc>
      </w:tr>
    </w:tbl>
    <w:p w14:paraId="28F7CE5B" w14:textId="77777777" w:rsidR="003E2E91" w:rsidRPr="00786D20" w:rsidRDefault="003E2E91" w:rsidP="003E2E91">
      <w:pPr>
        <w:autoSpaceDE w:val="0"/>
        <w:autoSpaceDN w:val="0"/>
        <w:adjustRightInd w:val="0"/>
        <w:spacing w:before="120"/>
        <w:rPr>
          <w:rFonts w:ascii="TimesNewRoman" w:eastAsia="Batang" w:hAnsi="TimesNewRoman" w:cs="TimesNewRoman"/>
          <w:i/>
          <w:lang w:eastAsia="ko-KR"/>
        </w:rPr>
      </w:pPr>
    </w:p>
    <w:p w14:paraId="45B43E5E" w14:textId="77777777" w:rsidR="003E2E91" w:rsidRPr="00786D20"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2EC976AA" w14:textId="77777777" w:rsidR="003E2E91" w:rsidRPr="00786D20"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01DA1B6C" w14:textId="77777777" w:rsidR="003E2E91" w:rsidRPr="00786D20" w:rsidRDefault="003E2E91" w:rsidP="00BD6F96">
      <w:pPr>
        <w:jc w:val="center"/>
        <w:rPr>
          <w:i/>
          <w:noProof/>
        </w:rPr>
      </w:pPr>
      <w:r w:rsidRPr="00786D20">
        <w:rPr>
          <w:i/>
          <w:noProof/>
        </w:rPr>
        <w:t>Kraj in datum:</w:t>
      </w:r>
      <w:r w:rsidRPr="00786D20">
        <w:rPr>
          <w:i/>
          <w:noProof/>
        </w:rPr>
        <w:tab/>
      </w:r>
      <w:r w:rsidRPr="00786D20">
        <w:rPr>
          <w:i/>
          <w:noProof/>
        </w:rPr>
        <w:tab/>
      </w:r>
      <w:r w:rsidRPr="00786D20">
        <w:rPr>
          <w:i/>
          <w:noProof/>
        </w:rPr>
        <w:tab/>
      </w:r>
      <w:r w:rsidRPr="00786D20">
        <w:rPr>
          <w:i/>
          <w:noProof/>
        </w:rPr>
        <w:tab/>
      </w:r>
      <w:r w:rsidRPr="00786D20">
        <w:rPr>
          <w:i/>
          <w:noProof/>
        </w:rPr>
        <w:tab/>
        <w:t>Žig:</w:t>
      </w:r>
      <w:r w:rsidRPr="00786D20">
        <w:rPr>
          <w:i/>
          <w:noProof/>
        </w:rPr>
        <w:tab/>
      </w:r>
      <w:r w:rsidRPr="00786D20">
        <w:rPr>
          <w:i/>
          <w:noProof/>
        </w:rPr>
        <w:tab/>
      </w:r>
      <w:r w:rsidRPr="00786D20">
        <w:rPr>
          <w:i/>
          <w:noProof/>
        </w:rPr>
        <w:tab/>
      </w:r>
      <w:r w:rsidRPr="00786D20">
        <w:rPr>
          <w:i/>
          <w:noProof/>
        </w:rPr>
        <w:tab/>
        <w:t>Podpis ponudnika:</w:t>
      </w:r>
    </w:p>
    <w:p w14:paraId="275AB289" w14:textId="77777777" w:rsidR="003E2E91" w:rsidRPr="00786D20" w:rsidRDefault="003E2E91" w:rsidP="003E2E91">
      <w:pPr>
        <w:autoSpaceDE w:val="0"/>
        <w:autoSpaceDN w:val="0"/>
        <w:adjustRightInd w:val="0"/>
        <w:spacing w:before="120"/>
        <w:rPr>
          <w:rFonts w:ascii="TimesNewRoman" w:eastAsia="Batang" w:hAnsi="TimesNewRoman" w:cs="TimesNewRoman"/>
          <w:b/>
          <w:i/>
          <w:strike/>
          <w:lang w:eastAsia="ko-KR"/>
        </w:rPr>
      </w:pPr>
    </w:p>
    <w:p w14:paraId="0FF5DB7B" w14:textId="77777777" w:rsidR="00B40E2F" w:rsidRPr="00786D20" w:rsidRDefault="00B40E2F" w:rsidP="00B40E2F">
      <w:pPr>
        <w:pStyle w:val="Noga"/>
        <w:tabs>
          <w:tab w:val="clear" w:pos="4536"/>
          <w:tab w:val="clear" w:pos="9072"/>
        </w:tabs>
        <w:rPr>
          <w:b/>
          <w:i/>
        </w:rPr>
      </w:pPr>
    </w:p>
    <w:p w14:paraId="663D7B28" w14:textId="411BB0B3" w:rsidR="005B1108" w:rsidRPr="00786D20" w:rsidRDefault="005B1108" w:rsidP="00B40E2F">
      <w:pPr>
        <w:autoSpaceDE w:val="0"/>
        <w:autoSpaceDN w:val="0"/>
        <w:adjustRightInd w:val="0"/>
        <w:jc w:val="right"/>
        <w:rPr>
          <w:i/>
        </w:rPr>
      </w:pPr>
      <w:r w:rsidRPr="00786D20">
        <w:rPr>
          <w:i/>
        </w:rPr>
        <w:br w:type="page"/>
      </w:r>
    </w:p>
    <w:p w14:paraId="0EB02D8B" w14:textId="185BE806" w:rsidR="00982085" w:rsidRPr="00786D20" w:rsidRDefault="00982085" w:rsidP="00F32528">
      <w:pPr>
        <w:pStyle w:val="Naslov2"/>
        <w:rPr>
          <w:rFonts w:ascii="Times New Roman" w:hAnsi="Times New Roman" w:cs="Times New Roman"/>
          <w:sz w:val="24"/>
          <w:szCs w:val="24"/>
        </w:rPr>
      </w:pPr>
      <w:bookmarkStart w:id="35" w:name="_Toc482795375"/>
      <w:bookmarkStart w:id="36" w:name="_Toc519589433"/>
      <w:bookmarkStart w:id="37" w:name="_Toc519595415"/>
      <w:bookmarkStart w:id="38" w:name="_Toc532533805"/>
      <w:r w:rsidRPr="00786D20">
        <w:rPr>
          <w:rFonts w:ascii="Times New Roman" w:hAnsi="Times New Roman" w:cs="Times New Roman"/>
          <w:sz w:val="24"/>
          <w:szCs w:val="24"/>
        </w:rPr>
        <w:lastRenderedPageBreak/>
        <w:t>Obrazec 1</w:t>
      </w:r>
      <w:bookmarkEnd w:id="35"/>
      <w:bookmarkEnd w:id="36"/>
      <w:bookmarkEnd w:id="37"/>
      <w:bookmarkEnd w:id="38"/>
      <w:r w:rsidR="005770B5">
        <w:rPr>
          <w:rFonts w:ascii="Times New Roman" w:hAnsi="Times New Roman" w:cs="Times New Roman"/>
          <w:sz w:val="24"/>
          <w:szCs w:val="24"/>
        </w:rPr>
        <w:t>1</w:t>
      </w:r>
    </w:p>
    <w:p w14:paraId="12970B0A" w14:textId="77777777" w:rsidR="00594893" w:rsidRPr="00786D20" w:rsidRDefault="00594893" w:rsidP="00982085">
      <w:pPr>
        <w:rPr>
          <w:i/>
        </w:rPr>
      </w:pPr>
    </w:p>
    <w:p w14:paraId="17CFDF1A" w14:textId="77777777" w:rsidR="00982085" w:rsidRPr="00786D20" w:rsidRDefault="00982085" w:rsidP="00982085">
      <w:pPr>
        <w:rPr>
          <w:i/>
        </w:rPr>
      </w:pPr>
      <w:r w:rsidRPr="00786D20">
        <w:rPr>
          <w:i/>
        </w:rPr>
        <w:t xml:space="preserve">(izpolni ponudnik) </w:t>
      </w:r>
    </w:p>
    <w:p w14:paraId="1CAEA55D" w14:textId="77777777" w:rsidR="00982085" w:rsidRPr="00786D20" w:rsidRDefault="00982085" w:rsidP="00982085">
      <w:pPr>
        <w:jc w:val="both"/>
        <w:rPr>
          <w:b/>
          <w:i/>
          <w:sz w:val="20"/>
        </w:rPr>
      </w:pPr>
    </w:p>
    <w:p w14:paraId="730AAE1C" w14:textId="77777777" w:rsidR="00982085" w:rsidRPr="00786D20" w:rsidRDefault="00982085" w:rsidP="00982085">
      <w:pPr>
        <w:jc w:val="both"/>
        <w:rPr>
          <w:b/>
          <w:i/>
        </w:rPr>
      </w:pPr>
    </w:p>
    <w:p w14:paraId="7BC65364" w14:textId="77777777" w:rsidR="00982085" w:rsidRPr="00786D20" w:rsidRDefault="00982085" w:rsidP="00982085">
      <w:pPr>
        <w:jc w:val="both"/>
        <w:rPr>
          <w:i/>
        </w:rPr>
      </w:pPr>
      <w:r w:rsidRPr="00786D20">
        <w:rPr>
          <w:i/>
        </w:rPr>
        <w:t>Številka predračuna:</w:t>
      </w:r>
      <w:r w:rsidRPr="00786D20">
        <w:rPr>
          <w:i/>
        </w:rPr>
        <w:tab/>
        <w:t>________________</w:t>
      </w:r>
    </w:p>
    <w:p w14:paraId="027A20D6" w14:textId="77777777" w:rsidR="00982085" w:rsidRPr="00786D20" w:rsidRDefault="00982085" w:rsidP="00982085">
      <w:pPr>
        <w:jc w:val="both"/>
        <w:rPr>
          <w:i/>
        </w:rPr>
      </w:pPr>
      <w:r w:rsidRPr="00786D20">
        <w:rPr>
          <w:i/>
        </w:rPr>
        <w:t xml:space="preserve">Datum: </w:t>
      </w:r>
      <w:r w:rsidRPr="00786D20">
        <w:rPr>
          <w:i/>
        </w:rPr>
        <w:tab/>
      </w:r>
      <w:r w:rsidRPr="00786D20">
        <w:rPr>
          <w:i/>
        </w:rPr>
        <w:tab/>
        <w:t>________________</w:t>
      </w:r>
    </w:p>
    <w:p w14:paraId="224A6ED0" w14:textId="77777777" w:rsidR="00982085" w:rsidRPr="00786D20" w:rsidRDefault="00982085" w:rsidP="00982085">
      <w:pPr>
        <w:pStyle w:val="NASLOV10"/>
        <w:rPr>
          <w:i/>
        </w:rPr>
      </w:pPr>
    </w:p>
    <w:p w14:paraId="4DD5997C" w14:textId="77777777" w:rsidR="00CA0E89" w:rsidRDefault="00CA0E89" w:rsidP="005770B5">
      <w:pPr>
        <w:pStyle w:val="NASLOV10"/>
        <w:outlineLvl w:val="9"/>
        <w:rPr>
          <w:i/>
          <w:szCs w:val="24"/>
        </w:rPr>
      </w:pPr>
      <w:bookmarkStart w:id="39" w:name="_Toc275246068"/>
      <w:bookmarkStart w:id="40" w:name="_Toc386189392"/>
      <w:bookmarkStart w:id="41" w:name="_Toc445199915"/>
    </w:p>
    <w:p w14:paraId="640CE464" w14:textId="77777777" w:rsidR="005770B5" w:rsidRPr="005770B5" w:rsidRDefault="005770B5" w:rsidP="005770B5">
      <w:pPr>
        <w:pStyle w:val="NASLOV10"/>
        <w:outlineLvl w:val="9"/>
        <w:rPr>
          <w:i/>
          <w:szCs w:val="24"/>
        </w:rPr>
      </w:pPr>
      <w:r w:rsidRPr="000E77B3">
        <w:rPr>
          <w:i/>
          <w:szCs w:val="24"/>
        </w:rPr>
        <w:t>REFERENCE PONUDNIKA</w:t>
      </w:r>
    </w:p>
    <w:p w14:paraId="5DA2CE48" w14:textId="77777777" w:rsidR="005770B5" w:rsidRPr="005770B5" w:rsidRDefault="005770B5" w:rsidP="005770B5">
      <w:pPr>
        <w:pStyle w:val="NASLOV10"/>
        <w:outlineLvl w:val="9"/>
        <w:rPr>
          <w:i/>
          <w:szCs w:val="24"/>
        </w:rPr>
      </w:pPr>
    </w:p>
    <w:p w14:paraId="3A6C282D" w14:textId="08B31BFB" w:rsidR="005770B5" w:rsidRPr="006738D3" w:rsidRDefault="006738D3" w:rsidP="006738D3">
      <w:pPr>
        <w:jc w:val="both"/>
        <w:rPr>
          <w:i/>
        </w:rPr>
      </w:pPr>
      <w:r w:rsidRPr="006738D3">
        <w:rPr>
          <w:i/>
        </w:rPr>
        <w:t xml:space="preserve">Ponudnik mora za </w:t>
      </w:r>
      <w:r w:rsidR="000E77B3" w:rsidRPr="000E77B3">
        <w:rPr>
          <w:i/>
        </w:rPr>
        <w:t>sklop</w:t>
      </w:r>
      <w:r w:rsidRPr="006738D3">
        <w:rPr>
          <w:i/>
        </w:rPr>
        <w:t>, ki ga ponuja,</w:t>
      </w:r>
      <w:r>
        <w:rPr>
          <w:i/>
        </w:rPr>
        <w:t xml:space="preserve"> </w:t>
      </w:r>
      <w:r w:rsidRPr="006738D3">
        <w:rPr>
          <w:i/>
        </w:rPr>
        <w:t xml:space="preserve">predložiti pisno potrdilo najmanj </w:t>
      </w:r>
      <w:r w:rsidRPr="006738D3">
        <w:rPr>
          <w:b/>
          <w:i/>
        </w:rPr>
        <w:t>treh</w:t>
      </w:r>
      <w:r w:rsidRPr="006738D3">
        <w:rPr>
          <w:i/>
        </w:rPr>
        <w:t xml:space="preserve"> železniških prevoznih podjetij (ŽPP) ali</w:t>
      </w:r>
      <w:r>
        <w:rPr>
          <w:i/>
        </w:rPr>
        <w:t xml:space="preserve"> </w:t>
      </w:r>
      <w:r w:rsidRPr="006738D3">
        <w:rPr>
          <w:i/>
        </w:rPr>
        <w:t>pooblaščenih delavnic za vzdrževanje železniških vozil ali proizvajalcev železniških</w:t>
      </w:r>
      <w:r>
        <w:rPr>
          <w:i/>
        </w:rPr>
        <w:t xml:space="preserve"> </w:t>
      </w:r>
      <w:r w:rsidRPr="006738D3">
        <w:rPr>
          <w:i/>
        </w:rPr>
        <w:t>vozil iz držav članic EU iz katerega bo razvidno, da je ponudnik ali proizvajalec blaga</w:t>
      </w:r>
      <w:r w:rsidR="009E5661">
        <w:t xml:space="preserve">, </w:t>
      </w:r>
      <w:r w:rsidR="009E5661" w:rsidRPr="009E5661">
        <w:rPr>
          <w:i/>
        </w:rPr>
        <w:t>ki ga v tem ja</w:t>
      </w:r>
      <w:r w:rsidR="009E5661">
        <w:rPr>
          <w:i/>
        </w:rPr>
        <w:t xml:space="preserve">vnem naročilu ponuja ponudnik, </w:t>
      </w:r>
      <w:r w:rsidRPr="006738D3">
        <w:rPr>
          <w:i/>
        </w:rPr>
        <w:t xml:space="preserve">v preteklih </w:t>
      </w:r>
      <w:r w:rsidRPr="006738D3">
        <w:rPr>
          <w:b/>
          <w:i/>
        </w:rPr>
        <w:t>treh letih</w:t>
      </w:r>
      <w:r w:rsidRPr="006738D3">
        <w:rPr>
          <w:i/>
        </w:rPr>
        <w:t xml:space="preserve"> pred dnevom objave tega javnega razpisa dobavil ponujeno</w:t>
      </w:r>
      <w:r>
        <w:rPr>
          <w:i/>
        </w:rPr>
        <w:t xml:space="preserve"> </w:t>
      </w:r>
      <w:r w:rsidRPr="006738D3">
        <w:rPr>
          <w:i/>
        </w:rPr>
        <w:t>blago najmanj v količinah enakih razpisnim količinam.</w:t>
      </w:r>
    </w:p>
    <w:p w14:paraId="66AF0BB7" w14:textId="77777777" w:rsidR="005770B5" w:rsidRPr="005770B5" w:rsidRDefault="005770B5" w:rsidP="005770B5">
      <w:pPr>
        <w:jc w:val="center"/>
        <w:rPr>
          <w:b/>
          <w:i/>
          <w:iCs/>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3261"/>
        <w:gridCol w:w="1134"/>
        <w:gridCol w:w="2835"/>
        <w:gridCol w:w="1842"/>
      </w:tblGrid>
      <w:tr w:rsidR="005770B5" w:rsidRPr="005770B5" w14:paraId="4B13BD19" w14:textId="77777777" w:rsidTr="000E77B3">
        <w:tc>
          <w:tcPr>
            <w:tcW w:w="1021" w:type="dxa"/>
            <w:vAlign w:val="center"/>
          </w:tcPr>
          <w:p w14:paraId="646160E4" w14:textId="6033BD3D" w:rsidR="005770B5" w:rsidRPr="005770B5" w:rsidRDefault="000E77B3" w:rsidP="003371E1">
            <w:pPr>
              <w:jc w:val="center"/>
              <w:rPr>
                <w:i/>
              </w:rPr>
            </w:pPr>
            <w:r>
              <w:rPr>
                <w:i/>
              </w:rPr>
              <w:t>Sklop</w:t>
            </w:r>
          </w:p>
        </w:tc>
        <w:tc>
          <w:tcPr>
            <w:tcW w:w="3261" w:type="dxa"/>
            <w:vAlign w:val="center"/>
          </w:tcPr>
          <w:p w14:paraId="06CEFCDF" w14:textId="77777777" w:rsidR="005770B5" w:rsidRPr="005770B5" w:rsidRDefault="005770B5" w:rsidP="003371E1">
            <w:pPr>
              <w:jc w:val="center"/>
              <w:rPr>
                <w:i/>
              </w:rPr>
            </w:pPr>
            <w:r w:rsidRPr="005770B5">
              <w:rPr>
                <w:i/>
              </w:rPr>
              <w:t>Dobava/Pogodba</w:t>
            </w:r>
          </w:p>
        </w:tc>
        <w:tc>
          <w:tcPr>
            <w:tcW w:w="1134" w:type="dxa"/>
            <w:vAlign w:val="center"/>
          </w:tcPr>
          <w:p w14:paraId="4DC7BC05" w14:textId="77777777" w:rsidR="005770B5" w:rsidRPr="005770B5" w:rsidRDefault="005770B5" w:rsidP="003371E1">
            <w:pPr>
              <w:jc w:val="center"/>
              <w:rPr>
                <w:i/>
              </w:rPr>
            </w:pPr>
            <w:r w:rsidRPr="005770B5">
              <w:rPr>
                <w:i/>
              </w:rPr>
              <w:t>Datum zaključka</w:t>
            </w:r>
          </w:p>
        </w:tc>
        <w:tc>
          <w:tcPr>
            <w:tcW w:w="2835" w:type="dxa"/>
            <w:vAlign w:val="center"/>
          </w:tcPr>
          <w:p w14:paraId="0284F0D3" w14:textId="77777777" w:rsidR="005770B5" w:rsidRPr="005770B5" w:rsidRDefault="005770B5" w:rsidP="003371E1">
            <w:pPr>
              <w:jc w:val="center"/>
              <w:rPr>
                <w:i/>
              </w:rPr>
            </w:pPr>
            <w:r w:rsidRPr="005770B5">
              <w:rPr>
                <w:i/>
              </w:rPr>
              <w:t>Naročnik</w:t>
            </w:r>
          </w:p>
          <w:p w14:paraId="41177C6F" w14:textId="77777777" w:rsidR="005770B5" w:rsidRPr="005770B5" w:rsidRDefault="005770B5" w:rsidP="003371E1">
            <w:pPr>
              <w:jc w:val="center"/>
              <w:rPr>
                <w:i/>
              </w:rPr>
            </w:pPr>
            <w:r w:rsidRPr="005770B5">
              <w:rPr>
                <w:i/>
              </w:rPr>
              <w:t>(naziv in naslov)</w:t>
            </w:r>
          </w:p>
        </w:tc>
        <w:tc>
          <w:tcPr>
            <w:tcW w:w="1842" w:type="dxa"/>
            <w:vAlign w:val="center"/>
          </w:tcPr>
          <w:p w14:paraId="3F99DA8D" w14:textId="77777777" w:rsidR="000E77B3" w:rsidRDefault="000E77B3" w:rsidP="000E77B3">
            <w:pPr>
              <w:jc w:val="center"/>
              <w:rPr>
                <w:i/>
              </w:rPr>
            </w:pPr>
          </w:p>
          <w:p w14:paraId="57D17BB9" w14:textId="1DB5BB9F" w:rsidR="005770B5" w:rsidRDefault="000E77B3" w:rsidP="000E77B3">
            <w:pPr>
              <w:jc w:val="center"/>
              <w:rPr>
                <w:i/>
              </w:rPr>
            </w:pPr>
            <w:r w:rsidRPr="000E77B3">
              <w:rPr>
                <w:i/>
              </w:rPr>
              <w:t>Količina i</w:t>
            </w:r>
            <w:r w:rsidR="005770B5" w:rsidRPr="000E77B3">
              <w:rPr>
                <w:i/>
              </w:rPr>
              <w:t>zvedenih dobav</w:t>
            </w:r>
          </w:p>
          <w:p w14:paraId="3D0D877E" w14:textId="5E5DDDE4" w:rsidR="00370238" w:rsidRPr="005770B5" w:rsidRDefault="00370238" w:rsidP="000E77B3">
            <w:pPr>
              <w:jc w:val="center"/>
              <w:rPr>
                <w:i/>
              </w:rPr>
            </w:pPr>
          </w:p>
        </w:tc>
      </w:tr>
      <w:tr w:rsidR="005770B5" w:rsidRPr="005770B5" w14:paraId="56DF7241" w14:textId="77777777" w:rsidTr="000E77B3">
        <w:tc>
          <w:tcPr>
            <w:tcW w:w="1021" w:type="dxa"/>
          </w:tcPr>
          <w:p w14:paraId="4F4A3721" w14:textId="77777777" w:rsidR="005770B5" w:rsidRPr="005770B5" w:rsidRDefault="005770B5" w:rsidP="003371E1">
            <w:pPr>
              <w:jc w:val="both"/>
              <w:rPr>
                <w:i/>
              </w:rPr>
            </w:pPr>
          </w:p>
        </w:tc>
        <w:tc>
          <w:tcPr>
            <w:tcW w:w="3261" w:type="dxa"/>
          </w:tcPr>
          <w:p w14:paraId="6D31DF07" w14:textId="77777777" w:rsidR="005770B5" w:rsidRPr="005770B5" w:rsidRDefault="005770B5" w:rsidP="003371E1">
            <w:pPr>
              <w:jc w:val="both"/>
              <w:rPr>
                <w:i/>
              </w:rPr>
            </w:pPr>
          </w:p>
          <w:p w14:paraId="2D45FAEB" w14:textId="77777777" w:rsidR="005770B5" w:rsidRPr="005770B5" w:rsidRDefault="005770B5" w:rsidP="003371E1">
            <w:pPr>
              <w:jc w:val="both"/>
              <w:rPr>
                <w:i/>
              </w:rPr>
            </w:pPr>
          </w:p>
        </w:tc>
        <w:tc>
          <w:tcPr>
            <w:tcW w:w="1134" w:type="dxa"/>
          </w:tcPr>
          <w:p w14:paraId="70B7C815" w14:textId="77777777" w:rsidR="005770B5" w:rsidRPr="005770B5" w:rsidRDefault="005770B5" w:rsidP="003371E1">
            <w:pPr>
              <w:jc w:val="both"/>
              <w:rPr>
                <w:i/>
              </w:rPr>
            </w:pPr>
          </w:p>
        </w:tc>
        <w:tc>
          <w:tcPr>
            <w:tcW w:w="2835" w:type="dxa"/>
          </w:tcPr>
          <w:p w14:paraId="5583CF1B" w14:textId="77777777" w:rsidR="005770B5" w:rsidRPr="005770B5" w:rsidRDefault="005770B5" w:rsidP="003371E1">
            <w:pPr>
              <w:jc w:val="both"/>
              <w:rPr>
                <w:i/>
              </w:rPr>
            </w:pPr>
          </w:p>
        </w:tc>
        <w:tc>
          <w:tcPr>
            <w:tcW w:w="1842" w:type="dxa"/>
          </w:tcPr>
          <w:p w14:paraId="3CAD13DA" w14:textId="77777777" w:rsidR="005770B5" w:rsidRPr="005770B5" w:rsidRDefault="005770B5" w:rsidP="003371E1">
            <w:pPr>
              <w:jc w:val="both"/>
              <w:rPr>
                <w:i/>
              </w:rPr>
            </w:pPr>
          </w:p>
        </w:tc>
      </w:tr>
      <w:tr w:rsidR="005770B5" w:rsidRPr="005770B5" w14:paraId="3832C1A2" w14:textId="77777777" w:rsidTr="000E77B3">
        <w:tc>
          <w:tcPr>
            <w:tcW w:w="1021" w:type="dxa"/>
          </w:tcPr>
          <w:p w14:paraId="552EFC35" w14:textId="77777777" w:rsidR="005770B5" w:rsidRPr="005770B5" w:rsidRDefault="005770B5" w:rsidP="003371E1">
            <w:pPr>
              <w:jc w:val="both"/>
              <w:rPr>
                <w:i/>
              </w:rPr>
            </w:pPr>
          </w:p>
        </w:tc>
        <w:tc>
          <w:tcPr>
            <w:tcW w:w="3261" w:type="dxa"/>
          </w:tcPr>
          <w:p w14:paraId="068E59DE" w14:textId="77777777" w:rsidR="005770B5" w:rsidRPr="005770B5" w:rsidRDefault="005770B5" w:rsidP="003371E1">
            <w:pPr>
              <w:jc w:val="both"/>
              <w:rPr>
                <w:i/>
              </w:rPr>
            </w:pPr>
          </w:p>
          <w:p w14:paraId="1E1A609C" w14:textId="77777777" w:rsidR="005770B5" w:rsidRPr="005770B5" w:rsidRDefault="005770B5" w:rsidP="003371E1">
            <w:pPr>
              <w:jc w:val="both"/>
              <w:rPr>
                <w:i/>
              </w:rPr>
            </w:pPr>
          </w:p>
        </w:tc>
        <w:tc>
          <w:tcPr>
            <w:tcW w:w="1134" w:type="dxa"/>
          </w:tcPr>
          <w:p w14:paraId="74F8F4AB" w14:textId="77777777" w:rsidR="005770B5" w:rsidRPr="005770B5" w:rsidRDefault="005770B5" w:rsidP="003371E1">
            <w:pPr>
              <w:jc w:val="both"/>
              <w:rPr>
                <w:i/>
              </w:rPr>
            </w:pPr>
          </w:p>
        </w:tc>
        <w:tc>
          <w:tcPr>
            <w:tcW w:w="2835" w:type="dxa"/>
          </w:tcPr>
          <w:p w14:paraId="0DCF4693" w14:textId="77777777" w:rsidR="005770B5" w:rsidRPr="005770B5" w:rsidRDefault="005770B5" w:rsidP="003371E1">
            <w:pPr>
              <w:jc w:val="both"/>
              <w:rPr>
                <w:i/>
              </w:rPr>
            </w:pPr>
          </w:p>
        </w:tc>
        <w:tc>
          <w:tcPr>
            <w:tcW w:w="1842" w:type="dxa"/>
          </w:tcPr>
          <w:p w14:paraId="63D33204" w14:textId="77777777" w:rsidR="005770B5" w:rsidRPr="005770B5" w:rsidRDefault="005770B5" w:rsidP="003371E1">
            <w:pPr>
              <w:jc w:val="both"/>
              <w:rPr>
                <w:i/>
              </w:rPr>
            </w:pPr>
          </w:p>
        </w:tc>
      </w:tr>
      <w:tr w:rsidR="005770B5" w:rsidRPr="005770B5" w14:paraId="71D3D543" w14:textId="77777777" w:rsidTr="000E77B3">
        <w:tc>
          <w:tcPr>
            <w:tcW w:w="1021" w:type="dxa"/>
          </w:tcPr>
          <w:p w14:paraId="0E3B3933" w14:textId="77777777" w:rsidR="005770B5" w:rsidRPr="005770B5" w:rsidRDefault="005770B5" w:rsidP="003371E1">
            <w:pPr>
              <w:jc w:val="both"/>
              <w:rPr>
                <w:i/>
              </w:rPr>
            </w:pPr>
          </w:p>
        </w:tc>
        <w:tc>
          <w:tcPr>
            <w:tcW w:w="3261" w:type="dxa"/>
          </w:tcPr>
          <w:p w14:paraId="110E08BC" w14:textId="77777777" w:rsidR="005770B5" w:rsidRPr="005770B5" w:rsidRDefault="005770B5" w:rsidP="003371E1">
            <w:pPr>
              <w:jc w:val="both"/>
              <w:rPr>
                <w:i/>
              </w:rPr>
            </w:pPr>
          </w:p>
          <w:p w14:paraId="6271D868" w14:textId="77777777" w:rsidR="005770B5" w:rsidRPr="005770B5" w:rsidRDefault="005770B5" w:rsidP="003371E1">
            <w:pPr>
              <w:jc w:val="both"/>
              <w:rPr>
                <w:i/>
              </w:rPr>
            </w:pPr>
          </w:p>
        </w:tc>
        <w:tc>
          <w:tcPr>
            <w:tcW w:w="1134" w:type="dxa"/>
          </w:tcPr>
          <w:p w14:paraId="4487EBE4" w14:textId="77777777" w:rsidR="005770B5" w:rsidRPr="005770B5" w:rsidRDefault="005770B5" w:rsidP="003371E1">
            <w:pPr>
              <w:jc w:val="both"/>
              <w:rPr>
                <w:i/>
              </w:rPr>
            </w:pPr>
          </w:p>
        </w:tc>
        <w:tc>
          <w:tcPr>
            <w:tcW w:w="2835" w:type="dxa"/>
          </w:tcPr>
          <w:p w14:paraId="2D716910" w14:textId="77777777" w:rsidR="005770B5" w:rsidRPr="005770B5" w:rsidRDefault="005770B5" w:rsidP="003371E1">
            <w:pPr>
              <w:jc w:val="both"/>
              <w:rPr>
                <w:i/>
              </w:rPr>
            </w:pPr>
          </w:p>
        </w:tc>
        <w:tc>
          <w:tcPr>
            <w:tcW w:w="1842" w:type="dxa"/>
          </w:tcPr>
          <w:p w14:paraId="72D85F7B" w14:textId="77777777" w:rsidR="005770B5" w:rsidRPr="005770B5" w:rsidRDefault="005770B5" w:rsidP="003371E1">
            <w:pPr>
              <w:jc w:val="both"/>
              <w:rPr>
                <w:i/>
              </w:rPr>
            </w:pPr>
          </w:p>
        </w:tc>
      </w:tr>
      <w:tr w:rsidR="005770B5" w:rsidRPr="005770B5" w14:paraId="268F0C8A" w14:textId="77777777" w:rsidTr="000E77B3">
        <w:tc>
          <w:tcPr>
            <w:tcW w:w="1021" w:type="dxa"/>
          </w:tcPr>
          <w:p w14:paraId="66A9549D" w14:textId="77777777" w:rsidR="005770B5" w:rsidRPr="005770B5" w:rsidRDefault="005770B5" w:rsidP="003371E1">
            <w:pPr>
              <w:jc w:val="both"/>
              <w:rPr>
                <w:i/>
              </w:rPr>
            </w:pPr>
          </w:p>
        </w:tc>
        <w:tc>
          <w:tcPr>
            <w:tcW w:w="3261" w:type="dxa"/>
          </w:tcPr>
          <w:p w14:paraId="091FECD2" w14:textId="77777777" w:rsidR="005770B5" w:rsidRPr="005770B5" w:rsidRDefault="005770B5" w:rsidP="003371E1">
            <w:pPr>
              <w:jc w:val="both"/>
              <w:rPr>
                <w:i/>
              </w:rPr>
            </w:pPr>
          </w:p>
          <w:p w14:paraId="28CCE957" w14:textId="77777777" w:rsidR="005770B5" w:rsidRPr="005770B5" w:rsidRDefault="005770B5" w:rsidP="003371E1">
            <w:pPr>
              <w:jc w:val="both"/>
              <w:rPr>
                <w:i/>
              </w:rPr>
            </w:pPr>
          </w:p>
        </w:tc>
        <w:tc>
          <w:tcPr>
            <w:tcW w:w="1134" w:type="dxa"/>
          </w:tcPr>
          <w:p w14:paraId="58207928" w14:textId="77777777" w:rsidR="005770B5" w:rsidRPr="005770B5" w:rsidRDefault="005770B5" w:rsidP="003371E1">
            <w:pPr>
              <w:jc w:val="both"/>
              <w:rPr>
                <w:i/>
              </w:rPr>
            </w:pPr>
          </w:p>
        </w:tc>
        <w:tc>
          <w:tcPr>
            <w:tcW w:w="2835" w:type="dxa"/>
          </w:tcPr>
          <w:p w14:paraId="70D4E977" w14:textId="77777777" w:rsidR="005770B5" w:rsidRPr="005770B5" w:rsidRDefault="005770B5" w:rsidP="003371E1">
            <w:pPr>
              <w:jc w:val="both"/>
              <w:rPr>
                <w:i/>
              </w:rPr>
            </w:pPr>
          </w:p>
        </w:tc>
        <w:tc>
          <w:tcPr>
            <w:tcW w:w="1842" w:type="dxa"/>
          </w:tcPr>
          <w:p w14:paraId="330D76B0" w14:textId="77777777" w:rsidR="005770B5" w:rsidRPr="005770B5" w:rsidRDefault="005770B5" w:rsidP="003371E1">
            <w:pPr>
              <w:jc w:val="both"/>
              <w:rPr>
                <w:i/>
              </w:rPr>
            </w:pPr>
          </w:p>
        </w:tc>
      </w:tr>
      <w:tr w:rsidR="00492577" w:rsidRPr="005770B5" w14:paraId="1559CD9D" w14:textId="77777777" w:rsidTr="000E77B3">
        <w:trPr>
          <w:trHeight w:val="580"/>
        </w:trPr>
        <w:tc>
          <w:tcPr>
            <w:tcW w:w="1021" w:type="dxa"/>
          </w:tcPr>
          <w:p w14:paraId="04D58D51" w14:textId="77777777" w:rsidR="00492577" w:rsidRPr="005770B5" w:rsidRDefault="00492577" w:rsidP="003371E1">
            <w:pPr>
              <w:jc w:val="both"/>
              <w:rPr>
                <w:i/>
              </w:rPr>
            </w:pPr>
          </w:p>
        </w:tc>
        <w:tc>
          <w:tcPr>
            <w:tcW w:w="3261" w:type="dxa"/>
          </w:tcPr>
          <w:p w14:paraId="0F9B1094" w14:textId="77777777" w:rsidR="00492577" w:rsidRPr="005770B5" w:rsidRDefault="00492577" w:rsidP="003371E1">
            <w:pPr>
              <w:jc w:val="both"/>
              <w:rPr>
                <w:i/>
              </w:rPr>
            </w:pPr>
          </w:p>
        </w:tc>
        <w:tc>
          <w:tcPr>
            <w:tcW w:w="1134" w:type="dxa"/>
          </w:tcPr>
          <w:p w14:paraId="4AD7C16D" w14:textId="77777777" w:rsidR="00492577" w:rsidRPr="005770B5" w:rsidRDefault="00492577" w:rsidP="003371E1">
            <w:pPr>
              <w:jc w:val="both"/>
              <w:rPr>
                <w:i/>
              </w:rPr>
            </w:pPr>
          </w:p>
        </w:tc>
        <w:tc>
          <w:tcPr>
            <w:tcW w:w="2835" w:type="dxa"/>
          </w:tcPr>
          <w:p w14:paraId="52244D43" w14:textId="77777777" w:rsidR="00492577" w:rsidRPr="005770B5" w:rsidRDefault="00492577" w:rsidP="003371E1">
            <w:pPr>
              <w:jc w:val="both"/>
              <w:rPr>
                <w:i/>
              </w:rPr>
            </w:pPr>
          </w:p>
        </w:tc>
        <w:tc>
          <w:tcPr>
            <w:tcW w:w="1842" w:type="dxa"/>
          </w:tcPr>
          <w:p w14:paraId="55B4D4F0" w14:textId="77777777" w:rsidR="00492577" w:rsidRPr="005770B5" w:rsidRDefault="00492577" w:rsidP="003371E1">
            <w:pPr>
              <w:jc w:val="both"/>
              <w:rPr>
                <w:i/>
              </w:rPr>
            </w:pPr>
          </w:p>
        </w:tc>
      </w:tr>
      <w:tr w:rsidR="00492577" w:rsidRPr="005770B5" w14:paraId="58D12CC0" w14:textId="77777777" w:rsidTr="000E77B3">
        <w:trPr>
          <w:trHeight w:val="546"/>
        </w:trPr>
        <w:tc>
          <w:tcPr>
            <w:tcW w:w="1021" w:type="dxa"/>
          </w:tcPr>
          <w:p w14:paraId="664B36B6" w14:textId="77777777" w:rsidR="00492577" w:rsidRPr="005770B5" w:rsidRDefault="00492577" w:rsidP="003371E1">
            <w:pPr>
              <w:jc w:val="both"/>
              <w:rPr>
                <w:i/>
              </w:rPr>
            </w:pPr>
          </w:p>
        </w:tc>
        <w:tc>
          <w:tcPr>
            <w:tcW w:w="3261" w:type="dxa"/>
          </w:tcPr>
          <w:p w14:paraId="6E7ED076" w14:textId="77777777" w:rsidR="00492577" w:rsidRPr="005770B5" w:rsidRDefault="00492577" w:rsidP="003371E1">
            <w:pPr>
              <w:jc w:val="both"/>
              <w:rPr>
                <w:i/>
              </w:rPr>
            </w:pPr>
          </w:p>
        </w:tc>
        <w:tc>
          <w:tcPr>
            <w:tcW w:w="1134" w:type="dxa"/>
          </w:tcPr>
          <w:p w14:paraId="121031BC" w14:textId="77777777" w:rsidR="00492577" w:rsidRPr="005770B5" w:rsidRDefault="00492577" w:rsidP="003371E1">
            <w:pPr>
              <w:jc w:val="both"/>
              <w:rPr>
                <w:i/>
              </w:rPr>
            </w:pPr>
          </w:p>
        </w:tc>
        <w:tc>
          <w:tcPr>
            <w:tcW w:w="2835" w:type="dxa"/>
          </w:tcPr>
          <w:p w14:paraId="1250BE4F" w14:textId="77777777" w:rsidR="00492577" w:rsidRPr="005770B5" w:rsidRDefault="00492577" w:rsidP="003371E1">
            <w:pPr>
              <w:jc w:val="both"/>
              <w:rPr>
                <w:i/>
              </w:rPr>
            </w:pPr>
          </w:p>
        </w:tc>
        <w:tc>
          <w:tcPr>
            <w:tcW w:w="1842" w:type="dxa"/>
          </w:tcPr>
          <w:p w14:paraId="3EA19B57" w14:textId="77777777" w:rsidR="00492577" w:rsidRPr="005770B5" w:rsidRDefault="00492577" w:rsidP="003371E1">
            <w:pPr>
              <w:jc w:val="both"/>
              <w:rPr>
                <w:i/>
              </w:rPr>
            </w:pPr>
          </w:p>
        </w:tc>
      </w:tr>
      <w:tr w:rsidR="00492577" w:rsidRPr="005770B5" w14:paraId="4F2835A9" w14:textId="77777777" w:rsidTr="000E77B3">
        <w:trPr>
          <w:trHeight w:val="554"/>
        </w:trPr>
        <w:tc>
          <w:tcPr>
            <w:tcW w:w="1021" w:type="dxa"/>
          </w:tcPr>
          <w:p w14:paraId="579AD9D7" w14:textId="77777777" w:rsidR="00492577" w:rsidRPr="005770B5" w:rsidRDefault="00492577" w:rsidP="003371E1">
            <w:pPr>
              <w:jc w:val="both"/>
              <w:rPr>
                <w:i/>
              </w:rPr>
            </w:pPr>
          </w:p>
        </w:tc>
        <w:tc>
          <w:tcPr>
            <w:tcW w:w="3261" w:type="dxa"/>
          </w:tcPr>
          <w:p w14:paraId="6AA3FFF8" w14:textId="77777777" w:rsidR="00492577" w:rsidRPr="005770B5" w:rsidRDefault="00492577" w:rsidP="003371E1">
            <w:pPr>
              <w:jc w:val="both"/>
              <w:rPr>
                <w:i/>
              </w:rPr>
            </w:pPr>
          </w:p>
        </w:tc>
        <w:tc>
          <w:tcPr>
            <w:tcW w:w="1134" w:type="dxa"/>
          </w:tcPr>
          <w:p w14:paraId="309FB864" w14:textId="77777777" w:rsidR="00492577" w:rsidRPr="005770B5" w:rsidRDefault="00492577" w:rsidP="003371E1">
            <w:pPr>
              <w:jc w:val="both"/>
              <w:rPr>
                <w:i/>
              </w:rPr>
            </w:pPr>
          </w:p>
        </w:tc>
        <w:tc>
          <w:tcPr>
            <w:tcW w:w="2835" w:type="dxa"/>
          </w:tcPr>
          <w:p w14:paraId="7A71B25C" w14:textId="77777777" w:rsidR="00492577" w:rsidRPr="005770B5" w:rsidRDefault="00492577" w:rsidP="003371E1">
            <w:pPr>
              <w:jc w:val="both"/>
              <w:rPr>
                <w:i/>
              </w:rPr>
            </w:pPr>
          </w:p>
        </w:tc>
        <w:tc>
          <w:tcPr>
            <w:tcW w:w="1842" w:type="dxa"/>
          </w:tcPr>
          <w:p w14:paraId="76D4720C" w14:textId="77777777" w:rsidR="00492577" w:rsidRPr="005770B5" w:rsidRDefault="00492577" w:rsidP="003371E1">
            <w:pPr>
              <w:jc w:val="both"/>
              <w:rPr>
                <w:i/>
              </w:rPr>
            </w:pPr>
          </w:p>
        </w:tc>
      </w:tr>
    </w:tbl>
    <w:p w14:paraId="58E0D25D" w14:textId="77777777" w:rsidR="005770B5" w:rsidRPr="005770B5" w:rsidRDefault="005770B5" w:rsidP="005770B5">
      <w:pPr>
        <w:autoSpaceDE w:val="0"/>
        <w:autoSpaceDN w:val="0"/>
        <w:adjustRightInd w:val="0"/>
        <w:jc w:val="both"/>
        <w:rPr>
          <w:i/>
        </w:rPr>
      </w:pPr>
    </w:p>
    <w:bookmarkEnd w:id="39"/>
    <w:bookmarkEnd w:id="40"/>
    <w:bookmarkEnd w:id="41"/>
    <w:p w14:paraId="64AC4121" w14:textId="77777777" w:rsidR="00982085" w:rsidRDefault="00982085" w:rsidP="00982085">
      <w:pPr>
        <w:rPr>
          <w:b/>
          <w:i/>
          <w:color w:val="000000" w:themeColor="text1"/>
          <w:sz w:val="22"/>
          <w:szCs w:val="22"/>
        </w:rPr>
      </w:pPr>
    </w:p>
    <w:p w14:paraId="166E1306" w14:textId="77777777" w:rsidR="00CA0E89" w:rsidRPr="005770B5" w:rsidRDefault="00CA0E89" w:rsidP="00982085">
      <w:pPr>
        <w:rPr>
          <w:b/>
          <w:i/>
          <w:color w:val="000000" w:themeColor="text1"/>
          <w:sz w:val="22"/>
          <w:szCs w:val="22"/>
        </w:rPr>
      </w:pPr>
    </w:p>
    <w:p w14:paraId="2F057BF1" w14:textId="6ABDAF15" w:rsidR="005770B5" w:rsidRPr="005770B5" w:rsidRDefault="005770B5" w:rsidP="006738D3">
      <w:pPr>
        <w:jc w:val="both"/>
        <w:rPr>
          <w:b/>
          <w:i/>
          <w:color w:val="FF0000"/>
          <w:lang w:val="de-DE"/>
        </w:rPr>
      </w:pPr>
      <w:r w:rsidRPr="005770B5">
        <w:rPr>
          <w:b/>
          <w:bCs/>
          <w:i/>
        </w:rPr>
        <w:t>K temu obrazcu, se kot dokaz priloži pisno potrdilo železniškega prevoznega podjetja a</w:t>
      </w:r>
      <w:r w:rsidR="006738D3">
        <w:rPr>
          <w:b/>
          <w:bCs/>
          <w:i/>
        </w:rPr>
        <w:t xml:space="preserve">li pooblaščene </w:t>
      </w:r>
      <w:r w:rsidRPr="005770B5">
        <w:rPr>
          <w:b/>
          <w:bCs/>
          <w:i/>
        </w:rPr>
        <w:t>delavnice za vzdrževanje železniških vozil iz držav članic UIC ali proizvajalca železniških vozil, kateremu je ponudnik dobavil blago.</w:t>
      </w:r>
    </w:p>
    <w:p w14:paraId="3F4B7245" w14:textId="77777777" w:rsidR="00982085" w:rsidRPr="00786D20" w:rsidRDefault="00982085" w:rsidP="00982085">
      <w:pPr>
        <w:jc w:val="both"/>
        <w:rPr>
          <w:b/>
          <w:bCs/>
          <w:i/>
        </w:rPr>
      </w:pPr>
    </w:p>
    <w:p w14:paraId="7FCFBE17" w14:textId="77777777" w:rsidR="00AA2C45" w:rsidRPr="00786D20" w:rsidRDefault="00AA2C45" w:rsidP="00982085">
      <w:pPr>
        <w:jc w:val="both"/>
        <w:rPr>
          <w:b/>
          <w:bCs/>
          <w:i/>
        </w:rPr>
      </w:pPr>
    </w:p>
    <w:p w14:paraId="72D76149" w14:textId="77777777" w:rsidR="00982085" w:rsidRPr="00786D20" w:rsidRDefault="00982085" w:rsidP="00982085">
      <w:pPr>
        <w:jc w:val="both"/>
        <w:rPr>
          <w:b/>
          <w:i/>
        </w:rPr>
      </w:pPr>
    </w:p>
    <w:p w14:paraId="0E76B900" w14:textId="77777777" w:rsidR="00982085" w:rsidRPr="00786D20" w:rsidRDefault="00982085" w:rsidP="00982085">
      <w:pPr>
        <w:rPr>
          <w:b/>
          <w:i/>
        </w:rPr>
      </w:pPr>
    </w:p>
    <w:p w14:paraId="3FEBB214" w14:textId="4F017526" w:rsidR="006738D3" w:rsidRPr="000E77B3" w:rsidRDefault="00982085" w:rsidP="00BD6F96">
      <w:pPr>
        <w:jc w:val="center"/>
        <w:rPr>
          <w:rFonts w:eastAsia="Batang"/>
          <w:i/>
          <w:lang w:eastAsia="ko-KR"/>
        </w:rPr>
      </w:pPr>
      <w:r w:rsidRPr="00786D20">
        <w:rPr>
          <w:i/>
          <w:noProof/>
        </w:rPr>
        <w:t>Kraj in datum:</w:t>
      </w:r>
      <w:r w:rsidRPr="00786D20">
        <w:rPr>
          <w:i/>
          <w:noProof/>
        </w:rPr>
        <w:tab/>
      </w:r>
      <w:r w:rsidRPr="00786D20">
        <w:rPr>
          <w:i/>
          <w:noProof/>
        </w:rPr>
        <w:tab/>
      </w:r>
      <w:r w:rsidRPr="00786D20">
        <w:rPr>
          <w:i/>
          <w:noProof/>
        </w:rPr>
        <w:tab/>
      </w:r>
      <w:r w:rsidRPr="00786D20">
        <w:rPr>
          <w:i/>
          <w:noProof/>
        </w:rPr>
        <w:tab/>
      </w:r>
      <w:r w:rsidRPr="00786D20">
        <w:rPr>
          <w:i/>
          <w:noProof/>
        </w:rPr>
        <w:tab/>
        <w:t>Žig:</w:t>
      </w:r>
      <w:r w:rsidRPr="00786D20">
        <w:rPr>
          <w:i/>
          <w:noProof/>
        </w:rPr>
        <w:tab/>
      </w:r>
      <w:r w:rsidRPr="00786D20">
        <w:rPr>
          <w:i/>
          <w:noProof/>
        </w:rPr>
        <w:tab/>
      </w:r>
      <w:r w:rsidRPr="00786D20">
        <w:rPr>
          <w:i/>
          <w:noProof/>
        </w:rPr>
        <w:tab/>
      </w:r>
      <w:r w:rsidRPr="00786D20">
        <w:rPr>
          <w:i/>
          <w:noProof/>
        </w:rPr>
        <w:tab/>
        <w:t>Podpis ponudnika:</w:t>
      </w:r>
    </w:p>
    <w:p w14:paraId="4893D400" w14:textId="2579A251" w:rsidR="006C559E" w:rsidRPr="00786D20" w:rsidRDefault="00477B08" w:rsidP="00E35DC9">
      <w:pPr>
        <w:pStyle w:val="Naslov2"/>
        <w:rPr>
          <w:rFonts w:ascii="Times New Roman" w:eastAsia="Batang" w:hAnsi="Times New Roman" w:cs="Times New Roman"/>
          <w:sz w:val="24"/>
          <w:szCs w:val="24"/>
          <w:lang w:eastAsia="ko-KR"/>
        </w:rPr>
      </w:pPr>
      <w:bookmarkStart w:id="42" w:name="_Toc532533806"/>
      <w:r w:rsidRPr="00786D20">
        <w:rPr>
          <w:rFonts w:ascii="Times New Roman" w:eastAsia="Batang" w:hAnsi="Times New Roman" w:cs="Times New Roman"/>
          <w:sz w:val="24"/>
          <w:szCs w:val="24"/>
          <w:lang w:eastAsia="ko-KR"/>
        </w:rPr>
        <w:lastRenderedPageBreak/>
        <w:t>Obrazec 1</w:t>
      </w:r>
      <w:bookmarkEnd w:id="42"/>
      <w:r w:rsidR="005770B5">
        <w:rPr>
          <w:rFonts w:ascii="Times New Roman" w:eastAsia="Batang" w:hAnsi="Times New Roman" w:cs="Times New Roman"/>
          <w:sz w:val="24"/>
          <w:szCs w:val="24"/>
          <w:lang w:eastAsia="ko-KR"/>
        </w:rPr>
        <w:t>2</w:t>
      </w:r>
    </w:p>
    <w:p w14:paraId="4C8EF6CE" w14:textId="77777777" w:rsidR="00980503" w:rsidRPr="00786D20" w:rsidRDefault="00980503" w:rsidP="00F2358A">
      <w:pPr>
        <w:spacing w:before="120" w:after="120"/>
        <w:jc w:val="center"/>
        <w:rPr>
          <w:rFonts w:eastAsia="Batang"/>
          <w:b/>
          <w:i/>
          <w:lang w:eastAsia="ko-KR"/>
        </w:rPr>
      </w:pPr>
    </w:p>
    <w:p w14:paraId="35D72C5F" w14:textId="0ECFEA27" w:rsidR="005B1108" w:rsidRDefault="00F2358A" w:rsidP="00F2358A">
      <w:pPr>
        <w:spacing w:before="120" w:after="120"/>
        <w:jc w:val="center"/>
        <w:rPr>
          <w:rFonts w:eastAsia="Batang"/>
          <w:b/>
          <w:i/>
          <w:lang w:eastAsia="ko-KR"/>
        </w:rPr>
      </w:pPr>
      <w:r w:rsidRPr="00786D20">
        <w:rPr>
          <w:rFonts w:eastAsia="Batang"/>
          <w:b/>
          <w:i/>
          <w:lang w:eastAsia="ko-KR"/>
        </w:rPr>
        <w:t>Tehnične zahteve</w:t>
      </w:r>
    </w:p>
    <w:p w14:paraId="698C687B" w14:textId="7F738D1F" w:rsidR="006738D3" w:rsidRDefault="006738D3" w:rsidP="006738D3">
      <w:pPr>
        <w:spacing w:before="120" w:after="120"/>
        <w:rPr>
          <w:rFonts w:eastAsia="Batang"/>
          <w:b/>
          <w:i/>
          <w:lang w:eastAsia="ko-KR"/>
        </w:rPr>
      </w:pPr>
    </w:p>
    <w:p w14:paraId="531078A6" w14:textId="77777777" w:rsidR="00A66769" w:rsidRPr="00A66769" w:rsidRDefault="00A66769" w:rsidP="00A66769">
      <w:pPr>
        <w:widowControl w:val="0"/>
        <w:numPr>
          <w:ilvl w:val="0"/>
          <w:numId w:val="27"/>
        </w:numPr>
        <w:suppressAutoHyphens/>
        <w:spacing w:after="200" w:line="276" w:lineRule="auto"/>
        <w:contextualSpacing/>
        <w:jc w:val="both"/>
        <w:rPr>
          <w:rFonts w:eastAsia="Arial Unicode MS"/>
          <w:b/>
          <w:bCs/>
          <w:i/>
          <w:iCs/>
          <w:color w:val="000000"/>
          <w:kern w:val="1"/>
          <w:sz w:val="28"/>
          <w:szCs w:val="28"/>
          <w:u w:val="single"/>
          <w:lang w:eastAsia="en-US"/>
        </w:rPr>
      </w:pPr>
      <w:r w:rsidRPr="00A66769">
        <w:rPr>
          <w:rFonts w:eastAsia="Arial Unicode MS"/>
          <w:b/>
          <w:bCs/>
          <w:i/>
          <w:iCs/>
          <w:color w:val="000000"/>
          <w:kern w:val="1"/>
          <w:sz w:val="28"/>
          <w:szCs w:val="28"/>
          <w:u w:val="single"/>
          <w:lang w:eastAsia="en-US"/>
        </w:rPr>
        <w:t xml:space="preserve">SPLOŠNI POGOJI </w:t>
      </w:r>
    </w:p>
    <w:p w14:paraId="39F149AD" w14:textId="77777777" w:rsidR="00A66769" w:rsidRPr="00A66769" w:rsidRDefault="00A66769" w:rsidP="00A66769">
      <w:pPr>
        <w:widowControl w:val="0"/>
        <w:suppressAutoHyphens/>
        <w:ind w:left="720"/>
        <w:contextualSpacing/>
        <w:jc w:val="both"/>
        <w:rPr>
          <w:rFonts w:eastAsia="Arial Unicode MS"/>
          <w:b/>
          <w:bCs/>
          <w:i/>
          <w:iCs/>
          <w:color w:val="000000"/>
          <w:kern w:val="1"/>
          <w:sz w:val="28"/>
          <w:szCs w:val="28"/>
          <w:u w:val="single"/>
          <w:lang w:eastAsia="en-US"/>
        </w:rPr>
      </w:pPr>
    </w:p>
    <w:p w14:paraId="78A455B9" w14:textId="77777777" w:rsidR="00A66769" w:rsidRPr="00A66769" w:rsidRDefault="00A66769" w:rsidP="00A66769">
      <w:pPr>
        <w:widowControl w:val="0"/>
        <w:numPr>
          <w:ilvl w:val="0"/>
          <w:numId w:val="24"/>
        </w:numPr>
        <w:suppressAutoHyphens/>
        <w:spacing w:after="200" w:line="276" w:lineRule="auto"/>
        <w:contextualSpacing/>
        <w:jc w:val="both"/>
        <w:rPr>
          <w:rFonts w:eastAsia="Arial Unicode MS"/>
          <w:bCs/>
          <w:i/>
          <w:iCs/>
          <w:kern w:val="1"/>
          <w:lang w:eastAsia="en-US"/>
        </w:rPr>
      </w:pPr>
      <w:r w:rsidRPr="00A66769">
        <w:rPr>
          <w:rFonts w:eastAsia="Arial Unicode MS"/>
          <w:bCs/>
          <w:i/>
          <w:iCs/>
          <w:kern w:val="1"/>
          <w:lang w:eastAsia="en-US"/>
        </w:rPr>
        <w:t>Če ponudnik ni proizvajalec ponujenega materiala, mora v razpisnem predračunu navesti podatke od proizvajalca (naziv in točen naslov). Hkrati mora ponudnik za sodelovanje na razpisu, predložiti tudi pisno pooblastilo od proizvajalca.</w:t>
      </w:r>
    </w:p>
    <w:p w14:paraId="53799F47" w14:textId="77777777" w:rsidR="00A66769" w:rsidRPr="00A66769" w:rsidRDefault="00A66769" w:rsidP="00A66769">
      <w:pPr>
        <w:widowControl w:val="0"/>
        <w:suppressAutoHyphens/>
        <w:ind w:left="720"/>
        <w:contextualSpacing/>
        <w:jc w:val="both"/>
        <w:rPr>
          <w:rFonts w:eastAsia="Arial Unicode MS"/>
          <w:bCs/>
          <w:i/>
          <w:iCs/>
          <w:kern w:val="1"/>
          <w:lang w:eastAsia="en-US"/>
        </w:rPr>
      </w:pPr>
    </w:p>
    <w:p w14:paraId="7BE05768" w14:textId="42CBDAC7" w:rsidR="00A66769" w:rsidRPr="00A66769" w:rsidRDefault="00A66769" w:rsidP="009E5661">
      <w:pPr>
        <w:widowControl w:val="0"/>
        <w:numPr>
          <w:ilvl w:val="0"/>
          <w:numId w:val="24"/>
        </w:numPr>
        <w:suppressAutoHyphens/>
        <w:spacing w:after="200" w:line="276" w:lineRule="auto"/>
        <w:contextualSpacing/>
        <w:jc w:val="both"/>
        <w:rPr>
          <w:rFonts w:eastAsia="Arial Unicode MS"/>
          <w:bCs/>
          <w:i/>
          <w:iCs/>
          <w:kern w:val="1"/>
          <w:lang w:eastAsia="en-US"/>
        </w:rPr>
      </w:pPr>
      <w:r w:rsidRPr="00A66769">
        <w:rPr>
          <w:rFonts w:eastAsia="Arial Unicode MS"/>
          <w:bCs/>
          <w:i/>
          <w:iCs/>
          <w:kern w:val="1"/>
          <w:lang w:eastAsia="en-US"/>
        </w:rPr>
        <w:t>V razpisni dokumentaciji imamo razpisana 2 sklopa materiala. To sta: monoblok kolesa in deljeni diski</w:t>
      </w:r>
      <w:r w:rsidR="000875CC">
        <w:rPr>
          <w:rFonts w:eastAsia="Arial Unicode MS"/>
          <w:bCs/>
          <w:i/>
          <w:iCs/>
          <w:kern w:val="1"/>
          <w:lang w:eastAsia="en-US"/>
        </w:rPr>
        <w:t>. Ponudnik mora za vsako sklop</w:t>
      </w:r>
      <w:r w:rsidRPr="00A66769">
        <w:rPr>
          <w:rFonts w:eastAsia="Arial Unicode MS"/>
          <w:bCs/>
          <w:i/>
          <w:iCs/>
          <w:kern w:val="1"/>
          <w:lang w:eastAsia="en-US"/>
        </w:rPr>
        <w:t xml:space="preserve"> materiala, ki ga ponuja, predložiti pisno potrdilo najmanj treh železniških prevoznih podjetij (ŽPP) ali pooblaščenih delavnic za vzdrževanje železniških vozil ali proizvajalcev železniških vozil iz držav članic EU iz katerega bo razvidno, da je ponudnik ali proizvajalec blaga</w:t>
      </w:r>
      <w:r w:rsidR="009E5661">
        <w:rPr>
          <w:rFonts w:eastAsia="Arial Unicode MS"/>
          <w:bCs/>
          <w:i/>
          <w:iCs/>
          <w:kern w:val="1"/>
          <w:lang w:eastAsia="en-US"/>
        </w:rPr>
        <w:t>,</w:t>
      </w:r>
      <w:r w:rsidR="009E5661">
        <w:t xml:space="preserve"> </w:t>
      </w:r>
      <w:r w:rsidR="009E5661" w:rsidRPr="009E5661">
        <w:rPr>
          <w:rFonts w:eastAsia="Arial Unicode MS"/>
          <w:bCs/>
          <w:i/>
          <w:iCs/>
          <w:kern w:val="1"/>
          <w:lang w:eastAsia="en-US"/>
        </w:rPr>
        <w:t>ki ga v tem ja</w:t>
      </w:r>
      <w:r w:rsidR="009E5661">
        <w:rPr>
          <w:rFonts w:eastAsia="Arial Unicode MS"/>
          <w:bCs/>
          <w:i/>
          <w:iCs/>
          <w:kern w:val="1"/>
          <w:lang w:eastAsia="en-US"/>
        </w:rPr>
        <w:t xml:space="preserve">vnem naročilu ponuja ponudnik, </w:t>
      </w:r>
      <w:r w:rsidRPr="00A66769">
        <w:rPr>
          <w:rFonts w:eastAsia="Arial Unicode MS"/>
          <w:bCs/>
          <w:i/>
          <w:iCs/>
          <w:kern w:val="1"/>
          <w:lang w:eastAsia="en-US"/>
        </w:rPr>
        <w:t xml:space="preserve">v preteklih treh letih pred dnevom objave tega javnega razpisa dobavil ponujeno blago najmanj v količinah enakih razpisnim količinam. </w:t>
      </w:r>
    </w:p>
    <w:p w14:paraId="68863135" w14:textId="77777777" w:rsidR="00A66769" w:rsidRPr="00A66769" w:rsidRDefault="00A66769" w:rsidP="00A66769">
      <w:pPr>
        <w:widowControl w:val="0"/>
        <w:suppressAutoHyphens/>
        <w:ind w:left="360"/>
        <w:jc w:val="both"/>
        <w:rPr>
          <w:rFonts w:eastAsia="Arial Unicode MS"/>
          <w:bCs/>
          <w:i/>
          <w:iCs/>
          <w:kern w:val="1"/>
          <w:lang w:eastAsia="en-US"/>
        </w:rPr>
      </w:pPr>
    </w:p>
    <w:p w14:paraId="7F1AA4FA" w14:textId="77777777" w:rsidR="00A66769" w:rsidRPr="00A66769" w:rsidRDefault="00A66769" w:rsidP="00A66769">
      <w:pPr>
        <w:widowControl w:val="0"/>
        <w:suppressAutoHyphens/>
        <w:ind w:left="720"/>
        <w:contextualSpacing/>
        <w:jc w:val="both"/>
        <w:rPr>
          <w:rFonts w:eastAsia="Arial Unicode MS"/>
          <w:bCs/>
          <w:i/>
          <w:iCs/>
          <w:kern w:val="1"/>
          <w:lang w:eastAsia="en-US"/>
        </w:rPr>
      </w:pPr>
      <w:r w:rsidRPr="00A66769">
        <w:rPr>
          <w:rFonts w:eastAsia="Arial Unicode MS"/>
          <w:bCs/>
          <w:i/>
          <w:iCs/>
          <w:kern w:val="1"/>
          <w:lang w:eastAsia="en-US"/>
        </w:rPr>
        <w:t>Primer: Če ponudnik ponuja monoblok kolesa in diske, mora predložiti tri reference za monoblok kolesa in tri reference za diske.</w:t>
      </w:r>
    </w:p>
    <w:p w14:paraId="3C380C26" w14:textId="77777777" w:rsidR="00A66769" w:rsidRPr="00A66769" w:rsidRDefault="00A66769" w:rsidP="00A66769">
      <w:pPr>
        <w:widowControl w:val="0"/>
        <w:suppressAutoHyphens/>
        <w:ind w:left="720"/>
        <w:contextualSpacing/>
        <w:jc w:val="both"/>
        <w:rPr>
          <w:rFonts w:eastAsia="Arial Unicode MS"/>
          <w:bCs/>
          <w:i/>
          <w:iCs/>
          <w:kern w:val="1"/>
          <w:lang w:eastAsia="en-US"/>
        </w:rPr>
      </w:pPr>
    </w:p>
    <w:p w14:paraId="4D36D510" w14:textId="77777777" w:rsidR="00A66769" w:rsidRPr="00A66769" w:rsidRDefault="00A66769" w:rsidP="00A66769">
      <w:pPr>
        <w:widowControl w:val="0"/>
        <w:numPr>
          <w:ilvl w:val="0"/>
          <w:numId w:val="24"/>
        </w:numPr>
        <w:suppressAutoHyphens/>
        <w:spacing w:after="200" w:line="276" w:lineRule="auto"/>
        <w:contextualSpacing/>
        <w:jc w:val="both"/>
        <w:rPr>
          <w:rFonts w:eastAsia="Arial Unicode MS"/>
          <w:bCs/>
          <w:i/>
          <w:iCs/>
          <w:kern w:val="1"/>
          <w:lang w:eastAsia="en-US"/>
        </w:rPr>
      </w:pPr>
      <w:r w:rsidRPr="00A66769">
        <w:rPr>
          <w:rFonts w:eastAsia="Arial Unicode MS"/>
          <w:bCs/>
          <w:i/>
          <w:iCs/>
          <w:kern w:val="1"/>
          <w:lang w:eastAsia="en-US"/>
        </w:rPr>
        <w:t xml:space="preserve">V skladu s peto točko 76. člena ZJN 3(Ur. List RS, št. 91/2015) zahtevamo, da ponudnik priloži pisno dokazilo, da je imel v </w:t>
      </w:r>
      <w:r w:rsidRPr="000E77B3">
        <w:rPr>
          <w:rFonts w:eastAsia="Arial Unicode MS"/>
          <w:bCs/>
          <w:i/>
          <w:iCs/>
          <w:kern w:val="1"/>
          <w:lang w:eastAsia="en-US"/>
        </w:rPr>
        <w:t>letu 2018 letnega</w:t>
      </w:r>
      <w:r w:rsidRPr="00A66769">
        <w:rPr>
          <w:rFonts w:eastAsia="Arial Unicode MS"/>
          <w:bCs/>
          <w:i/>
          <w:iCs/>
          <w:kern w:val="1"/>
          <w:lang w:eastAsia="en-US"/>
        </w:rPr>
        <w:t xml:space="preserve"> prometa v vrednosti 1,5 kratnik ocenjene vrednosti javnega naročila.</w:t>
      </w:r>
    </w:p>
    <w:p w14:paraId="4B9896B0" w14:textId="76C152FC" w:rsidR="00A66769" w:rsidRPr="00A66769" w:rsidRDefault="00A66769" w:rsidP="00A66769">
      <w:pPr>
        <w:widowControl w:val="0"/>
        <w:numPr>
          <w:ilvl w:val="0"/>
          <w:numId w:val="24"/>
        </w:numPr>
        <w:suppressAutoHyphens/>
        <w:spacing w:after="200" w:line="276" w:lineRule="auto"/>
        <w:contextualSpacing/>
        <w:jc w:val="both"/>
        <w:rPr>
          <w:rFonts w:eastAsia="Arial Unicode MS"/>
          <w:bCs/>
          <w:i/>
          <w:iCs/>
          <w:kern w:val="1"/>
          <w:lang w:eastAsia="en-US"/>
        </w:rPr>
      </w:pPr>
      <w:r w:rsidRPr="00A66769">
        <w:rPr>
          <w:rFonts w:eastAsia="Arial Unicode MS"/>
          <w:bCs/>
          <w:i/>
          <w:iCs/>
          <w:kern w:val="1"/>
          <w:lang w:eastAsia="en-US"/>
        </w:rPr>
        <w:t>V skladu z deseto točko 76. člena in 70. členom ZJN 3(Ur. List RS, št. 91/2015) zahtevamo, da ponudnik</w:t>
      </w:r>
      <w:r w:rsidR="004367B9">
        <w:rPr>
          <w:rFonts w:eastAsia="Arial Unicode MS"/>
          <w:bCs/>
          <w:i/>
          <w:iCs/>
          <w:kern w:val="1"/>
          <w:lang w:eastAsia="en-US"/>
        </w:rPr>
        <w:t xml:space="preserve"> priloži</w:t>
      </w:r>
      <w:r w:rsidRPr="00A66769">
        <w:rPr>
          <w:rFonts w:eastAsia="Arial Unicode MS"/>
          <w:bCs/>
          <w:i/>
          <w:iCs/>
          <w:kern w:val="1"/>
          <w:lang w:eastAsia="en-US"/>
        </w:rPr>
        <w:t xml:space="preserve"> certifikat, da ima proizvajalec ponujenega materiala opremljen laboratorij skladno z EN  ISO/IEC 17025:2005 (Splošne zahteve za usposobljenost preizkuševalnih in kalibracijskih laboratorijev). </w:t>
      </w:r>
    </w:p>
    <w:p w14:paraId="37D9A98A" w14:textId="77777777" w:rsidR="00A66769" w:rsidRPr="00A66769" w:rsidRDefault="00A66769" w:rsidP="00A66769">
      <w:pPr>
        <w:widowControl w:val="0"/>
        <w:suppressAutoHyphens/>
        <w:ind w:left="720"/>
        <w:contextualSpacing/>
        <w:jc w:val="both"/>
        <w:rPr>
          <w:rFonts w:eastAsia="Arial Unicode MS"/>
          <w:b/>
          <w:bCs/>
          <w:i/>
          <w:iCs/>
          <w:kern w:val="1"/>
          <w:lang w:eastAsia="en-US"/>
        </w:rPr>
      </w:pPr>
    </w:p>
    <w:p w14:paraId="3449F78A" w14:textId="77777777" w:rsidR="00A66769" w:rsidRPr="00A66769" w:rsidRDefault="00A66769" w:rsidP="00A66769">
      <w:pPr>
        <w:widowControl w:val="0"/>
        <w:numPr>
          <w:ilvl w:val="0"/>
          <w:numId w:val="27"/>
        </w:numPr>
        <w:suppressAutoHyphens/>
        <w:spacing w:after="200" w:line="276" w:lineRule="auto"/>
        <w:contextualSpacing/>
        <w:jc w:val="both"/>
        <w:rPr>
          <w:rFonts w:eastAsia="Arial Unicode MS"/>
          <w:b/>
          <w:bCs/>
          <w:i/>
          <w:iCs/>
          <w:kern w:val="1"/>
          <w:lang w:eastAsia="en-US"/>
        </w:rPr>
      </w:pPr>
      <w:r w:rsidRPr="00A66769">
        <w:rPr>
          <w:rFonts w:eastAsia="Arial Unicode MS"/>
          <w:b/>
          <w:bCs/>
          <w:i/>
          <w:iCs/>
          <w:color w:val="000000"/>
          <w:kern w:val="1"/>
          <w:sz w:val="28"/>
          <w:szCs w:val="28"/>
          <w:u w:val="single"/>
          <w:lang w:eastAsia="en-US"/>
        </w:rPr>
        <w:t>KOLIČINE, VREDNOST  in ROK DOBAVE</w:t>
      </w:r>
      <w:r w:rsidRPr="00A66769">
        <w:rPr>
          <w:rFonts w:eastAsia="Arial Unicode MS"/>
          <w:b/>
          <w:bCs/>
          <w:i/>
          <w:iCs/>
          <w:kern w:val="1"/>
          <w:lang w:eastAsia="en-US"/>
        </w:rPr>
        <w:t xml:space="preserve"> </w:t>
      </w:r>
      <w:r w:rsidRPr="00A66769">
        <w:rPr>
          <w:rFonts w:eastAsia="Arial Unicode MS"/>
          <w:b/>
          <w:bCs/>
          <w:i/>
          <w:iCs/>
          <w:kern w:val="1"/>
          <w:lang w:eastAsia="en-US"/>
        </w:rPr>
        <w:tab/>
      </w:r>
    </w:p>
    <w:p w14:paraId="14AA2BE6" w14:textId="77777777" w:rsidR="00A66769" w:rsidRPr="00A66769" w:rsidRDefault="00A66769" w:rsidP="00A66769">
      <w:pPr>
        <w:widowControl w:val="0"/>
        <w:suppressAutoHyphens/>
        <w:jc w:val="both"/>
        <w:rPr>
          <w:rFonts w:eastAsia="Arial Unicode MS"/>
          <w:b/>
          <w:bCs/>
          <w:i/>
          <w:iCs/>
          <w:kern w:val="1"/>
          <w:lang w:eastAsia="en-US"/>
        </w:rPr>
      </w:pPr>
    </w:p>
    <w:p w14:paraId="5F62C3F6" w14:textId="77777777" w:rsidR="00A66769" w:rsidRPr="00A66769" w:rsidRDefault="00A66769" w:rsidP="00A66769">
      <w:pPr>
        <w:widowControl w:val="0"/>
        <w:suppressAutoHyphens/>
        <w:jc w:val="both"/>
        <w:rPr>
          <w:rFonts w:eastAsia="Arial Unicode MS"/>
          <w:bCs/>
          <w:i/>
          <w:iCs/>
          <w:kern w:val="1"/>
          <w:lang w:eastAsia="en-US"/>
        </w:rPr>
      </w:pPr>
      <w:r w:rsidRPr="00A66769">
        <w:rPr>
          <w:rFonts w:eastAsia="Arial Unicode MS"/>
          <w:bCs/>
          <w:i/>
          <w:iCs/>
          <w:kern w:val="1"/>
          <w:lang w:eastAsia="en-US"/>
        </w:rPr>
        <w:t>Navedene količine v poglavju C (2 sklopa) so v času veljavnosti pogodbe okvirne in odvisne od dejanskih potreb naročnika. Naročnik si pridržuje pravico, da v času trajanja pogodbe spremeni naročeno količino  za +/- 25% vrednosti pogodbe. Cene posameznih materialov se med trajanjem pogodbe ne smejo spremeniti.</w:t>
      </w:r>
    </w:p>
    <w:p w14:paraId="6B04910D" w14:textId="77777777" w:rsidR="00A66769" w:rsidRPr="00A66769" w:rsidRDefault="00A66769" w:rsidP="00A66769">
      <w:pPr>
        <w:widowControl w:val="0"/>
        <w:suppressAutoHyphens/>
        <w:jc w:val="both"/>
        <w:rPr>
          <w:rFonts w:eastAsia="Arial Unicode MS"/>
          <w:bCs/>
          <w:i/>
          <w:iCs/>
          <w:kern w:val="1"/>
          <w:lang w:eastAsia="en-US"/>
        </w:rPr>
      </w:pPr>
    </w:p>
    <w:p w14:paraId="3A640D55" w14:textId="77777777" w:rsidR="00A66769" w:rsidRPr="00A66769" w:rsidRDefault="00A66769" w:rsidP="00A66769">
      <w:pPr>
        <w:widowControl w:val="0"/>
        <w:suppressAutoHyphens/>
        <w:jc w:val="both"/>
        <w:rPr>
          <w:rFonts w:eastAsia="Arial Unicode MS"/>
          <w:bCs/>
          <w:i/>
          <w:iCs/>
          <w:kern w:val="1"/>
          <w:lang w:eastAsia="en-US"/>
        </w:rPr>
      </w:pPr>
    </w:p>
    <w:p w14:paraId="2B605258" w14:textId="77777777" w:rsidR="00A66769" w:rsidRPr="00A66769" w:rsidRDefault="00A66769" w:rsidP="00A66769">
      <w:pPr>
        <w:widowControl w:val="0"/>
        <w:suppressAutoHyphens/>
        <w:jc w:val="both"/>
        <w:rPr>
          <w:rFonts w:eastAsia="Arial Unicode MS"/>
          <w:bCs/>
          <w:i/>
          <w:iCs/>
          <w:kern w:val="1"/>
          <w:lang w:eastAsia="en-US"/>
        </w:rPr>
      </w:pPr>
    </w:p>
    <w:p w14:paraId="2943B2FE" w14:textId="77777777" w:rsidR="00A66769" w:rsidRPr="00A66769" w:rsidRDefault="00A66769" w:rsidP="00A66769">
      <w:pPr>
        <w:widowControl w:val="0"/>
        <w:suppressAutoHyphens/>
        <w:jc w:val="both"/>
        <w:rPr>
          <w:rFonts w:eastAsia="Arial Unicode MS"/>
          <w:bCs/>
          <w:i/>
          <w:iCs/>
          <w:kern w:val="1"/>
          <w:lang w:eastAsia="en-US"/>
        </w:rPr>
      </w:pPr>
    </w:p>
    <w:p w14:paraId="25367685" w14:textId="77777777" w:rsidR="00A66769" w:rsidRPr="00A66769" w:rsidRDefault="00A66769" w:rsidP="00A66769">
      <w:pPr>
        <w:widowControl w:val="0"/>
        <w:numPr>
          <w:ilvl w:val="0"/>
          <w:numId w:val="27"/>
        </w:numPr>
        <w:suppressAutoHyphens/>
        <w:spacing w:after="200" w:line="276" w:lineRule="auto"/>
        <w:contextualSpacing/>
        <w:jc w:val="both"/>
        <w:rPr>
          <w:rFonts w:eastAsia="Arial Unicode MS"/>
          <w:b/>
          <w:bCs/>
          <w:i/>
          <w:iCs/>
          <w:kern w:val="1"/>
          <w:lang w:eastAsia="en-US"/>
        </w:rPr>
      </w:pPr>
      <w:r w:rsidRPr="00A66769">
        <w:rPr>
          <w:rFonts w:eastAsia="Arial Unicode MS"/>
          <w:b/>
          <w:bCs/>
          <w:i/>
          <w:iCs/>
          <w:color w:val="000000"/>
          <w:kern w:val="1"/>
          <w:sz w:val="28"/>
          <w:szCs w:val="28"/>
          <w:u w:val="single"/>
          <w:lang w:eastAsia="en-US"/>
        </w:rPr>
        <w:t>TEHNIČNE ZAHTEVE</w:t>
      </w:r>
      <w:r w:rsidRPr="00A66769">
        <w:rPr>
          <w:rFonts w:eastAsia="Arial Unicode MS"/>
          <w:b/>
          <w:bCs/>
          <w:i/>
          <w:iCs/>
          <w:kern w:val="1"/>
          <w:lang w:eastAsia="en-US"/>
        </w:rPr>
        <w:t xml:space="preserve"> </w:t>
      </w:r>
      <w:r w:rsidRPr="00A66769">
        <w:rPr>
          <w:rFonts w:eastAsia="Arial Unicode MS"/>
          <w:b/>
          <w:bCs/>
          <w:i/>
          <w:iCs/>
          <w:kern w:val="1"/>
          <w:lang w:eastAsia="en-US"/>
        </w:rPr>
        <w:tab/>
      </w:r>
    </w:p>
    <w:p w14:paraId="356D814B" w14:textId="77777777" w:rsidR="00A66769" w:rsidRPr="00A66769" w:rsidRDefault="00A66769" w:rsidP="00A66769">
      <w:pPr>
        <w:widowControl w:val="0"/>
        <w:suppressAutoHyphens/>
        <w:jc w:val="both"/>
        <w:rPr>
          <w:rFonts w:eastAsia="Arial Unicode MS"/>
          <w:bCs/>
          <w:i/>
          <w:iCs/>
          <w:kern w:val="1"/>
          <w:lang w:eastAsia="en-US"/>
        </w:rPr>
      </w:pPr>
    </w:p>
    <w:p w14:paraId="4505DDD5" w14:textId="77777777" w:rsidR="00A66769" w:rsidRPr="00A66769" w:rsidRDefault="00A66769" w:rsidP="00A66769">
      <w:pPr>
        <w:rPr>
          <w:b/>
          <w:i/>
          <w:snapToGrid w:val="0"/>
          <w:szCs w:val="20"/>
          <w:u w:val="single"/>
        </w:rPr>
      </w:pPr>
    </w:p>
    <w:p w14:paraId="0D1C0814" w14:textId="77777777" w:rsidR="00A66769" w:rsidRPr="00A66769" w:rsidRDefault="00A66769" w:rsidP="00A66769">
      <w:pPr>
        <w:rPr>
          <w:b/>
          <w:i/>
          <w:snapToGrid w:val="0"/>
          <w:szCs w:val="20"/>
          <w:u w:val="single"/>
        </w:rPr>
      </w:pPr>
      <w:r w:rsidRPr="00A66769">
        <w:rPr>
          <w:b/>
          <w:i/>
          <w:snapToGrid w:val="0"/>
          <w:szCs w:val="20"/>
          <w:u w:val="single"/>
        </w:rPr>
        <w:t>Sklop 1) MONOBLOK KOLESA ZA EMG 310</w:t>
      </w:r>
    </w:p>
    <w:p w14:paraId="076E96A0" w14:textId="77777777" w:rsidR="00A66769" w:rsidRPr="00A66769" w:rsidRDefault="00A66769" w:rsidP="00A66769">
      <w:pPr>
        <w:rPr>
          <w:b/>
          <w:i/>
          <w:snapToGrid w:val="0"/>
          <w:szCs w:val="20"/>
          <w:u w:val="single"/>
        </w:rPr>
      </w:pPr>
    </w:p>
    <w:p w14:paraId="389523CF" w14:textId="77777777" w:rsidR="00A66769" w:rsidRPr="00A66769" w:rsidRDefault="00A66769" w:rsidP="00A66769">
      <w:pPr>
        <w:rPr>
          <w:i/>
          <w:snapToGrid w:val="0"/>
          <w:szCs w:val="20"/>
        </w:rPr>
      </w:pPr>
      <w:r w:rsidRPr="00A66769">
        <w:rPr>
          <w:i/>
          <w:snapToGrid w:val="0"/>
          <w:szCs w:val="20"/>
        </w:rPr>
        <w:lastRenderedPageBreak/>
        <w:t>TEHNIČNE ZAHTEVE ZA MONOBLOK KOLESA</w:t>
      </w:r>
    </w:p>
    <w:p w14:paraId="4C8B9211" w14:textId="77777777" w:rsidR="00A66769" w:rsidRPr="00A66769" w:rsidRDefault="00A66769" w:rsidP="00A66769">
      <w:pPr>
        <w:rPr>
          <w:i/>
          <w:snapToGrid w:val="0"/>
          <w:szCs w:val="20"/>
        </w:rPr>
      </w:pPr>
    </w:p>
    <w:p w14:paraId="216F7629" w14:textId="77777777" w:rsidR="00A66769" w:rsidRPr="00A66769" w:rsidRDefault="00A66769" w:rsidP="00A66769">
      <w:pPr>
        <w:widowControl w:val="0"/>
        <w:suppressAutoHyphens/>
        <w:jc w:val="both"/>
        <w:rPr>
          <w:rFonts w:eastAsia="Arial Unicode MS"/>
          <w:i/>
          <w:color w:val="000000"/>
          <w:kern w:val="1"/>
          <w:lang w:eastAsia="en-US"/>
        </w:rPr>
      </w:pPr>
    </w:p>
    <w:tbl>
      <w:tblPr>
        <w:tblpPr w:leftFromText="141" w:rightFromText="141" w:vertAnchor="text" w:horzAnchor="margin" w:tblpXSpec="center" w:tblpY="194"/>
        <w:tblW w:w="8575"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2338"/>
        <w:gridCol w:w="1134"/>
        <w:gridCol w:w="1134"/>
        <w:gridCol w:w="851"/>
        <w:gridCol w:w="1417"/>
        <w:gridCol w:w="1701"/>
      </w:tblGrid>
      <w:tr w:rsidR="009E5661" w:rsidRPr="00A66769" w14:paraId="2F7C0563" w14:textId="77777777" w:rsidTr="009E5661">
        <w:trPr>
          <w:trHeight w:val="345"/>
        </w:trPr>
        <w:tc>
          <w:tcPr>
            <w:tcW w:w="2338" w:type="dxa"/>
            <w:vMerge w:val="restart"/>
            <w:tcBorders>
              <w:top w:val="single" w:sz="4" w:space="0" w:color="auto"/>
              <w:left w:val="single" w:sz="4" w:space="0" w:color="auto"/>
              <w:bottom w:val="single" w:sz="4" w:space="0" w:color="auto"/>
              <w:right w:val="single" w:sz="4" w:space="0" w:color="auto"/>
            </w:tcBorders>
          </w:tcPr>
          <w:p w14:paraId="4C14D085" w14:textId="77777777" w:rsidR="009E5661" w:rsidRPr="00A66769" w:rsidRDefault="009E5661" w:rsidP="009E5661">
            <w:pPr>
              <w:widowControl w:val="0"/>
              <w:suppressAutoHyphens/>
              <w:rPr>
                <w:rFonts w:eastAsia="Arial Unicode MS"/>
                <w:b/>
                <w:kern w:val="1"/>
                <w:sz w:val="20"/>
                <w:lang w:eastAsia="en-US"/>
              </w:rPr>
            </w:pPr>
          </w:p>
          <w:p w14:paraId="55905F0C" w14:textId="77777777" w:rsidR="009E5661" w:rsidRPr="00A66769" w:rsidRDefault="009E5661" w:rsidP="009E5661">
            <w:pPr>
              <w:widowControl w:val="0"/>
              <w:suppressAutoHyphens/>
              <w:jc w:val="center"/>
              <w:rPr>
                <w:rFonts w:eastAsia="Arial Unicode MS"/>
                <w:b/>
                <w:kern w:val="1"/>
                <w:sz w:val="20"/>
                <w:lang w:eastAsia="en-US"/>
              </w:rPr>
            </w:pPr>
            <w:r w:rsidRPr="00A66769">
              <w:rPr>
                <w:rFonts w:eastAsia="Arial Unicode MS"/>
                <w:b/>
                <w:kern w:val="1"/>
                <w:sz w:val="20"/>
                <w:lang w:eastAsia="en-US"/>
              </w:rPr>
              <w:t>Deli</w:t>
            </w:r>
          </w:p>
          <w:p w14:paraId="1E9B3C4F" w14:textId="77777777" w:rsidR="009E5661" w:rsidRPr="00A66769" w:rsidRDefault="009E5661" w:rsidP="009E5661">
            <w:pPr>
              <w:widowControl w:val="0"/>
              <w:suppressAutoHyphens/>
              <w:rPr>
                <w:rFonts w:eastAsia="Arial Unicode MS"/>
                <w:b/>
                <w:kern w:val="1"/>
                <w:sz w:val="20"/>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14:paraId="44655A39" w14:textId="77777777" w:rsidR="009E5661" w:rsidRPr="00A66769" w:rsidRDefault="009E5661" w:rsidP="009E5661">
            <w:pPr>
              <w:widowControl w:val="0"/>
              <w:suppressAutoHyphens/>
              <w:jc w:val="both"/>
              <w:rPr>
                <w:rFonts w:eastAsia="Arial Unicode MS"/>
                <w:b/>
                <w:kern w:val="1"/>
                <w:sz w:val="20"/>
                <w:lang w:eastAsia="en-US"/>
              </w:rPr>
            </w:pPr>
          </w:p>
          <w:p w14:paraId="7F430708" w14:textId="77777777" w:rsidR="009E5661" w:rsidRPr="00A66769" w:rsidRDefault="009E5661" w:rsidP="009E5661">
            <w:pPr>
              <w:widowControl w:val="0"/>
              <w:suppressAutoHyphens/>
              <w:jc w:val="both"/>
              <w:rPr>
                <w:rFonts w:eastAsia="Arial Unicode MS"/>
                <w:b/>
                <w:kern w:val="1"/>
                <w:sz w:val="20"/>
                <w:lang w:eastAsia="en-US"/>
              </w:rPr>
            </w:pPr>
            <w:r w:rsidRPr="00A66769">
              <w:rPr>
                <w:rFonts w:eastAsia="Arial Unicode MS"/>
                <w:b/>
                <w:kern w:val="1"/>
                <w:sz w:val="20"/>
                <w:lang w:eastAsia="en-US"/>
              </w:rPr>
              <w:t>Dimenzije</w:t>
            </w:r>
          </w:p>
        </w:tc>
        <w:tc>
          <w:tcPr>
            <w:tcW w:w="1134" w:type="dxa"/>
            <w:vMerge w:val="restart"/>
            <w:tcBorders>
              <w:top w:val="single" w:sz="4" w:space="0" w:color="auto"/>
              <w:left w:val="single" w:sz="4" w:space="0" w:color="auto"/>
              <w:bottom w:val="single" w:sz="4" w:space="0" w:color="auto"/>
              <w:right w:val="single" w:sz="4" w:space="0" w:color="auto"/>
            </w:tcBorders>
          </w:tcPr>
          <w:p w14:paraId="4971C54D" w14:textId="77777777" w:rsidR="009E5661" w:rsidRPr="00A66769" w:rsidRDefault="009E5661" w:rsidP="009E5661">
            <w:pPr>
              <w:widowControl w:val="0"/>
              <w:suppressAutoHyphens/>
              <w:jc w:val="center"/>
              <w:rPr>
                <w:rFonts w:eastAsia="Arial Unicode MS"/>
                <w:b/>
                <w:kern w:val="1"/>
                <w:sz w:val="20"/>
                <w:lang w:eastAsia="en-US"/>
              </w:rPr>
            </w:pPr>
          </w:p>
          <w:p w14:paraId="2CAAFD81" w14:textId="77777777" w:rsidR="009E5661" w:rsidRPr="00A66769" w:rsidRDefault="009E5661" w:rsidP="009E5661">
            <w:pPr>
              <w:widowControl w:val="0"/>
              <w:suppressAutoHyphens/>
              <w:jc w:val="center"/>
              <w:rPr>
                <w:rFonts w:eastAsia="Arial Unicode MS"/>
                <w:kern w:val="1"/>
                <w:sz w:val="20"/>
                <w:lang w:eastAsia="en-US"/>
              </w:rPr>
            </w:pPr>
            <w:r w:rsidRPr="00A66769">
              <w:rPr>
                <w:rFonts w:eastAsia="Arial Unicode MS"/>
                <w:kern w:val="1"/>
                <w:sz w:val="20"/>
                <w:lang w:eastAsia="en-US"/>
              </w:rPr>
              <w:t>Predpis</w:t>
            </w:r>
          </w:p>
        </w:tc>
        <w:tc>
          <w:tcPr>
            <w:tcW w:w="851" w:type="dxa"/>
            <w:vMerge w:val="restart"/>
            <w:tcBorders>
              <w:top w:val="single" w:sz="4" w:space="0" w:color="auto"/>
              <w:left w:val="single" w:sz="4" w:space="0" w:color="auto"/>
              <w:bottom w:val="single" w:sz="4" w:space="0" w:color="auto"/>
              <w:right w:val="single" w:sz="4" w:space="0" w:color="auto"/>
            </w:tcBorders>
          </w:tcPr>
          <w:p w14:paraId="36CC123C" w14:textId="77777777" w:rsidR="009E5661" w:rsidRPr="00A66769" w:rsidRDefault="009E5661" w:rsidP="009E5661">
            <w:pPr>
              <w:widowControl w:val="0"/>
              <w:suppressAutoHyphens/>
              <w:jc w:val="both"/>
              <w:rPr>
                <w:rFonts w:eastAsia="Arial Unicode MS"/>
                <w:kern w:val="1"/>
                <w:sz w:val="20"/>
                <w:lang w:eastAsia="en-US"/>
              </w:rPr>
            </w:pPr>
          </w:p>
          <w:p w14:paraId="4DE44F81" w14:textId="77777777" w:rsidR="009E5661" w:rsidRPr="00A66769" w:rsidRDefault="009E5661" w:rsidP="009E5661">
            <w:pPr>
              <w:widowControl w:val="0"/>
              <w:suppressAutoHyphens/>
              <w:jc w:val="both"/>
              <w:rPr>
                <w:rFonts w:eastAsia="Arial Unicode MS"/>
                <w:kern w:val="1"/>
                <w:sz w:val="20"/>
                <w:lang w:eastAsia="en-US"/>
              </w:rPr>
            </w:pPr>
            <w:r w:rsidRPr="00A66769">
              <w:rPr>
                <w:rFonts w:eastAsia="Arial Unicode MS"/>
                <w:kern w:val="1"/>
                <w:sz w:val="20"/>
                <w:lang w:eastAsia="en-US"/>
              </w:rPr>
              <w:t>Mat.</w:t>
            </w:r>
          </w:p>
        </w:tc>
        <w:tc>
          <w:tcPr>
            <w:tcW w:w="1417" w:type="dxa"/>
            <w:vMerge w:val="restart"/>
            <w:tcBorders>
              <w:top w:val="single" w:sz="4" w:space="0" w:color="auto"/>
              <w:left w:val="single" w:sz="4" w:space="0" w:color="auto"/>
              <w:bottom w:val="single" w:sz="4" w:space="0" w:color="auto"/>
              <w:right w:val="single" w:sz="4" w:space="0" w:color="auto"/>
            </w:tcBorders>
          </w:tcPr>
          <w:p w14:paraId="4ACADB2F" w14:textId="77777777" w:rsidR="009E5661" w:rsidRPr="00A66769" w:rsidRDefault="009E5661" w:rsidP="009E5661">
            <w:pPr>
              <w:widowControl w:val="0"/>
              <w:suppressAutoHyphens/>
              <w:jc w:val="center"/>
              <w:rPr>
                <w:rFonts w:eastAsia="Arial Unicode MS"/>
                <w:kern w:val="1"/>
                <w:sz w:val="20"/>
                <w:lang w:eastAsia="en-US"/>
              </w:rPr>
            </w:pPr>
          </w:p>
          <w:p w14:paraId="63477350" w14:textId="77777777" w:rsidR="009E5661" w:rsidRPr="00A66769" w:rsidRDefault="009E5661" w:rsidP="009E5661">
            <w:pPr>
              <w:widowControl w:val="0"/>
              <w:suppressAutoHyphens/>
              <w:jc w:val="center"/>
              <w:rPr>
                <w:rFonts w:eastAsia="Arial Unicode MS"/>
                <w:kern w:val="1"/>
                <w:sz w:val="20"/>
                <w:lang w:eastAsia="en-US"/>
              </w:rPr>
            </w:pPr>
            <w:r w:rsidRPr="00A66769">
              <w:rPr>
                <w:rFonts w:eastAsia="Arial Unicode MS"/>
                <w:kern w:val="1"/>
                <w:sz w:val="20"/>
                <w:lang w:eastAsia="en-US"/>
              </w:rPr>
              <w:t>Št. risbe</w:t>
            </w:r>
          </w:p>
        </w:tc>
        <w:tc>
          <w:tcPr>
            <w:tcW w:w="1701" w:type="dxa"/>
            <w:tcBorders>
              <w:top w:val="single" w:sz="4" w:space="0" w:color="auto"/>
              <w:left w:val="single" w:sz="4" w:space="0" w:color="auto"/>
              <w:bottom w:val="single" w:sz="4" w:space="0" w:color="auto"/>
              <w:right w:val="single" w:sz="4" w:space="0" w:color="auto"/>
            </w:tcBorders>
          </w:tcPr>
          <w:p w14:paraId="471FAAB7" w14:textId="77777777" w:rsidR="009E5661" w:rsidRPr="001F0750" w:rsidRDefault="009E5661" w:rsidP="009E5661">
            <w:pPr>
              <w:widowControl w:val="0"/>
              <w:suppressAutoHyphens/>
              <w:jc w:val="both"/>
              <w:rPr>
                <w:rFonts w:eastAsia="Arial Unicode MS"/>
                <w:kern w:val="1"/>
                <w:sz w:val="20"/>
                <w:lang w:eastAsia="en-US"/>
              </w:rPr>
            </w:pPr>
          </w:p>
          <w:p w14:paraId="24E5027A" w14:textId="77777777" w:rsidR="009E5661" w:rsidRPr="001F0750" w:rsidRDefault="009E5661" w:rsidP="009E5661">
            <w:pPr>
              <w:widowControl w:val="0"/>
              <w:suppressAutoHyphens/>
              <w:jc w:val="center"/>
              <w:rPr>
                <w:rFonts w:eastAsia="Arial Unicode MS"/>
                <w:kern w:val="1"/>
                <w:sz w:val="20"/>
                <w:lang w:eastAsia="en-US"/>
              </w:rPr>
            </w:pPr>
            <w:r w:rsidRPr="001F0750">
              <w:rPr>
                <w:rFonts w:eastAsia="Arial Unicode MS"/>
                <w:kern w:val="1"/>
                <w:sz w:val="20"/>
                <w:lang w:eastAsia="en-US"/>
              </w:rPr>
              <w:t>Dinamika dobav</w:t>
            </w:r>
          </w:p>
        </w:tc>
      </w:tr>
      <w:tr w:rsidR="009E5661" w:rsidRPr="00A66769" w14:paraId="78A0D94C" w14:textId="77777777" w:rsidTr="009E5661">
        <w:trPr>
          <w:trHeight w:val="345"/>
        </w:trPr>
        <w:tc>
          <w:tcPr>
            <w:tcW w:w="2338" w:type="dxa"/>
            <w:vMerge/>
            <w:tcBorders>
              <w:top w:val="single" w:sz="4" w:space="0" w:color="auto"/>
              <w:left w:val="single" w:sz="4" w:space="0" w:color="auto"/>
              <w:bottom w:val="single" w:sz="4" w:space="0" w:color="auto"/>
              <w:right w:val="single" w:sz="4" w:space="0" w:color="auto"/>
            </w:tcBorders>
          </w:tcPr>
          <w:p w14:paraId="43E7845D" w14:textId="77777777" w:rsidR="009E5661" w:rsidRPr="00A66769" w:rsidRDefault="009E5661" w:rsidP="009E5661">
            <w:pPr>
              <w:widowControl w:val="0"/>
              <w:suppressAutoHyphens/>
              <w:rPr>
                <w:rFonts w:eastAsia="Arial Unicode MS"/>
                <w:b/>
                <w:kern w:val="1"/>
                <w:sz w:val="2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3CDBA5E" w14:textId="77777777" w:rsidR="009E5661" w:rsidRPr="00A66769" w:rsidRDefault="009E5661" w:rsidP="009E5661">
            <w:pPr>
              <w:widowControl w:val="0"/>
              <w:suppressAutoHyphens/>
              <w:jc w:val="both"/>
              <w:rPr>
                <w:rFonts w:eastAsia="Arial Unicode MS"/>
                <w:b/>
                <w:kern w:val="1"/>
                <w:sz w:val="2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6736A63" w14:textId="77777777" w:rsidR="009E5661" w:rsidRPr="00A66769" w:rsidRDefault="009E5661" w:rsidP="009E5661">
            <w:pPr>
              <w:widowControl w:val="0"/>
              <w:suppressAutoHyphens/>
              <w:jc w:val="center"/>
              <w:rPr>
                <w:rFonts w:eastAsia="Arial Unicode MS"/>
                <w:b/>
                <w:kern w:val="1"/>
                <w:sz w:val="20"/>
                <w:lang w:eastAsia="en-US"/>
              </w:rPr>
            </w:pPr>
          </w:p>
        </w:tc>
        <w:tc>
          <w:tcPr>
            <w:tcW w:w="851" w:type="dxa"/>
            <w:vMerge/>
            <w:tcBorders>
              <w:top w:val="single" w:sz="4" w:space="0" w:color="auto"/>
              <w:left w:val="single" w:sz="4" w:space="0" w:color="auto"/>
              <w:bottom w:val="single" w:sz="4" w:space="0" w:color="auto"/>
              <w:right w:val="single" w:sz="4" w:space="0" w:color="auto"/>
            </w:tcBorders>
          </w:tcPr>
          <w:p w14:paraId="34C52152" w14:textId="77777777" w:rsidR="009E5661" w:rsidRPr="00A66769" w:rsidRDefault="009E5661" w:rsidP="009E5661">
            <w:pPr>
              <w:widowControl w:val="0"/>
              <w:suppressAutoHyphens/>
              <w:jc w:val="both"/>
              <w:rPr>
                <w:rFonts w:eastAsia="Arial Unicode MS"/>
                <w:b/>
                <w:kern w:val="1"/>
                <w:sz w:val="20"/>
                <w:lang w:eastAsia="en-US"/>
              </w:rPr>
            </w:pPr>
          </w:p>
        </w:tc>
        <w:tc>
          <w:tcPr>
            <w:tcW w:w="1417" w:type="dxa"/>
            <w:vMerge/>
            <w:tcBorders>
              <w:top w:val="single" w:sz="4" w:space="0" w:color="auto"/>
              <w:left w:val="single" w:sz="4" w:space="0" w:color="auto"/>
              <w:bottom w:val="single" w:sz="4" w:space="0" w:color="auto"/>
              <w:right w:val="single" w:sz="4" w:space="0" w:color="auto"/>
            </w:tcBorders>
          </w:tcPr>
          <w:p w14:paraId="099C19F7" w14:textId="77777777" w:rsidR="009E5661" w:rsidRPr="00A66769" w:rsidRDefault="009E5661" w:rsidP="009E5661">
            <w:pPr>
              <w:widowControl w:val="0"/>
              <w:suppressAutoHyphens/>
              <w:jc w:val="center"/>
              <w:rPr>
                <w:rFonts w:eastAsia="Arial Unicode MS"/>
                <w:b/>
                <w:kern w:val="1"/>
                <w:sz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4C253804" w14:textId="1F48B99A" w:rsidR="009E5661" w:rsidRPr="001F0750" w:rsidRDefault="009E5661" w:rsidP="009E5661">
            <w:pPr>
              <w:widowControl w:val="0"/>
              <w:suppressAutoHyphens/>
              <w:jc w:val="center"/>
              <w:rPr>
                <w:rFonts w:eastAsia="Arial Unicode MS"/>
                <w:kern w:val="1"/>
                <w:sz w:val="20"/>
                <w:lang w:eastAsia="en-US"/>
              </w:rPr>
            </w:pPr>
            <w:r w:rsidRPr="001F0750">
              <w:rPr>
                <w:rFonts w:eastAsia="Arial Unicode MS"/>
                <w:kern w:val="1"/>
                <w:sz w:val="20"/>
                <w:lang w:eastAsia="en-US"/>
              </w:rPr>
              <w:t>2020</w:t>
            </w:r>
          </w:p>
        </w:tc>
      </w:tr>
      <w:tr w:rsidR="009E5661" w:rsidRPr="00A66769" w14:paraId="5806CA16" w14:textId="77777777" w:rsidTr="001F0750">
        <w:trPr>
          <w:trHeight w:val="1150"/>
        </w:trPr>
        <w:tc>
          <w:tcPr>
            <w:tcW w:w="2338" w:type="dxa"/>
            <w:tcBorders>
              <w:top w:val="single" w:sz="4" w:space="0" w:color="auto"/>
              <w:left w:val="single" w:sz="4" w:space="0" w:color="auto"/>
              <w:bottom w:val="single" w:sz="4" w:space="0" w:color="auto"/>
              <w:right w:val="single" w:sz="4" w:space="0" w:color="auto"/>
            </w:tcBorders>
          </w:tcPr>
          <w:p w14:paraId="4DBD2362" w14:textId="77777777" w:rsidR="009E5661" w:rsidRPr="00A66769" w:rsidRDefault="009E5661" w:rsidP="009E5661">
            <w:pPr>
              <w:widowControl w:val="0"/>
              <w:suppressAutoHyphens/>
              <w:rPr>
                <w:rFonts w:eastAsia="Arial Unicode MS"/>
                <w:b/>
                <w:kern w:val="1"/>
                <w:sz w:val="20"/>
                <w:lang w:eastAsia="en-US"/>
              </w:rPr>
            </w:pPr>
            <w:r w:rsidRPr="00A66769">
              <w:rPr>
                <w:rFonts w:eastAsia="Arial Unicode MS"/>
                <w:b/>
                <w:kern w:val="1"/>
                <w:sz w:val="20"/>
                <w:lang w:eastAsia="en-US"/>
              </w:rPr>
              <w:t>Monoblok kolesa za EMG 310</w:t>
            </w:r>
          </w:p>
          <w:p w14:paraId="6C033A4B" w14:textId="77777777" w:rsidR="009E5661" w:rsidRPr="00A66769" w:rsidRDefault="009E5661" w:rsidP="009E5661">
            <w:pPr>
              <w:widowControl w:val="0"/>
              <w:suppressAutoHyphens/>
              <w:rPr>
                <w:rFonts w:eastAsia="Arial Unicode MS"/>
                <w:b/>
                <w:kern w:val="1"/>
                <w:sz w:val="20"/>
                <w:lang w:eastAsia="en-US"/>
              </w:rPr>
            </w:pPr>
          </w:p>
          <w:p w14:paraId="52E04B54" w14:textId="77777777" w:rsidR="009E5661" w:rsidRPr="00A66769" w:rsidRDefault="009E5661" w:rsidP="009E5661">
            <w:pPr>
              <w:widowControl w:val="0"/>
              <w:suppressAutoHyphens/>
              <w:rPr>
                <w:rFonts w:eastAsia="Arial Unicode MS"/>
                <w:b/>
                <w:kern w:val="1"/>
                <w:sz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01B6A791" w14:textId="77777777" w:rsidR="009E5661" w:rsidRPr="00A66769" w:rsidRDefault="009E5661" w:rsidP="009E5661">
            <w:pPr>
              <w:widowControl w:val="0"/>
              <w:suppressAutoHyphens/>
              <w:jc w:val="both"/>
              <w:rPr>
                <w:rFonts w:eastAsia="Arial Unicode MS"/>
                <w:kern w:val="1"/>
                <w:sz w:val="20"/>
                <w:lang w:eastAsia="en-US"/>
              </w:rPr>
            </w:pPr>
            <w:r w:rsidRPr="00A66769">
              <w:rPr>
                <w:rFonts w:ascii="Symbol" w:eastAsia="Arial Unicode MS" w:hAnsi="Symbol"/>
                <w:kern w:val="1"/>
                <w:sz w:val="20"/>
                <w:lang w:eastAsia="en-US"/>
              </w:rPr>
              <w:t></w:t>
            </w:r>
            <w:r w:rsidRPr="00A66769">
              <w:rPr>
                <w:rFonts w:eastAsia="Arial Unicode MS"/>
                <w:kern w:val="1"/>
                <w:sz w:val="20"/>
                <w:lang w:eastAsia="en-US"/>
              </w:rPr>
              <w:t xml:space="preserve"> 890 mm</w:t>
            </w:r>
          </w:p>
        </w:tc>
        <w:tc>
          <w:tcPr>
            <w:tcW w:w="1134" w:type="dxa"/>
            <w:tcBorders>
              <w:top w:val="single" w:sz="4" w:space="0" w:color="auto"/>
              <w:left w:val="single" w:sz="4" w:space="0" w:color="auto"/>
              <w:bottom w:val="single" w:sz="4" w:space="0" w:color="auto"/>
              <w:right w:val="single" w:sz="4" w:space="0" w:color="auto"/>
            </w:tcBorders>
          </w:tcPr>
          <w:p w14:paraId="5747152E" w14:textId="77777777" w:rsidR="009E5661" w:rsidRPr="00A66769" w:rsidRDefault="009E5661" w:rsidP="009E5661">
            <w:pPr>
              <w:widowControl w:val="0"/>
              <w:suppressAutoHyphens/>
              <w:rPr>
                <w:rFonts w:eastAsia="Arial Unicode MS"/>
                <w:kern w:val="1"/>
                <w:sz w:val="20"/>
                <w:lang w:eastAsia="en-US"/>
              </w:rPr>
            </w:pPr>
            <w:r w:rsidRPr="00A66769">
              <w:rPr>
                <w:rFonts w:eastAsia="Arial Unicode MS"/>
                <w:kern w:val="1"/>
                <w:sz w:val="20"/>
                <w:lang w:eastAsia="en-US"/>
              </w:rPr>
              <w:t>EN 13262</w:t>
            </w:r>
          </w:p>
          <w:p w14:paraId="5D0465B2" w14:textId="77777777" w:rsidR="009E5661" w:rsidRPr="00A66769" w:rsidRDefault="009E5661" w:rsidP="009E5661">
            <w:pPr>
              <w:widowControl w:val="0"/>
              <w:suppressAutoHyphens/>
              <w:rPr>
                <w:rFonts w:eastAsia="Arial Unicode MS"/>
                <w:kern w:val="1"/>
                <w:sz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0CBE424C" w14:textId="77777777" w:rsidR="009E5661" w:rsidRPr="00A66769" w:rsidRDefault="009E5661" w:rsidP="009E5661">
            <w:pPr>
              <w:widowControl w:val="0"/>
              <w:suppressAutoHyphens/>
              <w:jc w:val="both"/>
              <w:rPr>
                <w:rFonts w:eastAsia="Arial Unicode MS"/>
                <w:kern w:val="1"/>
                <w:sz w:val="20"/>
                <w:lang w:eastAsia="en-US"/>
              </w:rPr>
            </w:pPr>
            <w:r w:rsidRPr="00A66769">
              <w:rPr>
                <w:rFonts w:eastAsia="Arial Unicode MS"/>
                <w:kern w:val="1"/>
                <w:sz w:val="20"/>
                <w:lang w:eastAsia="en-US"/>
              </w:rPr>
              <w:t>ER8 + dodatne zahteve</w:t>
            </w:r>
          </w:p>
        </w:tc>
        <w:tc>
          <w:tcPr>
            <w:tcW w:w="1417" w:type="dxa"/>
            <w:tcBorders>
              <w:top w:val="single" w:sz="4" w:space="0" w:color="auto"/>
              <w:left w:val="single" w:sz="4" w:space="0" w:color="auto"/>
              <w:bottom w:val="single" w:sz="4" w:space="0" w:color="auto"/>
              <w:right w:val="single" w:sz="4" w:space="0" w:color="auto"/>
            </w:tcBorders>
          </w:tcPr>
          <w:p w14:paraId="7A020EE9" w14:textId="77777777" w:rsidR="009E5661" w:rsidRPr="00A66769" w:rsidRDefault="009E5661" w:rsidP="009E5661">
            <w:pPr>
              <w:widowControl w:val="0"/>
              <w:suppressAutoHyphens/>
              <w:rPr>
                <w:rFonts w:eastAsia="Arial Unicode MS"/>
                <w:kern w:val="1"/>
                <w:sz w:val="20"/>
                <w:lang w:eastAsia="en-US"/>
              </w:rPr>
            </w:pPr>
            <w:r w:rsidRPr="00A66769">
              <w:rPr>
                <w:rFonts w:eastAsia="Arial Unicode MS"/>
                <w:kern w:val="1"/>
                <w:sz w:val="20"/>
                <w:lang w:eastAsia="en-US"/>
              </w:rPr>
              <w:t>SŽ-PV-1012-11</w:t>
            </w:r>
          </w:p>
          <w:p w14:paraId="3C02EE6A" w14:textId="77777777" w:rsidR="009E5661" w:rsidRPr="00A66769" w:rsidRDefault="009E5661" w:rsidP="009E5661">
            <w:pPr>
              <w:widowControl w:val="0"/>
              <w:suppressAutoHyphens/>
              <w:rPr>
                <w:rFonts w:eastAsia="Arial Unicode MS"/>
                <w:kern w:val="1"/>
                <w:sz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3108B06" w14:textId="5BDBEF04" w:rsidR="009E5661" w:rsidRPr="001F0750" w:rsidRDefault="009E5661" w:rsidP="001F0750">
            <w:pPr>
              <w:widowControl w:val="0"/>
              <w:suppressAutoHyphens/>
              <w:jc w:val="center"/>
              <w:rPr>
                <w:rFonts w:eastAsia="Arial Unicode MS"/>
                <w:b/>
                <w:color w:val="000000"/>
                <w:kern w:val="1"/>
                <w:sz w:val="18"/>
                <w:szCs w:val="18"/>
                <w:lang w:eastAsia="en-US"/>
              </w:rPr>
            </w:pPr>
            <w:r w:rsidRPr="001F0750">
              <w:rPr>
                <w:rFonts w:eastAsia="Arial Unicode MS"/>
                <w:b/>
                <w:color w:val="000000"/>
                <w:kern w:val="1"/>
                <w:sz w:val="18"/>
                <w:szCs w:val="18"/>
                <w:lang w:eastAsia="en-US"/>
              </w:rPr>
              <w:t>50</w:t>
            </w:r>
            <w:r w:rsidR="001F0750" w:rsidRPr="001F0750">
              <w:rPr>
                <w:rFonts w:eastAsia="Arial Unicode MS"/>
                <w:b/>
                <w:color w:val="000000"/>
                <w:kern w:val="1"/>
                <w:sz w:val="18"/>
                <w:szCs w:val="18"/>
                <w:lang w:eastAsia="en-US"/>
              </w:rPr>
              <w:t xml:space="preserve"> kosov najkasneje do 15.10.2020</w:t>
            </w:r>
          </w:p>
        </w:tc>
      </w:tr>
    </w:tbl>
    <w:p w14:paraId="17839F10" w14:textId="77777777" w:rsidR="00A66769" w:rsidRPr="00A66769" w:rsidRDefault="00A66769" w:rsidP="00A66769">
      <w:pPr>
        <w:widowControl w:val="0"/>
        <w:suppressAutoHyphens/>
        <w:jc w:val="both"/>
        <w:rPr>
          <w:rFonts w:eastAsia="Arial Unicode MS"/>
          <w:b/>
          <w:i/>
          <w:color w:val="000000"/>
          <w:kern w:val="1"/>
          <w:lang w:eastAsia="en-US"/>
        </w:rPr>
      </w:pPr>
    </w:p>
    <w:p w14:paraId="2F79DFF6" w14:textId="77777777" w:rsidR="00A66769" w:rsidRPr="00A66769" w:rsidRDefault="00A66769" w:rsidP="00A66769">
      <w:pPr>
        <w:widowControl w:val="0"/>
        <w:suppressAutoHyphens/>
        <w:rPr>
          <w:rFonts w:eastAsia="Arial Unicode MS"/>
          <w:b/>
          <w:i/>
          <w:kern w:val="1"/>
          <w:lang w:eastAsia="en-US"/>
        </w:rPr>
      </w:pPr>
      <w:r w:rsidRPr="00A66769">
        <w:rPr>
          <w:rFonts w:eastAsia="Arial Unicode MS"/>
          <w:b/>
          <w:i/>
          <w:kern w:val="1"/>
          <w:lang w:eastAsia="en-US"/>
        </w:rPr>
        <w:t xml:space="preserve"> Poglavja in členi EN 13262 ali UIC 810-1 in 810-2, ki v teh dodatnih zahtevah niso navedene, ostanejo v veljavi brez sprememb.</w:t>
      </w:r>
    </w:p>
    <w:p w14:paraId="7191AE37" w14:textId="77777777" w:rsidR="00A66769" w:rsidRPr="00A66769" w:rsidRDefault="00A66769" w:rsidP="00A66769">
      <w:pPr>
        <w:widowControl w:val="0"/>
        <w:suppressAutoHyphens/>
        <w:rPr>
          <w:rFonts w:eastAsia="Arial Unicode MS"/>
          <w:b/>
          <w:i/>
          <w:kern w:val="1"/>
          <w:lang w:eastAsia="en-US"/>
        </w:rPr>
      </w:pPr>
    </w:p>
    <w:p w14:paraId="7CD5699D" w14:textId="77777777" w:rsidR="00A66769" w:rsidRPr="00A66769" w:rsidRDefault="00A66769" w:rsidP="00A66769">
      <w:pPr>
        <w:widowControl w:val="0"/>
        <w:suppressAutoHyphens/>
        <w:rPr>
          <w:rFonts w:eastAsia="Arial Unicode MS"/>
          <w:b/>
          <w:i/>
          <w:kern w:val="1"/>
          <w:lang w:eastAsia="en-US"/>
        </w:rPr>
      </w:pPr>
      <w:r w:rsidRPr="00A66769">
        <w:rPr>
          <w:rFonts w:eastAsia="Arial Unicode MS"/>
          <w:b/>
          <w:i/>
          <w:kern w:val="1"/>
          <w:lang w:eastAsia="en-US"/>
        </w:rPr>
        <w:t>DODATNE ZAHTEVE K SIST EN 13262</w:t>
      </w:r>
    </w:p>
    <w:p w14:paraId="2241B322" w14:textId="77777777" w:rsidR="00A66769" w:rsidRPr="00A66769" w:rsidRDefault="00A66769" w:rsidP="00A66769">
      <w:pPr>
        <w:widowControl w:val="0"/>
        <w:suppressAutoHyphens/>
        <w:rPr>
          <w:rFonts w:eastAsia="Arial Unicode MS"/>
          <w:b/>
          <w:i/>
          <w:kern w:val="1"/>
          <w:lang w:eastAsia="en-US"/>
        </w:rPr>
      </w:pPr>
    </w:p>
    <w:p w14:paraId="4D81E602"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V kolikor v teh tehničnih zahtevah niso navedena posebna določila, potem veljajo tehnične zahteve skladno s predpisom EN 13262, ki so predmet teh tehničnih zahtev, v kategorijo 1.</w:t>
      </w:r>
    </w:p>
    <w:p w14:paraId="0B61BF95"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Monoblok kolesa se bodo izdelala in prevzemala po EN 13262.</w:t>
      </w:r>
    </w:p>
    <w:p w14:paraId="3FFF7D56" w14:textId="77777777" w:rsidR="00A66769" w:rsidRPr="00A66769" w:rsidRDefault="00A66769" w:rsidP="00A66769">
      <w:pPr>
        <w:widowControl w:val="0"/>
        <w:suppressAutoHyphens/>
        <w:jc w:val="both"/>
        <w:rPr>
          <w:rFonts w:eastAsia="Arial Unicode MS"/>
          <w:i/>
          <w:kern w:val="1"/>
          <w:lang w:eastAsia="en-US"/>
        </w:rPr>
      </w:pPr>
    </w:p>
    <w:p w14:paraId="47782DA6"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Točka 3.1</w:t>
      </w:r>
    </w:p>
    <w:p w14:paraId="687C183D"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 xml:space="preserve">Monoblok kolesa morajo biti izdelana iz jekla kvalitete ER8- poboljšano, skladno z načrtom </w:t>
      </w:r>
      <w:r w:rsidRPr="00A66769">
        <w:rPr>
          <w:rFonts w:eastAsia="Arial Unicode MS"/>
          <w:i/>
          <w:kern w:val="1"/>
          <w:lang w:eastAsia="en-US"/>
        </w:rPr>
        <w:br/>
        <w:t>SŽ-PV-1012-11.</w:t>
      </w:r>
    </w:p>
    <w:p w14:paraId="7BBABB51"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b/>
          <w:i/>
          <w:kern w:val="1"/>
          <w:lang w:eastAsia="en-US"/>
        </w:rPr>
        <w:t>Zahteve za R8- poboljšano (po tehnični specifikaciji FiatFeroviarie št. K21345)</w:t>
      </w:r>
      <w:r w:rsidRPr="00A66769">
        <w:rPr>
          <w:rFonts w:eastAsia="Arial Unicode MS"/>
          <w:i/>
          <w:kern w:val="1"/>
          <w:lang w:eastAsia="en-US"/>
        </w:rPr>
        <w:t>: C 0.52-0.54 % (max 0.56); Mn 0,90-1.10; Si 0.90-1.10; P max 0.015; S max 0.006; Cr max 0.30; Ni max 0.30; Mo max 0.08; Cr+Ni+Mo max 0.50; Cu max 0.10, V max 0.08, Al max 0.015 (max 0.025); N2 max 80 ppm; H2 max 2.0 ppm; O2 max 10 ppm(max 20ppm).</w:t>
      </w:r>
    </w:p>
    <w:p w14:paraId="45B1067D" w14:textId="77777777" w:rsidR="00A66769" w:rsidRPr="00A66769" w:rsidRDefault="00A66769" w:rsidP="00A66769">
      <w:pPr>
        <w:widowControl w:val="0"/>
        <w:suppressAutoHyphens/>
        <w:jc w:val="both"/>
        <w:rPr>
          <w:rFonts w:eastAsia="Arial Unicode MS"/>
          <w:i/>
          <w:kern w:val="1"/>
          <w:lang w:eastAsia="en-US"/>
        </w:rPr>
      </w:pPr>
    </w:p>
    <w:p w14:paraId="3352D130"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Točka 3.2.</w:t>
      </w:r>
    </w:p>
    <w:p w14:paraId="0B2FE7DF"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Monoblok kolesa morajo biti pri prevzemu termično obdelana s poboljšanim kolesnim vencem. Natezna trdnost za R8 s poboljšanim kolesnim vencem mora biti v mejah  za venec Rm= 860 do 980 N/mm²)oz stojino 900 N/mm</w:t>
      </w:r>
      <w:r w:rsidRPr="00A66769">
        <w:rPr>
          <w:rFonts w:eastAsia="Arial Unicode MS"/>
          <w:i/>
          <w:kern w:val="1"/>
          <w:vertAlign w:val="superscript"/>
          <w:lang w:eastAsia="en-US"/>
        </w:rPr>
        <w:t xml:space="preserve">2 </w:t>
      </w:r>
      <w:r w:rsidRPr="00A66769">
        <w:rPr>
          <w:rFonts w:eastAsia="Arial Unicode MS"/>
          <w:i/>
          <w:kern w:val="1"/>
          <w:lang w:eastAsia="en-US"/>
        </w:rPr>
        <w:t>. Najmanjša razlika med Rm venca in Rm stojine mora skladno z EN 13262 odgovarjati vrednosti 110 N/ mm</w:t>
      </w:r>
      <w:r w:rsidRPr="00A66769">
        <w:rPr>
          <w:rFonts w:eastAsia="Arial Unicode MS"/>
          <w:i/>
          <w:kern w:val="1"/>
          <w:vertAlign w:val="superscript"/>
          <w:lang w:eastAsia="en-US"/>
        </w:rPr>
        <w:t>2</w:t>
      </w:r>
      <w:r w:rsidRPr="00A66769">
        <w:rPr>
          <w:rFonts w:eastAsia="Arial Unicode MS"/>
          <w:i/>
          <w:kern w:val="1"/>
          <w:lang w:eastAsia="en-US"/>
        </w:rPr>
        <w:t xml:space="preserve"> .</w:t>
      </w:r>
    </w:p>
    <w:p w14:paraId="47DF09C9"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Preizkus na nateg po EN 10 002.1:</w:t>
      </w:r>
    </w:p>
    <w:p w14:paraId="52875190"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Vrednosti na vencu kolesa - Rp (0.2) ≥530 MPa, Rm 860-980 MPa, A ≥13%, Z ≥50 %( max 40%)</w:t>
      </w:r>
    </w:p>
    <w:p w14:paraId="2C50F095"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Vrednost na stojini kolesa – Rm ≤900 MPa, A ≥16%, Z ≥50%( max 40%)</w:t>
      </w:r>
    </w:p>
    <w:p w14:paraId="382A53DA"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Žilavost – KU (20ºC) ≥15 J (pri treh preizkusih ne sme biti nobena pod 12 J), KU (-30ºC) ≥8 J (pri treh preizkusih ne sme biti nobena pod 7 J).</w:t>
      </w:r>
    </w:p>
    <w:p w14:paraId="4ADFB639"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Trdota Brinell venca kolesa: ≤320 HB.</w:t>
      </w:r>
    </w:p>
    <w:p w14:paraId="035E955B"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Trdota po preseku venca kolesa: V točki A vrednost trdote mora biti ≥250 HB</w:t>
      </w:r>
    </w:p>
    <w:p w14:paraId="5E948612" w14:textId="77777777" w:rsidR="00A66769" w:rsidRPr="00A66769" w:rsidRDefault="00A66769" w:rsidP="00A66769">
      <w:pPr>
        <w:widowControl w:val="0"/>
        <w:suppressAutoHyphens/>
        <w:jc w:val="both"/>
        <w:rPr>
          <w:rFonts w:eastAsia="Arial Unicode MS"/>
          <w:b/>
          <w:i/>
          <w:kern w:val="1"/>
          <w:lang w:eastAsia="en-US"/>
        </w:rPr>
      </w:pPr>
    </w:p>
    <w:p w14:paraId="02E83B5B"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Točka 3.2.2</w:t>
      </w:r>
    </w:p>
    <w:p w14:paraId="2239CB3B"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Trdota po preseku venca kolesa mora biti v mejah:</w:t>
      </w:r>
    </w:p>
    <w:p w14:paraId="1E36609E"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V točkah A mora biti trdota najmanj 250 HB.</w:t>
      </w:r>
    </w:p>
    <w:p w14:paraId="27255123"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 xml:space="preserve">c) poboljšanje kolesnega venca kolesa »T« ne sme bistveno vplivati na trdoto v točki »A« (slika 2 EN 13262)); trdota v točki A mora biti najmanj za 10 HB manjša kot trdota po globini </w:t>
      </w:r>
      <w:smartTag w:uri="urn:schemas-microsoft-com:office:smarttags" w:element="metricconverter">
        <w:smartTagPr>
          <w:attr w:name="ProductID" w:val="35 mm"/>
        </w:smartTagPr>
        <w:r w:rsidRPr="00A66769">
          <w:rPr>
            <w:rFonts w:eastAsia="Arial Unicode MS"/>
            <w:i/>
            <w:kern w:val="1"/>
            <w:lang w:eastAsia="en-US"/>
          </w:rPr>
          <w:t>35 mm</w:t>
        </w:r>
      </w:smartTag>
      <w:r w:rsidRPr="00A66769">
        <w:rPr>
          <w:rFonts w:eastAsia="Arial Unicode MS"/>
          <w:i/>
          <w:kern w:val="1"/>
          <w:lang w:eastAsia="en-US"/>
        </w:rPr>
        <w:t>.</w:t>
      </w:r>
    </w:p>
    <w:p w14:paraId="5DA666FB"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 xml:space="preserve">Trdota v globini  </w:t>
      </w:r>
      <w:smartTag w:uri="urn:schemas-microsoft-com:office:smarttags" w:element="metricconverter">
        <w:smartTagPr>
          <w:attr w:name="ProductID" w:val="5 mm"/>
        </w:smartTagPr>
        <w:r w:rsidRPr="00A66769">
          <w:rPr>
            <w:rFonts w:eastAsia="Arial Unicode MS"/>
            <w:i/>
            <w:kern w:val="1"/>
            <w:lang w:eastAsia="en-US"/>
          </w:rPr>
          <w:t>5 mm</w:t>
        </w:r>
      </w:smartTag>
      <w:r w:rsidRPr="00A66769">
        <w:rPr>
          <w:rFonts w:eastAsia="Arial Unicode MS"/>
          <w:i/>
          <w:kern w:val="1"/>
          <w:lang w:eastAsia="en-US"/>
        </w:rPr>
        <w:t xml:space="preserve"> mora biti večja od trdote na globini </w:t>
      </w:r>
      <w:smartTag w:uri="urn:schemas-microsoft-com:office:smarttags" w:element="metricconverter">
        <w:smartTagPr>
          <w:attr w:name="ProductID" w:val="35 mm"/>
        </w:smartTagPr>
        <w:r w:rsidRPr="00A66769">
          <w:rPr>
            <w:rFonts w:eastAsia="Arial Unicode MS"/>
            <w:i/>
            <w:kern w:val="1"/>
            <w:lang w:eastAsia="en-US"/>
          </w:rPr>
          <w:t>35 mm</w:t>
        </w:r>
      </w:smartTag>
      <w:r w:rsidRPr="00A66769">
        <w:rPr>
          <w:rFonts w:eastAsia="Arial Unicode MS"/>
          <w:i/>
          <w:kern w:val="1"/>
          <w:lang w:eastAsia="en-US"/>
        </w:rPr>
        <w:t>.</w:t>
      </w:r>
    </w:p>
    <w:p w14:paraId="53C99F06" w14:textId="77777777" w:rsidR="00A66769" w:rsidRPr="00A66769" w:rsidRDefault="00A66769" w:rsidP="00A66769">
      <w:pPr>
        <w:widowControl w:val="0"/>
        <w:suppressAutoHyphens/>
        <w:jc w:val="both"/>
        <w:rPr>
          <w:rFonts w:eastAsia="Arial Unicode MS"/>
          <w:b/>
          <w:i/>
          <w:kern w:val="1"/>
          <w:lang w:eastAsia="en-US"/>
        </w:rPr>
      </w:pPr>
    </w:p>
    <w:p w14:paraId="78E67BF9"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lastRenderedPageBreak/>
        <w:t>Točka 3.4.2.</w:t>
      </w:r>
    </w:p>
    <w:p w14:paraId="3D2EF4A5"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Velja z naslednjimi dodatki:</w:t>
      </w:r>
    </w:p>
    <w:p w14:paraId="4D6C3B14"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 ultrazvočni preskus se mora izvajati skladno z določili točke 3.4.2 predpisa EN 13262 za kolesa kategorije 1</w:t>
      </w:r>
    </w:p>
    <w:p w14:paraId="4C233FA3"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 pri tem je največja velikost napake do 1mm</w:t>
      </w:r>
    </w:p>
    <w:p w14:paraId="7F4D3417" w14:textId="77777777" w:rsidR="00A66769" w:rsidRPr="00A66769" w:rsidRDefault="00A66769" w:rsidP="00A66769">
      <w:pPr>
        <w:widowControl w:val="0"/>
        <w:suppressAutoHyphens/>
        <w:jc w:val="both"/>
        <w:rPr>
          <w:rFonts w:eastAsia="Arial Unicode MS"/>
          <w:i/>
          <w:kern w:val="1"/>
          <w:lang w:eastAsia="en-US"/>
        </w:rPr>
      </w:pPr>
    </w:p>
    <w:p w14:paraId="4FD45B6D"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Točka 3.7.</w:t>
      </w:r>
    </w:p>
    <w:p w14:paraId="20C45538"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Monoblok kolesa morajo biti pri prevzemu končno obdelana. Skladno s predpisom EN 13262 spadajo monoblok kolesa, ki so predmet teh tehničnih zahtev v kategorijo 1.</w:t>
      </w:r>
    </w:p>
    <w:p w14:paraId="2705F90C"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Dimenzije in stanje površine morajo biti v skladu z zgoraj navedenim načrtom .</w:t>
      </w:r>
    </w:p>
    <w:p w14:paraId="2B300193"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Površine, ki ostanejo neobdelane, morajo biti očiščene s peskanjem in morajo gladko prehajati v strojno obdelana mesta.</w:t>
      </w:r>
    </w:p>
    <w:p w14:paraId="6BB9316D" w14:textId="77777777" w:rsidR="00A66769" w:rsidRPr="00A66769" w:rsidRDefault="00A66769" w:rsidP="00A66769">
      <w:pPr>
        <w:widowControl w:val="0"/>
        <w:suppressAutoHyphens/>
        <w:jc w:val="both"/>
        <w:rPr>
          <w:rFonts w:eastAsia="Arial Unicode MS"/>
          <w:i/>
          <w:kern w:val="1"/>
          <w:lang w:eastAsia="en-US"/>
        </w:rPr>
      </w:pPr>
    </w:p>
    <w:p w14:paraId="3AAA1850"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Točka 3.8</w:t>
      </w:r>
    </w:p>
    <w:p w14:paraId="2A737654" w14:textId="77777777" w:rsidR="00A66769" w:rsidRPr="00A66769" w:rsidRDefault="00A66769" w:rsidP="00A66769">
      <w:pPr>
        <w:jc w:val="both"/>
        <w:rPr>
          <w:b/>
          <w:i/>
        </w:rPr>
      </w:pPr>
      <w:r w:rsidRPr="00A66769">
        <w:rPr>
          <w:i/>
        </w:rPr>
        <w:t xml:space="preserve">Obdelana monoblok kolesa morajo biti uravnotežena skladno s Tabelo </w:t>
      </w:r>
      <w:smartTag w:uri="urn:schemas-microsoft-com:office:smarttags" w:element="metricconverter">
        <w:smartTagPr>
          <w:attr w:name="ProductID" w:val="10. in"/>
        </w:smartTagPr>
        <w:r w:rsidRPr="00A66769">
          <w:rPr>
            <w:i/>
          </w:rPr>
          <w:t>10. in</w:t>
        </w:r>
      </w:smartTag>
      <w:r w:rsidRPr="00A66769">
        <w:rPr>
          <w:i/>
        </w:rPr>
        <w:t xml:space="preserve"> označena po točki 3.10. Maksimalna neuravnoteženost je </w:t>
      </w:r>
      <w:smartTag w:uri="urn:schemas-microsoft-com:office:smarttags" w:element="metricconverter">
        <w:smartTagPr>
          <w:attr w:name="ProductID" w:val="25 gm"/>
        </w:smartTagPr>
        <w:r w:rsidRPr="00A66769">
          <w:rPr>
            <w:b/>
            <w:i/>
          </w:rPr>
          <w:t>25 gm</w:t>
        </w:r>
      </w:smartTag>
      <w:r w:rsidRPr="00A66769">
        <w:rPr>
          <w:b/>
          <w:i/>
        </w:rPr>
        <w:t xml:space="preserve"> (E0).</w:t>
      </w:r>
    </w:p>
    <w:p w14:paraId="2A8F3003"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b/>
          <w:i/>
          <w:kern w:val="1"/>
          <w:lang w:eastAsia="en-US"/>
        </w:rPr>
        <w:t>Točka Dodatek F.4.2.</w:t>
      </w:r>
    </w:p>
    <w:p w14:paraId="52319F1B"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 xml:space="preserve">Homogenost trdote lotov: razlika med največjo in najmanjšo trdoto je lahko </w:t>
      </w:r>
      <w:r w:rsidRPr="00A66769">
        <w:rPr>
          <w:rFonts w:eastAsia="Arial Unicode MS"/>
          <w:i/>
          <w:color w:val="000000"/>
          <w:kern w:val="1"/>
          <w:lang w:eastAsia="en-US"/>
        </w:rPr>
        <w:t xml:space="preserve">25 </w:t>
      </w:r>
      <w:r w:rsidRPr="00A66769">
        <w:rPr>
          <w:rFonts w:eastAsia="Arial Unicode MS"/>
          <w:i/>
          <w:kern w:val="1"/>
          <w:lang w:eastAsia="en-US"/>
        </w:rPr>
        <w:t>HB</w:t>
      </w:r>
    </w:p>
    <w:p w14:paraId="54B1BB9B" w14:textId="77777777" w:rsidR="00A66769" w:rsidRPr="00A66769" w:rsidRDefault="00A66769" w:rsidP="00A66769">
      <w:pPr>
        <w:widowControl w:val="0"/>
        <w:suppressAutoHyphens/>
        <w:jc w:val="both"/>
        <w:rPr>
          <w:rFonts w:eastAsia="Arial Unicode MS"/>
          <w:i/>
          <w:kern w:val="1"/>
          <w:lang w:eastAsia="en-US"/>
        </w:rPr>
      </w:pPr>
    </w:p>
    <w:p w14:paraId="4176F942"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Točka 3.10</w:t>
      </w:r>
    </w:p>
    <w:p w14:paraId="0C452B8D"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 xml:space="preserve">Zaporedne številke monoblok koles v šarži se začnejo z </w:t>
      </w:r>
      <w:smartTag w:uri="urn:schemas-microsoft-com:office:smarttags" w:element="metricconverter">
        <w:smartTagPr>
          <w:attr w:name="ProductID" w:val="1 in"/>
        </w:smartTagPr>
        <w:r w:rsidRPr="00A66769">
          <w:rPr>
            <w:rFonts w:eastAsia="Arial Unicode MS"/>
            <w:i/>
            <w:kern w:val="1"/>
            <w:lang w:eastAsia="en-US"/>
          </w:rPr>
          <w:t>1 in</w:t>
        </w:r>
      </w:smartTag>
      <w:r w:rsidRPr="00A66769">
        <w:rPr>
          <w:rFonts w:eastAsia="Arial Unicode MS"/>
          <w:i/>
          <w:kern w:val="1"/>
          <w:lang w:eastAsia="en-US"/>
        </w:rPr>
        <w:t xml:space="preserve"> končajo s številko kosov v vsaki šarži. Monoblok kolesa z drugačnimi številkami se ne prevzemajo. Položaj oznak in način označevanja mora biti skladen s točko </w:t>
      </w:r>
      <w:smartTag w:uri="urn:schemas-microsoft-com:office:smarttags" w:element="metricconverter">
        <w:smartTagPr>
          <w:attr w:name="ProductID" w:val="3.10 in"/>
        </w:smartTagPr>
        <w:r w:rsidRPr="00A66769">
          <w:rPr>
            <w:rFonts w:eastAsia="Arial Unicode MS"/>
            <w:i/>
            <w:kern w:val="1"/>
            <w:lang w:eastAsia="en-US"/>
          </w:rPr>
          <w:t>3.10 in</w:t>
        </w:r>
      </w:smartTag>
      <w:r w:rsidRPr="00A66769">
        <w:rPr>
          <w:rFonts w:eastAsia="Arial Unicode MS"/>
          <w:i/>
          <w:kern w:val="1"/>
          <w:lang w:eastAsia="en-US"/>
        </w:rPr>
        <w:t xml:space="preserve"> risbo SŽ-PV-1012-11.</w:t>
      </w:r>
    </w:p>
    <w:p w14:paraId="54A47A24" w14:textId="77777777" w:rsidR="00A66769" w:rsidRPr="00A66769" w:rsidRDefault="00A66769" w:rsidP="00A66769">
      <w:pPr>
        <w:widowControl w:val="0"/>
        <w:suppressAutoHyphens/>
        <w:jc w:val="both"/>
        <w:rPr>
          <w:rFonts w:eastAsia="Arial Unicode MS"/>
          <w:i/>
          <w:kern w:val="1"/>
          <w:lang w:eastAsia="en-US"/>
        </w:rPr>
      </w:pPr>
    </w:p>
    <w:p w14:paraId="44EEA094"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Proizvodnja in litje jekla</w:t>
      </w:r>
    </w:p>
    <w:p w14:paraId="11931E04" w14:textId="77777777" w:rsidR="00A66769" w:rsidRPr="00A66769" w:rsidRDefault="00A66769" w:rsidP="00A66769">
      <w:pPr>
        <w:jc w:val="both"/>
        <w:rPr>
          <w:i/>
        </w:rPr>
      </w:pPr>
      <w:r w:rsidRPr="00A66769">
        <w:rPr>
          <w:i/>
        </w:rPr>
        <w:t>Jeklo mora biti obvezno odplinjeno z uporabo vakuum postopka. V kokile (bloke) mora biti vlito s spodnje strani, tako da se dviguje. Dovoljena najvišja vsebnost vodika pri šaržni analizi je do 2,0 ppm.</w:t>
      </w:r>
    </w:p>
    <w:p w14:paraId="53F34789" w14:textId="77777777" w:rsidR="00A66769" w:rsidRPr="00A66769" w:rsidRDefault="00A66769" w:rsidP="00A66769">
      <w:pPr>
        <w:jc w:val="both"/>
        <w:rPr>
          <w:i/>
        </w:rPr>
      </w:pPr>
    </w:p>
    <w:p w14:paraId="370C2292"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b/>
          <w:i/>
          <w:kern w:val="1"/>
          <w:lang w:eastAsia="en-US"/>
        </w:rPr>
        <w:t>Toplotna obdelava</w:t>
      </w:r>
    </w:p>
    <w:p w14:paraId="6796FFAC"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Po oblikovanju koles v toplem, sledi toplotna obdelava. Tehnologija toplotne obdelave mora biti določena skladno s točko 3.2 navodila EN 13262.</w:t>
      </w:r>
    </w:p>
    <w:p w14:paraId="26DB5203" w14:textId="77777777" w:rsidR="00A66769" w:rsidRPr="00A66769" w:rsidRDefault="00A66769" w:rsidP="00A66769">
      <w:pPr>
        <w:widowControl w:val="0"/>
        <w:suppressAutoHyphens/>
        <w:jc w:val="both"/>
        <w:rPr>
          <w:rFonts w:eastAsia="Arial Unicode MS"/>
          <w:b/>
          <w:i/>
          <w:kern w:val="1"/>
          <w:lang w:eastAsia="en-US"/>
        </w:rPr>
      </w:pPr>
    </w:p>
    <w:p w14:paraId="46E5FF7A"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Kontrola in preizkusi</w:t>
      </w:r>
    </w:p>
    <w:p w14:paraId="0086C29E"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Vrste kontrol kakovosti in število kontrol mora biti skladno s tabelo F.1 predpisa EN 13262.</w:t>
      </w:r>
    </w:p>
    <w:p w14:paraId="4CE4CBF7"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V teku prevzema naj bi bil prisoten predstavnik kupca. V kolikor predstavnik kupca ne potrdi svojo udeležbo pri prevzemu najmanj tri dni pred pričetkom prevzema, izvede izstopno kontrolo ustrezna služba proizvajalca. Povabilo k prevzemu, z navedbo datuma pričetka prevzema, mora biti predstavniku kupca poslano najmanj 14 dni pred pričetkom prevzema.</w:t>
      </w:r>
    </w:p>
    <w:p w14:paraId="00718ECA" w14:textId="77777777" w:rsidR="00A66769" w:rsidRPr="00A66769" w:rsidRDefault="00A66769" w:rsidP="00A66769">
      <w:pPr>
        <w:jc w:val="both"/>
        <w:rPr>
          <w:i/>
        </w:rPr>
      </w:pPr>
      <w:r w:rsidRPr="00A66769">
        <w:rPr>
          <w:i/>
        </w:rPr>
        <w:t>Pooblaščeni predstavnik naročnika kontrolira rezultate z preizkusom po metodi vzorca. Število kosov za kontrolo odredi pooblaščeni predstavnik naročnika.</w:t>
      </w:r>
    </w:p>
    <w:p w14:paraId="1F7F81F9"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Proizvajalec mora pred prevzemom predstavniku naročnika predati eno kopijo vseh dokumentov iz katerih je razvidno, da izdelki odgovarjajo vsem zahtevam po EN 13262.</w:t>
      </w:r>
    </w:p>
    <w:p w14:paraId="79A9F5D6" w14:textId="77777777" w:rsidR="00A66769" w:rsidRPr="00A66769" w:rsidRDefault="00A66769" w:rsidP="00A66769">
      <w:pPr>
        <w:widowControl w:val="0"/>
        <w:suppressAutoHyphens/>
        <w:jc w:val="both"/>
        <w:rPr>
          <w:rFonts w:eastAsia="Arial Unicode MS"/>
          <w:b/>
          <w:i/>
          <w:kern w:val="1"/>
          <w:lang w:eastAsia="en-US"/>
        </w:rPr>
      </w:pPr>
    </w:p>
    <w:p w14:paraId="084909EB"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Kemijska analiza</w:t>
      </w:r>
    </w:p>
    <w:p w14:paraId="750E3F47"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Kemijska analiza se mora opraviti iz končanega proizvoda. Poleg rezultatov analiza izbranega odkovka se morajo v atestu navesti tudi analize proizvajalca jekla.</w:t>
      </w:r>
    </w:p>
    <w:p w14:paraId="3E9E8EDD" w14:textId="77777777" w:rsidR="00A66769" w:rsidRPr="00A66769" w:rsidRDefault="00A66769" w:rsidP="00A66769">
      <w:pPr>
        <w:widowControl w:val="0"/>
        <w:suppressAutoHyphens/>
        <w:jc w:val="both"/>
        <w:rPr>
          <w:rFonts w:eastAsia="Arial Unicode MS"/>
          <w:b/>
          <w:i/>
          <w:kern w:val="1"/>
          <w:lang w:eastAsia="en-US"/>
        </w:rPr>
      </w:pPr>
    </w:p>
    <w:p w14:paraId="63DB88BA"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Točka 3.2.3.</w:t>
      </w:r>
    </w:p>
    <w:p w14:paraId="78193C9B" w14:textId="77777777" w:rsidR="00A66769" w:rsidRPr="00A66769" w:rsidRDefault="00A66769" w:rsidP="00A66769">
      <w:pPr>
        <w:jc w:val="both"/>
        <w:rPr>
          <w:i/>
        </w:rPr>
      </w:pPr>
      <w:r w:rsidRPr="00A66769">
        <w:rPr>
          <w:i/>
        </w:rPr>
        <w:t>Preizkusa žilavosti Kq se ne zahteva.</w:t>
      </w:r>
    </w:p>
    <w:p w14:paraId="7B36FBDE" w14:textId="77777777" w:rsidR="00A66769" w:rsidRPr="00A66769" w:rsidRDefault="00A66769" w:rsidP="00A66769">
      <w:pPr>
        <w:widowControl w:val="0"/>
        <w:suppressAutoHyphens/>
        <w:jc w:val="both"/>
        <w:rPr>
          <w:rFonts w:eastAsia="Arial Unicode MS"/>
          <w:b/>
          <w:i/>
          <w:kern w:val="1"/>
          <w:lang w:eastAsia="en-US"/>
        </w:rPr>
      </w:pPr>
    </w:p>
    <w:p w14:paraId="076973B4" w14:textId="77777777" w:rsidR="00A66769" w:rsidRPr="00A66769" w:rsidRDefault="00A66769" w:rsidP="00A66769">
      <w:pPr>
        <w:widowControl w:val="0"/>
        <w:suppressAutoHyphens/>
        <w:jc w:val="both"/>
        <w:rPr>
          <w:rFonts w:eastAsia="Arial Unicode MS"/>
          <w:b/>
          <w:i/>
          <w:kern w:val="1"/>
          <w:lang w:eastAsia="en-US"/>
        </w:rPr>
      </w:pPr>
    </w:p>
    <w:p w14:paraId="73888433"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Postopki v primeru odstopanja</w:t>
      </w:r>
    </w:p>
    <w:p w14:paraId="57448120" w14:textId="77777777" w:rsidR="00A66769" w:rsidRPr="00A66769" w:rsidRDefault="00A66769" w:rsidP="00A66769">
      <w:pPr>
        <w:widowControl w:val="0"/>
        <w:suppressAutoHyphens/>
        <w:jc w:val="both"/>
        <w:rPr>
          <w:rFonts w:eastAsia="Arial Unicode MS"/>
          <w:i/>
          <w:color w:val="000000"/>
          <w:kern w:val="1"/>
          <w:lang w:eastAsia="en-US"/>
        </w:rPr>
      </w:pPr>
      <w:r w:rsidRPr="00A66769">
        <w:rPr>
          <w:rFonts w:eastAsia="Arial Unicode MS"/>
          <w:i/>
          <w:kern w:val="1"/>
          <w:lang w:eastAsia="en-US"/>
        </w:rPr>
        <w:t xml:space="preserve">V primeru,da je pri zgoraj opisanih kontrolah in preizkusih prišlo do odstopanja od predpisanih in zahtevanih vrednosti,se postopek ponovi na </w:t>
      </w:r>
      <w:r w:rsidRPr="00A66769">
        <w:rPr>
          <w:rFonts w:eastAsia="Arial Unicode MS"/>
          <w:i/>
          <w:color w:val="000000"/>
          <w:kern w:val="1"/>
          <w:lang w:eastAsia="en-US"/>
        </w:rPr>
        <w:t>dvakratnem številu vzorca iz istega</w:t>
      </w:r>
    </w:p>
    <w:p w14:paraId="7A1A9857"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color w:val="000000"/>
          <w:kern w:val="1"/>
          <w:lang w:eastAsia="en-US"/>
        </w:rPr>
        <w:t>monobloka ali dveh drugih monoblokov</w:t>
      </w:r>
      <w:r w:rsidRPr="00A66769">
        <w:rPr>
          <w:rFonts w:eastAsia="Arial Unicode MS"/>
          <w:i/>
          <w:color w:val="0000FF"/>
          <w:kern w:val="1"/>
          <w:lang w:eastAsia="en-US"/>
        </w:rPr>
        <w:t xml:space="preserve"> </w:t>
      </w:r>
      <w:r w:rsidRPr="00A66769">
        <w:rPr>
          <w:rFonts w:eastAsia="Arial Unicode MS"/>
          <w:i/>
          <w:kern w:val="1"/>
          <w:lang w:eastAsia="en-US"/>
        </w:rPr>
        <w:t>iz iste šarže. Šarža se prevzame če rezultati ponovljenega preizkušanja odgovarjajo vsem zahtevam predpisa EN 13262.</w:t>
      </w:r>
    </w:p>
    <w:p w14:paraId="69533B23" w14:textId="77777777" w:rsidR="00A66769" w:rsidRPr="00A66769" w:rsidRDefault="00A66769" w:rsidP="00A66769">
      <w:pPr>
        <w:widowControl w:val="0"/>
        <w:suppressAutoHyphens/>
        <w:jc w:val="both"/>
        <w:rPr>
          <w:rFonts w:eastAsia="Arial Unicode MS"/>
          <w:b/>
          <w:i/>
          <w:kern w:val="1"/>
          <w:lang w:eastAsia="en-US"/>
        </w:rPr>
      </w:pPr>
    </w:p>
    <w:p w14:paraId="39109F88"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Zaščita proti koroziji in proti mehanskim poškodbam</w:t>
      </w:r>
    </w:p>
    <w:p w14:paraId="4DC4FADF" w14:textId="77777777" w:rsidR="00A66769" w:rsidRPr="00A66769" w:rsidRDefault="00A66769" w:rsidP="00A66769">
      <w:pPr>
        <w:widowControl w:val="0"/>
        <w:suppressAutoHyphens/>
        <w:jc w:val="both"/>
        <w:rPr>
          <w:rFonts w:eastAsia="Arial Unicode MS"/>
          <w:b/>
          <w:i/>
          <w:kern w:val="1"/>
          <w:lang w:eastAsia="en-US"/>
        </w:rPr>
      </w:pPr>
    </w:p>
    <w:p w14:paraId="18D92E62" w14:textId="77777777"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 xml:space="preserve">Površine morajo biti protikorozijsko zaščitene, vendar monoblok kolo ne sme biti pobarvano. Garancija zaščite proti koroziji mora biti minimalno 6 mesecev. </w:t>
      </w:r>
    </w:p>
    <w:p w14:paraId="5ED51242" w14:textId="77777777" w:rsidR="00A66769" w:rsidRPr="00A66769" w:rsidRDefault="00A66769" w:rsidP="00A66769">
      <w:pPr>
        <w:widowControl w:val="0"/>
        <w:suppressAutoHyphens/>
        <w:jc w:val="both"/>
        <w:rPr>
          <w:rFonts w:eastAsia="Arial Unicode MS"/>
          <w:b/>
          <w:i/>
          <w:kern w:val="1"/>
          <w:lang w:eastAsia="en-US"/>
        </w:rPr>
      </w:pPr>
    </w:p>
    <w:p w14:paraId="2F2A51B5" w14:textId="77777777" w:rsidR="00A66769" w:rsidRPr="00A66769" w:rsidRDefault="00A66769" w:rsidP="00A66769">
      <w:pPr>
        <w:widowControl w:val="0"/>
        <w:suppressAutoHyphens/>
        <w:jc w:val="both"/>
        <w:rPr>
          <w:rFonts w:eastAsia="Arial Unicode MS"/>
          <w:b/>
          <w:i/>
          <w:kern w:val="1"/>
          <w:lang w:eastAsia="en-US"/>
        </w:rPr>
      </w:pPr>
      <w:r w:rsidRPr="00A66769">
        <w:rPr>
          <w:rFonts w:eastAsia="Arial Unicode MS"/>
          <w:b/>
          <w:i/>
          <w:kern w:val="1"/>
          <w:lang w:eastAsia="en-US"/>
        </w:rPr>
        <w:t>Garancija</w:t>
      </w:r>
    </w:p>
    <w:p w14:paraId="058D5D88" w14:textId="4176A26D" w:rsidR="00A66769" w:rsidRPr="00A66769" w:rsidRDefault="00A66769" w:rsidP="00A66769">
      <w:pPr>
        <w:widowControl w:val="0"/>
        <w:suppressAutoHyphens/>
        <w:jc w:val="both"/>
        <w:rPr>
          <w:rFonts w:eastAsia="Arial Unicode MS"/>
          <w:i/>
          <w:kern w:val="1"/>
          <w:lang w:eastAsia="en-US"/>
        </w:rPr>
      </w:pPr>
      <w:r w:rsidRPr="00A66769">
        <w:rPr>
          <w:rFonts w:eastAsia="Arial Unicode MS"/>
          <w:i/>
          <w:kern w:val="1"/>
          <w:lang w:eastAsia="en-US"/>
        </w:rPr>
        <w:t>Garancija traja pet let in teče od trenutka pričetka obratovanja lokomotive v katerega je bil vgrajen</w:t>
      </w:r>
      <w:r w:rsidRPr="00A66769">
        <w:rPr>
          <w:rFonts w:eastAsia="Arial Unicode MS"/>
          <w:i/>
          <w:color w:val="000000"/>
          <w:kern w:val="1"/>
          <w:lang w:eastAsia="en-US"/>
        </w:rPr>
        <w:t xml:space="preserve"> monoblok, toda največ šest let od dneva izročitve naročniku. Garancija velja ne glede na to ali je prevzem izvršil</w:t>
      </w:r>
      <w:r w:rsidRPr="00A66769">
        <w:rPr>
          <w:rFonts w:eastAsia="Arial Unicode MS"/>
          <w:i/>
          <w:kern w:val="1"/>
          <w:lang w:eastAsia="en-US"/>
        </w:rPr>
        <w:t xml:space="preserve"> pooblaščeni predstavnik n</w:t>
      </w:r>
      <w:r w:rsidR="001F0750">
        <w:rPr>
          <w:rFonts w:eastAsia="Arial Unicode MS"/>
          <w:i/>
          <w:kern w:val="1"/>
          <w:lang w:eastAsia="en-US"/>
        </w:rPr>
        <w:t>aročnika</w:t>
      </w:r>
      <w:r w:rsidRPr="00A66769">
        <w:rPr>
          <w:rFonts w:eastAsia="Arial Unicode MS"/>
          <w:i/>
          <w:kern w:val="1"/>
          <w:lang w:eastAsia="en-US"/>
        </w:rPr>
        <w:t>. Proizvajalec je odgovoren za vsa odstopanja od teh zahtev in priloženega načrta.</w:t>
      </w:r>
    </w:p>
    <w:p w14:paraId="1B49D68B" w14:textId="77777777" w:rsidR="00A66769" w:rsidRPr="00A66769" w:rsidRDefault="00A66769" w:rsidP="00A66769">
      <w:pPr>
        <w:rPr>
          <w:b/>
          <w:i/>
          <w:snapToGrid w:val="0"/>
          <w:szCs w:val="20"/>
          <w:u w:val="single"/>
        </w:rPr>
      </w:pPr>
    </w:p>
    <w:p w14:paraId="7AB84572" w14:textId="77777777" w:rsidR="00A66769" w:rsidRPr="00A66769" w:rsidRDefault="00A66769" w:rsidP="00A66769">
      <w:pPr>
        <w:rPr>
          <w:b/>
          <w:i/>
          <w:snapToGrid w:val="0"/>
          <w:szCs w:val="20"/>
          <w:u w:val="single"/>
        </w:rPr>
      </w:pPr>
    </w:p>
    <w:p w14:paraId="0A4D140A" w14:textId="77777777" w:rsidR="00A66769" w:rsidRPr="00A66769" w:rsidRDefault="00A66769" w:rsidP="00A66769">
      <w:pPr>
        <w:rPr>
          <w:b/>
          <w:i/>
          <w:snapToGrid w:val="0"/>
          <w:szCs w:val="20"/>
          <w:u w:val="single"/>
        </w:rPr>
      </w:pPr>
      <w:r w:rsidRPr="00A66769">
        <w:rPr>
          <w:b/>
          <w:i/>
          <w:snapToGrid w:val="0"/>
          <w:szCs w:val="20"/>
          <w:u w:val="single"/>
        </w:rPr>
        <w:t>Sklop 2) DELJENI DISKI ZA EMG 310 (samo torne plošče s pripadajočimi veznimi elementi)</w:t>
      </w:r>
    </w:p>
    <w:p w14:paraId="4A066D38" w14:textId="77777777" w:rsidR="00A66769" w:rsidRPr="00A66769" w:rsidRDefault="00A66769" w:rsidP="00A66769">
      <w:pPr>
        <w:rPr>
          <w:b/>
          <w:i/>
          <w:snapToGrid w:val="0"/>
          <w:szCs w:val="20"/>
          <w:u w:val="single"/>
        </w:rPr>
      </w:pPr>
    </w:p>
    <w:p w14:paraId="7398CFE9" w14:textId="77777777" w:rsidR="00A66769" w:rsidRPr="00A66769" w:rsidRDefault="00A66769" w:rsidP="00A66769">
      <w:pPr>
        <w:rPr>
          <w:i/>
          <w:snapToGrid w:val="0"/>
          <w:szCs w:val="20"/>
        </w:rPr>
      </w:pPr>
      <w:r w:rsidRPr="00A66769">
        <w:rPr>
          <w:i/>
          <w:snapToGrid w:val="0"/>
          <w:szCs w:val="20"/>
        </w:rPr>
        <w:t>TEHNIČNE ZAHTEVE ZA DELJENE DISKE (torne plošče s pripadajočimi veznimi elementi)</w:t>
      </w:r>
    </w:p>
    <w:p w14:paraId="486D244A" w14:textId="77777777" w:rsidR="00A66769" w:rsidRPr="00A66769" w:rsidRDefault="00A66769" w:rsidP="00A66769">
      <w:pPr>
        <w:rPr>
          <w:b/>
          <w:i/>
          <w:snapToGrid w:val="0"/>
          <w:szCs w:val="20"/>
          <w:u w:val="single"/>
        </w:rPr>
      </w:pPr>
    </w:p>
    <w:p w14:paraId="1E161476" w14:textId="77777777" w:rsidR="00A66769" w:rsidRPr="00A66769" w:rsidRDefault="00A66769" w:rsidP="00A66769">
      <w:pPr>
        <w:jc w:val="both"/>
        <w:rPr>
          <w:i/>
          <w:snapToGrid w:val="0"/>
          <w:szCs w:val="20"/>
        </w:rPr>
      </w:pPr>
      <w:r w:rsidRPr="00A66769">
        <w:rPr>
          <w:i/>
          <w:snapToGrid w:val="0"/>
          <w:szCs w:val="20"/>
        </w:rPr>
        <w:t>Deljeni diski morajo tehnično ustrezati ali biti enakovredni tehničnim specifikacijam, ki so zapisane v naslednjih dokumentih (glej spodnjo tabelo).</w:t>
      </w:r>
    </w:p>
    <w:p w14:paraId="501BA3B8" w14:textId="77777777" w:rsidR="00A66769" w:rsidRPr="00A66769" w:rsidRDefault="00A66769" w:rsidP="00A66769">
      <w:pPr>
        <w:widowControl w:val="0"/>
        <w:suppressAutoHyphens/>
        <w:jc w:val="both"/>
        <w:rPr>
          <w:rFonts w:eastAsia="Arial Unicode MS"/>
          <w:i/>
          <w:color w:val="000000"/>
          <w:kern w:val="1"/>
          <w:lang w:eastAsia="en-US"/>
        </w:rPr>
      </w:pPr>
    </w:p>
    <w:tbl>
      <w:tblPr>
        <w:tblpPr w:leftFromText="141" w:rightFromText="141" w:vertAnchor="text" w:horzAnchor="margin" w:tblpXSpec="center" w:tblpY="194"/>
        <w:tblW w:w="7724"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2338"/>
        <w:gridCol w:w="1276"/>
        <w:gridCol w:w="1134"/>
        <w:gridCol w:w="1275"/>
        <w:gridCol w:w="1701"/>
      </w:tblGrid>
      <w:tr w:rsidR="001F0750" w:rsidRPr="00A66769" w14:paraId="4D33F18D" w14:textId="77777777" w:rsidTr="001F0750">
        <w:trPr>
          <w:trHeight w:val="345"/>
        </w:trPr>
        <w:tc>
          <w:tcPr>
            <w:tcW w:w="2338" w:type="dxa"/>
            <w:vMerge w:val="restart"/>
            <w:tcBorders>
              <w:top w:val="single" w:sz="4" w:space="0" w:color="auto"/>
              <w:left w:val="single" w:sz="4" w:space="0" w:color="auto"/>
              <w:bottom w:val="single" w:sz="4" w:space="0" w:color="auto"/>
              <w:right w:val="single" w:sz="4" w:space="0" w:color="auto"/>
            </w:tcBorders>
          </w:tcPr>
          <w:p w14:paraId="4F64B42B" w14:textId="77777777" w:rsidR="001F0750" w:rsidRPr="00A66769" w:rsidRDefault="001F0750" w:rsidP="001F0750">
            <w:pPr>
              <w:widowControl w:val="0"/>
              <w:suppressAutoHyphens/>
              <w:rPr>
                <w:rFonts w:eastAsia="Arial Unicode MS"/>
                <w:b/>
                <w:kern w:val="1"/>
                <w:sz w:val="20"/>
                <w:lang w:eastAsia="en-US"/>
              </w:rPr>
            </w:pPr>
          </w:p>
          <w:p w14:paraId="6560A5CB" w14:textId="77777777" w:rsidR="001F0750" w:rsidRPr="00A66769" w:rsidRDefault="001F0750" w:rsidP="001F0750">
            <w:pPr>
              <w:widowControl w:val="0"/>
              <w:suppressAutoHyphens/>
              <w:jc w:val="center"/>
              <w:rPr>
                <w:rFonts w:eastAsia="Arial Unicode MS"/>
                <w:b/>
                <w:kern w:val="1"/>
                <w:sz w:val="20"/>
                <w:lang w:eastAsia="en-US"/>
              </w:rPr>
            </w:pPr>
            <w:r w:rsidRPr="00A66769">
              <w:rPr>
                <w:rFonts w:eastAsia="Arial Unicode MS"/>
                <w:b/>
                <w:kern w:val="1"/>
                <w:sz w:val="20"/>
                <w:lang w:eastAsia="en-US"/>
              </w:rPr>
              <w:t>Deli</w:t>
            </w:r>
          </w:p>
          <w:p w14:paraId="47C54439" w14:textId="77777777" w:rsidR="001F0750" w:rsidRPr="00A66769" w:rsidRDefault="001F0750" w:rsidP="001F0750">
            <w:pPr>
              <w:widowControl w:val="0"/>
              <w:suppressAutoHyphens/>
              <w:rPr>
                <w:rFonts w:eastAsia="Arial Unicode MS"/>
                <w:b/>
                <w:kern w:val="1"/>
                <w:sz w:val="20"/>
                <w:lang w:eastAsia="en-US"/>
              </w:rPr>
            </w:pPr>
          </w:p>
        </w:tc>
        <w:tc>
          <w:tcPr>
            <w:tcW w:w="1276" w:type="dxa"/>
            <w:vMerge w:val="restart"/>
            <w:tcBorders>
              <w:top w:val="single" w:sz="4" w:space="0" w:color="auto"/>
              <w:left w:val="single" w:sz="4" w:space="0" w:color="auto"/>
              <w:bottom w:val="single" w:sz="4" w:space="0" w:color="auto"/>
              <w:right w:val="single" w:sz="4" w:space="0" w:color="auto"/>
            </w:tcBorders>
          </w:tcPr>
          <w:p w14:paraId="75D712A0" w14:textId="77777777" w:rsidR="001F0750" w:rsidRPr="00A66769" w:rsidRDefault="001F0750" w:rsidP="001F0750">
            <w:pPr>
              <w:widowControl w:val="0"/>
              <w:suppressAutoHyphens/>
              <w:jc w:val="both"/>
              <w:rPr>
                <w:rFonts w:eastAsia="Arial Unicode MS"/>
                <w:b/>
                <w:kern w:val="1"/>
                <w:sz w:val="20"/>
                <w:lang w:eastAsia="en-US"/>
              </w:rPr>
            </w:pPr>
          </w:p>
          <w:p w14:paraId="56F26EBF" w14:textId="77777777" w:rsidR="001F0750" w:rsidRPr="00A66769" w:rsidRDefault="001F0750" w:rsidP="001F0750">
            <w:pPr>
              <w:widowControl w:val="0"/>
              <w:suppressAutoHyphens/>
              <w:jc w:val="both"/>
              <w:rPr>
                <w:rFonts w:eastAsia="Arial Unicode MS"/>
                <w:b/>
                <w:kern w:val="1"/>
                <w:sz w:val="20"/>
                <w:lang w:eastAsia="en-US"/>
              </w:rPr>
            </w:pPr>
            <w:r w:rsidRPr="00A66769">
              <w:rPr>
                <w:rFonts w:eastAsia="Arial Unicode MS"/>
                <w:b/>
                <w:kern w:val="1"/>
                <w:sz w:val="20"/>
                <w:lang w:eastAsia="en-US"/>
              </w:rPr>
              <w:t>Dimenzije</w:t>
            </w:r>
          </w:p>
        </w:tc>
        <w:tc>
          <w:tcPr>
            <w:tcW w:w="1134" w:type="dxa"/>
            <w:vMerge w:val="restart"/>
            <w:tcBorders>
              <w:top w:val="single" w:sz="4" w:space="0" w:color="auto"/>
              <w:left w:val="single" w:sz="4" w:space="0" w:color="auto"/>
              <w:bottom w:val="single" w:sz="4" w:space="0" w:color="auto"/>
              <w:right w:val="single" w:sz="4" w:space="0" w:color="auto"/>
            </w:tcBorders>
          </w:tcPr>
          <w:p w14:paraId="2D8F8182" w14:textId="77777777" w:rsidR="001F0750" w:rsidRPr="00A66769" w:rsidRDefault="001F0750" w:rsidP="001F0750">
            <w:pPr>
              <w:widowControl w:val="0"/>
              <w:suppressAutoHyphens/>
              <w:jc w:val="center"/>
              <w:rPr>
                <w:rFonts w:eastAsia="Arial Unicode MS"/>
                <w:b/>
                <w:kern w:val="1"/>
                <w:sz w:val="20"/>
                <w:lang w:eastAsia="en-US"/>
              </w:rPr>
            </w:pPr>
          </w:p>
          <w:p w14:paraId="7568362F" w14:textId="77777777" w:rsidR="001F0750" w:rsidRPr="00A66769" w:rsidRDefault="001F0750" w:rsidP="001F0750">
            <w:pPr>
              <w:widowControl w:val="0"/>
              <w:suppressAutoHyphens/>
              <w:jc w:val="center"/>
              <w:rPr>
                <w:rFonts w:eastAsia="Arial Unicode MS"/>
                <w:kern w:val="1"/>
                <w:sz w:val="20"/>
                <w:lang w:eastAsia="en-US"/>
              </w:rPr>
            </w:pPr>
            <w:r w:rsidRPr="00A66769">
              <w:rPr>
                <w:rFonts w:eastAsia="Arial Unicode MS"/>
                <w:kern w:val="1"/>
                <w:sz w:val="20"/>
                <w:lang w:eastAsia="en-US"/>
              </w:rPr>
              <w:t>Predpis</w:t>
            </w:r>
          </w:p>
        </w:tc>
        <w:tc>
          <w:tcPr>
            <w:tcW w:w="1275" w:type="dxa"/>
            <w:vMerge w:val="restart"/>
            <w:tcBorders>
              <w:top w:val="single" w:sz="4" w:space="0" w:color="auto"/>
              <w:left w:val="single" w:sz="4" w:space="0" w:color="auto"/>
              <w:bottom w:val="single" w:sz="4" w:space="0" w:color="auto"/>
              <w:right w:val="single" w:sz="4" w:space="0" w:color="auto"/>
            </w:tcBorders>
          </w:tcPr>
          <w:p w14:paraId="39F3A0BC" w14:textId="77777777" w:rsidR="001F0750" w:rsidRPr="00A66769" w:rsidRDefault="001F0750" w:rsidP="001F0750">
            <w:pPr>
              <w:widowControl w:val="0"/>
              <w:suppressAutoHyphens/>
              <w:jc w:val="center"/>
              <w:rPr>
                <w:rFonts w:eastAsia="Arial Unicode MS"/>
                <w:kern w:val="1"/>
                <w:sz w:val="20"/>
                <w:lang w:eastAsia="en-US"/>
              </w:rPr>
            </w:pPr>
          </w:p>
          <w:p w14:paraId="526A2948" w14:textId="77777777" w:rsidR="001F0750" w:rsidRPr="00A66769" w:rsidRDefault="001F0750" w:rsidP="001F0750">
            <w:pPr>
              <w:widowControl w:val="0"/>
              <w:suppressAutoHyphens/>
              <w:jc w:val="center"/>
              <w:rPr>
                <w:rFonts w:eastAsia="Arial Unicode MS"/>
                <w:kern w:val="1"/>
                <w:sz w:val="20"/>
                <w:lang w:eastAsia="en-US"/>
              </w:rPr>
            </w:pPr>
            <w:r w:rsidRPr="00A66769">
              <w:rPr>
                <w:rFonts w:eastAsia="Arial Unicode MS"/>
                <w:kern w:val="1"/>
                <w:sz w:val="20"/>
                <w:lang w:eastAsia="en-US"/>
              </w:rPr>
              <w:t>Št. risbe</w:t>
            </w:r>
          </w:p>
        </w:tc>
        <w:tc>
          <w:tcPr>
            <w:tcW w:w="1701" w:type="dxa"/>
            <w:tcBorders>
              <w:top w:val="single" w:sz="4" w:space="0" w:color="auto"/>
              <w:left w:val="single" w:sz="4" w:space="0" w:color="auto"/>
              <w:bottom w:val="single" w:sz="4" w:space="0" w:color="auto"/>
              <w:right w:val="single" w:sz="4" w:space="0" w:color="auto"/>
            </w:tcBorders>
          </w:tcPr>
          <w:p w14:paraId="4DBE98F4" w14:textId="77777777" w:rsidR="001F0750" w:rsidRPr="00A66769" w:rsidRDefault="001F0750" w:rsidP="001F0750">
            <w:pPr>
              <w:widowControl w:val="0"/>
              <w:suppressAutoHyphens/>
              <w:jc w:val="both"/>
              <w:rPr>
                <w:rFonts w:eastAsia="Arial Unicode MS"/>
                <w:b/>
                <w:kern w:val="1"/>
                <w:sz w:val="20"/>
                <w:lang w:eastAsia="en-US"/>
              </w:rPr>
            </w:pPr>
          </w:p>
          <w:p w14:paraId="23FEB4C4" w14:textId="77777777" w:rsidR="001F0750" w:rsidRPr="00A66769" w:rsidRDefault="001F0750" w:rsidP="001F0750">
            <w:pPr>
              <w:widowControl w:val="0"/>
              <w:suppressAutoHyphens/>
              <w:jc w:val="center"/>
              <w:rPr>
                <w:rFonts w:eastAsia="Arial Unicode MS"/>
                <w:b/>
                <w:kern w:val="1"/>
                <w:sz w:val="20"/>
                <w:lang w:eastAsia="en-US"/>
              </w:rPr>
            </w:pPr>
            <w:r w:rsidRPr="00A66769">
              <w:rPr>
                <w:rFonts w:eastAsia="Arial Unicode MS"/>
                <w:b/>
                <w:kern w:val="1"/>
                <w:sz w:val="20"/>
                <w:lang w:eastAsia="en-US"/>
              </w:rPr>
              <w:t>Dinamika dobav</w:t>
            </w:r>
          </w:p>
        </w:tc>
      </w:tr>
      <w:tr w:rsidR="001F0750" w:rsidRPr="00A66769" w14:paraId="46412757" w14:textId="77777777" w:rsidTr="001F0750">
        <w:trPr>
          <w:trHeight w:val="345"/>
        </w:trPr>
        <w:tc>
          <w:tcPr>
            <w:tcW w:w="2338" w:type="dxa"/>
            <w:vMerge/>
            <w:tcBorders>
              <w:top w:val="single" w:sz="4" w:space="0" w:color="auto"/>
              <w:left w:val="single" w:sz="4" w:space="0" w:color="auto"/>
              <w:bottom w:val="single" w:sz="4" w:space="0" w:color="auto"/>
              <w:right w:val="single" w:sz="4" w:space="0" w:color="auto"/>
            </w:tcBorders>
          </w:tcPr>
          <w:p w14:paraId="5CC69805" w14:textId="77777777" w:rsidR="001F0750" w:rsidRPr="00A66769" w:rsidRDefault="001F0750" w:rsidP="001F0750">
            <w:pPr>
              <w:widowControl w:val="0"/>
              <w:suppressAutoHyphens/>
              <w:rPr>
                <w:rFonts w:eastAsia="Arial Unicode MS"/>
                <w:b/>
                <w:kern w:val="1"/>
                <w:sz w:val="20"/>
                <w:lang w:eastAsia="en-US"/>
              </w:rPr>
            </w:pPr>
          </w:p>
        </w:tc>
        <w:tc>
          <w:tcPr>
            <w:tcW w:w="1276" w:type="dxa"/>
            <w:vMerge/>
            <w:tcBorders>
              <w:top w:val="single" w:sz="4" w:space="0" w:color="auto"/>
              <w:left w:val="single" w:sz="4" w:space="0" w:color="auto"/>
              <w:bottom w:val="single" w:sz="4" w:space="0" w:color="auto"/>
              <w:right w:val="single" w:sz="4" w:space="0" w:color="auto"/>
            </w:tcBorders>
          </w:tcPr>
          <w:p w14:paraId="49C2E3F0" w14:textId="77777777" w:rsidR="001F0750" w:rsidRPr="00A66769" w:rsidRDefault="001F0750" w:rsidP="001F0750">
            <w:pPr>
              <w:widowControl w:val="0"/>
              <w:suppressAutoHyphens/>
              <w:jc w:val="both"/>
              <w:rPr>
                <w:rFonts w:eastAsia="Arial Unicode MS"/>
                <w:b/>
                <w:kern w:val="1"/>
                <w:sz w:val="2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54AF4C26" w14:textId="77777777" w:rsidR="001F0750" w:rsidRPr="00A66769" w:rsidRDefault="001F0750" w:rsidP="001F0750">
            <w:pPr>
              <w:widowControl w:val="0"/>
              <w:suppressAutoHyphens/>
              <w:jc w:val="center"/>
              <w:rPr>
                <w:rFonts w:eastAsia="Arial Unicode MS"/>
                <w:b/>
                <w:kern w:val="1"/>
                <w:sz w:val="20"/>
                <w:lang w:eastAsia="en-US"/>
              </w:rPr>
            </w:pPr>
          </w:p>
        </w:tc>
        <w:tc>
          <w:tcPr>
            <w:tcW w:w="1275" w:type="dxa"/>
            <w:vMerge/>
            <w:tcBorders>
              <w:top w:val="single" w:sz="4" w:space="0" w:color="auto"/>
              <w:left w:val="single" w:sz="4" w:space="0" w:color="auto"/>
              <w:bottom w:val="single" w:sz="4" w:space="0" w:color="auto"/>
              <w:right w:val="single" w:sz="4" w:space="0" w:color="auto"/>
            </w:tcBorders>
          </w:tcPr>
          <w:p w14:paraId="64091F1A" w14:textId="77777777" w:rsidR="001F0750" w:rsidRPr="00A66769" w:rsidRDefault="001F0750" w:rsidP="001F0750">
            <w:pPr>
              <w:widowControl w:val="0"/>
              <w:suppressAutoHyphens/>
              <w:jc w:val="center"/>
              <w:rPr>
                <w:rFonts w:eastAsia="Arial Unicode MS"/>
                <w:b/>
                <w:kern w:val="1"/>
                <w:sz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61612576" w14:textId="77777777" w:rsidR="001F0750" w:rsidRPr="00A66769" w:rsidRDefault="001F0750" w:rsidP="001F0750">
            <w:pPr>
              <w:widowControl w:val="0"/>
              <w:suppressAutoHyphens/>
              <w:jc w:val="center"/>
              <w:rPr>
                <w:rFonts w:eastAsia="Arial Unicode MS"/>
                <w:b/>
                <w:kern w:val="1"/>
                <w:sz w:val="20"/>
                <w:lang w:eastAsia="en-US"/>
              </w:rPr>
            </w:pPr>
            <w:r w:rsidRPr="00A66769">
              <w:rPr>
                <w:rFonts w:eastAsia="Arial Unicode MS"/>
                <w:b/>
                <w:kern w:val="1"/>
                <w:sz w:val="20"/>
                <w:lang w:eastAsia="en-US"/>
              </w:rPr>
              <w:t>2020</w:t>
            </w:r>
          </w:p>
          <w:p w14:paraId="550956E3" w14:textId="3CB0F59C" w:rsidR="001F0750" w:rsidRPr="00A66769" w:rsidRDefault="001F0750" w:rsidP="001F0750">
            <w:pPr>
              <w:widowControl w:val="0"/>
              <w:suppressAutoHyphens/>
              <w:jc w:val="both"/>
              <w:rPr>
                <w:rFonts w:eastAsia="Arial Unicode MS"/>
                <w:b/>
                <w:kern w:val="1"/>
                <w:sz w:val="20"/>
                <w:lang w:eastAsia="en-US"/>
              </w:rPr>
            </w:pPr>
          </w:p>
        </w:tc>
      </w:tr>
      <w:tr w:rsidR="001F0750" w:rsidRPr="00A66769" w14:paraId="6E9732B4" w14:textId="77777777" w:rsidTr="001F0750">
        <w:trPr>
          <w:trHeight w:val="1150"/>
        </w:trPr>
        <w:tc>
          <w:tcPr>
            <w:tcW w:w="2338" w:type="dxa"/>
            <w:tcBorders>
              <w:top w:val="single" w:sz="4" w:space="0" w:color="auto"/>
              <w:left w:val="single" w:sz="4" w:space="0" w:color="auto"/>
              <w:bottom w:val="single" w:sz="4" w:space="0" w:color="auto"/>
              <w:right w:val="single" w:sz="4" w:space="0" w:color="auto"/>
            </w:tcBorders>
          </w:tcPr>
          <w:p w14:paraId="4C8F096D" w14:textId="77777777" w:rsidR="001F0750" w:rsidRPr="00A66769" w:rsidRDefault="001F0750" w:rsidP="001F0750">
            <w:pPr>
              <w:widowControl w:val="0"/>
              <w:suppressAutoHyphens/>
              <w:rPr>
                <w:rFonts w:eastAsia="Arial Unicode MS"/>
                <w:b/>
                <w:kern w:val="1"/>
                <w:sz w:val="20"/>
                <w:lang w:eastAsia="en-US"/>
              </w:rPr>
            </w:pPr>
            <w:r w:rsidRPr="00A66769">
              <w:rPr>
                <w:rFonts w:eastAsia="Arial Unicode MS"/>
                <w:b/>
                <w:kern w:val="1"/>
                <w:sz w:val="20"/>
                <w:lang w:eastAsia="en-US"/>
              </w:rPr>
              <w:t>Deljeni diski za EMG 310</w:t>
            </w:r>
          </w:p>
          <w:p w14:paraId="266965C1" w14:textId="77777777" w:rsidR="001F0750" w:rsidRPr="00A66769" w:rsidRDefault="001F0750" w:rsidP="001F0750">
            <w:pPr>
              <w:widowControl w:val="0"/>
              <w:suppressAutoHyphens/>
              <w:rPr>
                <w:rFonts w:eastAsia="Arial Unicode MS"/>
                <w:b/>
                <w:kern w:val="1"/>
                <w:sz w:val="20"/>
                <w:lang w:eastAsia="en-US"/>
              </w:rPr>
            </w:pPr>
          </w:p>
          <w:p w14:paraId="347157B5" w14:textId="77777777" w:rsidR="001F0750" w:rsidRPr="00A66769" w:rsidRDefault="001F0750" w:rsidP="001F0750">
            <w:pPr>
              <w:widowControl w:val="0"/>
              <w:suppressAutoHyphens/>
              <w:rPr>
                <w:rFonts w:eastAsia="Arial Unicode MS"/>
                <w:b/>
                <w:kern w:val="1"/>
                <w:sz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7B3E963D" w14:textId="77777777" w:rsidR="001F0750" w:rsidRPr="00A66769" w:rsidRDefault="001F0750" w:rsidP="001F0750">
            <w:pPr>
              <w:widowControl w:val="0"/>
              <w:suppressAutoHyphens/>
              <w:jc w:val="both"/>
              <w:rPr>
                <w:rFonts w:eastAsia="Arial Unicode MS"/>
                <w:kern w:val="1"/>
                <w:sz w:val="20"/>
                <w:lang w:eastAsia="en-US"/>
              </w:rPr>
            </w:pPr>
            <w:r w:rsidRPr="00A66769">
              <w:rPr>
                <w:rFonts w:ascii="Symbol" w:eastAsia="Arial Unicode MS" w:hAnsi="Symbol"/>
                <w:kern w:val="1"/>
                <w:sz w:val="20"/>
                <w:lang w:eastAsia="en-US"/>
              </w:rPr>
              <w:t></w:t>
            </w:r>
            <w:r w:rsidRPr="00A66769">
              <w:rPr>
                <w:rFonts w:eastAsia="Arial Unicode MS"/>
                <w:kern w:val="1"/>
                <w:sz w:val="20"/>
                <w:lang w:eastAsia="en-US"/>
              </w:rPr>
              <w:t>640/80/110 mm</w:t>
            </w:r>
          </w:p>
        </w:tc>
        <w:tc>
          <w:tcPr>
            <w:tcW w:w="1134" w:type="dxa"/>
            <w:tcBorders>
              <w:top w:val="single" w:sz="4" w:space="0" w:color="auto"/>
              <w:left w:val="single" w:sz="4" w:space="0" w:color="auto"/>
              <w:bottom w:val="single" w:sz="4" w:space="0" w:color="auto"/>
              <w:right w:val="single" w:sz="4" w:space="0" w:color="auto"/>
            </w:tcBorders>
          </w:tcPr>
          <w:p w14:paraId="2B169A0C" w14:textId="77777777" w:rsidR="001F0750" w:rsidRPr="00A66769" w:rsidRDefault="001F0750" w:rsidP="001F0750">
            <w:pPr>
              <w:widowControl w:val="0"/>
              <w:suppressAutoHyphens/>
              <w:rPr>
                <w:rFonts w:eastAsia="Arial Unicode MS"/>
                <w:kern w:val="1"/>
                <w:sz w:val="20"/>
                <w:lang w:eastAsia="en-US"/>
              </w:rPr>
            </w:pPr>
            <w:r w:rsidRPr="00A66769">
              <w:rPr>
                <w:rFonts w:eastAsia="Arial Unicode MS"/>
                <w:kern w:val="1"/>
                <w:sz w:val="20"/>
                <w:lang w:eastAsia="en-US"/>
              </w:rPr>
              <w:t>EN 14535-1</w:t>
            </w:r>
          </w:p>
          <w:p w14:paraId="1D2089D1" w14:textId="77777777" w:rsidR="001F0750" w:rsidRPr="00A66769" w:rsidRDefault="001F0750" w:rsidP="001F0750">
            <w:pPr>
              <w:widowControl w:val="0"/>
              <w:suppressAutoHyphens/>
              <w:rPr>
                <w:rFonts w:eastAsia="Arial Unicode MS"/>
                <w:kern w:val="1"/>
                <w:sz w:val="20"/>
                <w:lang w:eastAsia="en-US"/>
              </w:rPr>
            </w:pPr>
            <w:r w:rsidRPr="00A66769">
              <w:rPr>
                <w:rFonts w:eastAsia="Arial Unicode MS"/>
                <w:kern w:val="1"/>
                <w:sz w:val="20"/>
                <w:lang w:eastAsia="en-US"/>
              </w:rPr>
              <w:t>EN 14535-2</w:t>
            </w:r>
          </w:p>
          <w:p w14:paraId="0453C709" w14:textId="77777777" w:rsidR="001F0750" w:rsidRPr="00A66769" w:rsidRDefault="001F0750" w:rsidP="001F0750">
            <w:pPr>
              <w:widowControl w:val="0"/>
              <w:suppressAutoHyphens/>
              <w:rPr>
                <w:rFonts w:eastAsia="Arial Unicode MS"/>
                <w:kern w:val="1"/>
                <w:sz w:val="20"/>
                <w:lang w:eastAsia="en-US"/>
              </w:rPr>
            </w:pPr>
            <w:r w:rsidRPr="00A66769">
              <w:rPr>
                <w:rFonts w:eastAsia="Arial Unicode MS"/>
                <w:kern w:val="1"/>
                <w:sz w:val="20"/>
                <w:lang w:eastAsia="en-US"/>
              </w:rPr>
              <w:t>EN 1559-2</w:t>
            </w:r>
          </w:p>
        </w:tc>
        <w:tc>
          <w:tcPr>
            <w:tcW w:w="1275" w:type="dxa"/>
            <w:tcBorders>
              <w:top w:val="single" w:sz="4" w:space="0" w:color="auto"/>
              <w:left w:val="single" w:sz="4" w:space="0" w:color="auto"/>
              <w:bottom w:val="single" w:sz="4" w:space="0" w:color="auto"/>
              <w:right w:val="single" w:sz="4" w:space="0" w:color="auto"/>
            </w:tcBorders>
          </w:tcPr>
          <w:p w14:paraId="1D0748E9" w14:textId="77777777" w:rsidR="001F0750" w:rsidRPr="00A66769" w:rsidRDefault="001F0750" w:rsidP="001F0750">
            <w:pPr>
              <w:widowControl w:val="0"/>
              <w:suppressAutoHyphens/>
              <w:rPr>
                <w:rFonts w:eastAsia="Arial Unicode MS"/>
                <w:kern w:val="1"/>
                <w:sz w:val="20"/>
                <w:lang w:eastAsia="en-US"/>
              </w:rPr>
            </w:pPr>
            <w:r w:rsidRPr="00A66769">
              <w:rPr>
                <w:rFonts w:eastAsia="Arial Unicode MS"/>
                <w:kern w:val="1"/>
                <w:sz w:val="20"/>
                <w:lang w:eastAsia="en-US"/>
              </w:rPr>
              <w:t>K-1-13-60-00</w:t>
            </w:r>
          </w:p>
          <w:p w14:paraId="3B84E5AA" w14:textId="77777777" w:rsidR="001F0750" w:rsidRPr="00A66769" w:rsidRDefault="001F0750" w:rsidP="001F0750">
            <w:pPr>
              <w:widowControl w:val="0"/>
              <w:suppressAutoHyphens/>
              <w:rPr>
                <w:rFonts w:eastAsia="Arial Unicode MS"/>
                <w:kern w:val="1"/>
                <w:sz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D46222E" w14:textId="6AD158E7" w:rsidR="001F0750" w:rsidRPr="001F0750" w:rsidRDefault="001F0750" w:rsidP="001F0750">
            <w:pPr>
              <w:widowControl w:val="0"/>
              <w:suppressAutoHyphens/>
              <w:jc w:val="center"/>
              <w:rPr>
                <w:rFonts w:eastAsia="Arial Unicode MS"/>
                <w:b/>
                <w:color w:val="000000"/>
                <w:kern w:val="1"/>
                <w:sz w:val="18"/>
                <w:szCs w:val="18"/>
                <w:lang w:eastAsia="en-US"/>
              </w:rPr>
            </w:pPr>
            <w:r w:rsidRPr="001F0750">
              <w:rPr>
                <w:rFonts w:eastAsia="Arial Unicode MS"/>
                <w:b/>
                <w:color w:val="000000"/>
                <w:kern w:val="1"/>
                <w:sz w:val="18"/>
                <w:szCs w:val="18"/>
                <w:lang w:eastAsia="en-US"/>
              </w:rPr>
              <w:t>70 kosov najkasneje do 15.10.2020</w:t>
            </w:r>
          </w:p>
        </w:tc>
      </w:tr>
    </w:tbl>
    <w:p w14:paraId="39810E50" w14:textId="77777777" w:rsidR="00A66769" w:rsidRPr="00A66769" w:rsidRDefault="00A66769" w:rsidP="00A66769">
      <w:pPr>
        <w:jc w:val="both"/>
        <w:rPr>
          <w:rFonts w:eastAsia="MS Mincho"/>
          <w:i/>
        </w:rPr>
      </w:pPr>
    </w:p>
    <w:p w14:paraId="5773BF78" w14:textId="77777777" w:rsidR="00A6550B" w:rsidRDefault="00A6550B" w:rsidP="00A66769">
      <w:pPr>
        <w:jc w:val="both"/>
        <w:rPr>
          <w:rFonts w:eastAsia="MS Mincho"/>
          <w:b/>
          <w:i/>
          <w:u w:val="single"/>
        </w:rPr>
      </w:pPr>
    </w:p>
    <w:p w14:paraId="0E853D75" w14:textId="77777777" w:rsidR="00A6550B" w:rsidRDefault="00A6550B" w:rsidP="00A66769">
      <w:pPr>
        <w:jc w:val="both"/>
        <w:rPr>
          <w:rFonts w:eastAsia="MS Mincho"/>
          <w:b/>
          <w:i/>
          <w:u w:val="single"/>
        </w:rPr>
      </w:pPr>
    </w:p>
    <w:p w14:paraId="23DCB226" w14:textId="77777777" w:rsidR="001F0750" w:rsidRDefault="001F0750" w:rsidP="00A66769">
      <w:pPr>
        <w:jc w:val="both"/>
        <w:rPr>
          <w:rFonts w:eastAsia="MS Mincho"/>
          <w:b/>
          <w:i/>
          <w:u w:val="single"/>
        </w:rPr>
      </w:pPr>
    </w:p>
    <w:p w14:paraId="64AB3471" w14:textId="77777777" w:rsidR="001F0750" w:rsidRDefault="001F0750" w:rsidP="00A66769">
      <w:pPr>
        <w:jc w:val="both"/>
        <w:rPr>
          <w:rFonts w:eastAsia="MS Mincho"/>
          <w:b/>
          <w:i/>
          <w:u w:val="single"/>
        </w:rPr>
      </w:pPr>
    </w:p>
    <w:p w14:paraId="1707CEAF" w14:textId="77777777" w:rsidR="001F0750" w:rsidRDefault="001F0750" w:rsidP="00A66769">
      <w:pPr>
        <w:jc w:val="both"/>
        <w:rPr>
          <w:rFonts w:eastAsia="MS Mincho"/>
          <w:b/>
          <w:i/>
          <w:u w:val="single"/>
        </w:rPr>
      </w:pPr>
    </w:p>
    <w:p w14:paraId="2190DE2D" w14:textId="77777777" w:rsidR="001F0750" w:rsidRDefault="001F0750" w:rsidP="00A66769">
      <w:pPr>
        <w:jc w:val="both"/>
        <w:rPr>
          <w:rFonts w:eastAsia="MS Mincho"/>
          <w:b/>
          <w:i/>
          <w:u w:val="single"/>
        </w:rPr>
      </w:pPr>
    </w:p>
    <w:p w14:paraId="4DA82C94" w14:textId="77777777" w:rsidR="001F0750" w:rsidRDefault="001F0750" w:rsidP="00A66769">
      <w:pPr>
        <w:jc w:val="both"/>
        <w:rPr>
          <w:rFonts w:eastAsia="MS Mincho"/>
          <w:b/>
          <w:i/>
          <w:u w:val="single"/>
        </w:rPr>
      </w:pPr>
    </w:p>
    <w:p w14:paraId="47C30780" w14:textId="77777777" w:rsidR="001F0750" w:rsidRDefault="001F0750" w:rsidP="00A66769">
      <w:pPr>
        <w:jc w:val="both"/>
        <w:rPr>
          <w:rFonts w:eastAsia="MS Mincho"/>
          <w:b/>
          <w:i/>
          <w:u w:val="single"/>
        </w:rPr>
      </w:pPr>
    </w:p>
    <w:p w14:paraId="20039C42" w14:textId="77777777" w:rsidR="001F0750" w:rsidRDefault="001F0750" w:rsidP="00A66769">
      <w:pPr>
        <w:jc w:val="both"/>
        <w:rPr>
          <w:rFonts w:eastAsia="MS Mincho"/>
          <w:b/>
          <w:i/>
          <w:u w:val="single"/>
        </w:rPr>
      </w:pPr>
    </w:p>
    <w:p w14:paraId="270EF4B2" w14:textId="77777777" w:rsidR="00A66769" w:rsidRPr="00A66769" w:rsidRDefault="00A66769" w:rsidP="00A66769">
      <w:pPr>
        <w:jc w:val="both"/>
        <w:rPr>
          <w:rFonts w:eastAsia="MS Mincho"/>
          <w:b/>
          <w:i/>
          <w:u w:val="single"/>
        </w:rPr>
      </w:pPr>
      <w:r w:rsidRPr="00A66769">
        <w:rPr>
          <w:rFonts w:eastAsia="MS Mincho"/>
          <w:b/>
          <w:i/>
          <w:u w:val="single"/>
        </w:rPr>
        <w:t>Dodatne tehnične zahteve</w:t>
      </w:r>
    </w:p>
    <w:p w14:paraId="03CE1E25" w14:textId="77777777" w:rsidR="00A66769" w:rsidRPr="00A66769" w:rsidRDefault="00A66769" w:rsidP="00A66769">
      <w:pPr>
        <w:jc w:val="both"/>
        <w:rPr>
          <w:rFonts w:eastAsia="MS Mincho"/>
          <w:i/>
        </w:rPr>
      </w:pPr>
    </w:p>
    <w:p w14:paraId="15671DE0" w14:textId="77777777" w:rsidR="00A66769" w:rsidRPr="00A66769" w:rsidRDefault="00A66769" w:rsidP="00A66769">
      <w:pPr>
        <w:jc w:val="both"/>
        <w:rPr>
          <w:rFonts w:eastAsia="MS Mincho"/>
          <w:i/>
        </w:rPr>
      </w:pPr>
      <w:r w:rsidRPr="00A66769">
        <w:rPr>
          <w:rFonts w:eastAsia="MS Mincho"/>
          <w:i/>
        </w:rPr>
        <w:t>-Dimenzije in tolerance morajo ustrezati dimenzijam in  tolerancam, ki so zabeležene v zgoraj navedenih tehničnih dokumentacijah, ter so v skladu z EN 14535-1. Splošne in odprte mere morajo biti v skladu z EN ISO 2768.</w:t>
      </w:r>
    </w:p>
    <w:p w14:paraId="2FF1E933" w14:textId="77777777" w:rsidR="00A66769" w:rsidRPr="00A66769" w:rsidRDefault="00A66769" w:rsidP="00A66769">
      <w:pPr>
        <w:jc w:val="both"/>
        <w:rPr>
          <w:rFonts w:eastAsia="MS Mincho"/>
          <w:i/>
        </w:rPr>
      </w:pPr>
    </w:p>
    <w:p w14:paraId="6E8C26A9" w14:textId="77777777" w:rsidR="00A66769" w:rsidRPr="00A66769" w:rsidRDefault="00A66769" w:rsidP="00A66769">
      <w:pPr>
        <w:jc w:val="both"/>
        <w:rPr>
          <w:rFonts w:eastAsia="MS Mincho"/>
          <w:i/>
        </w:rPr>
      </w:pPr>
      <w:r w:rsidRPr="00A66769">
        <w:rPr>
          <w:rFonts w:eastAsia="MS Mincho"/>
          <w:i/>
        </w:rPr>
        <w:t>-Oznake mejne obrabe, kakovost zavornih površin zavornega diska, uravnoteženost, ventilacijske izgube, trenje med procesom zaviranja in pričakovan življenjska doba morajo biti skladne z EN 14535-1.</w:t>
      </w:r>
    </w:p>
    <w:p w14:paraId="11B41922" w14:textId="77777777" w:rsidR="00A66769" w:rsidRPr="00A66769" w:rsidRDefault="00A66769" w:rsidP="00A66769">
      <w:pPr>
        <w:jc w:val="both"/>
        <w:rPr>
          <w:rFonts w:eastAsia="MS Mincho"/>
          <w:i/>
        </w:rPr>
      </w:pPr>
    </w:p>
    <w:p w14:paraId="4534EB04" w14:textId="77777777" w:rsidR="00A66769" w:rsidRPr="00A66769" w:rsidRDefault="00A66769" w:rsidP="00A66769">
      <w:pPr>
        <w:jc w:val="both"/>
        <w:rPr>
          <w:rFonts w:eastAsia="MS Mincho"/>
          <w:i/>
        </w:rPr>
      </w:pPr>
      <w:r w:rsidRPr="00A66769">
        <w:rPr>
          <w:rFonts w:eastAsia="MS Mincho"/>
          <w:i/>
        </w:rPr>
        <w:t>-Ventilacijske izgube morajo biti v skladu  z EN 14535-2.</w:t>
      </w:r>
    </w:p>
    <w:p w14:paraId="1A28E51A" w14:textId="77777777" w:rsidR="00A66769" w:rsidRPr="00A66769" w:rsidRDefault="00A66769" w:rsidP="00A66769">
      <w:pPr>
        <w:jc w:val="both"/>
        <w:rPr>
          <w:rFonts w:eastAsia="MS Mincho"/>
          <w:i/>
        </w:rPr>
      </w:pPr>
    </w:p>
    <w:p w14:paraId="2DE9D875" w14:textId="77777777" w:rsidR="00A66769" w:rsidRPr="00A66769" w:rsidRDefault="00A66769" w:rsidP="00A66769">
      <w:pPr>
        <w:jc w:val="both"/>
        <w:rPr>
          <w:rFonts w:eastAsia="MS Mincho"/>
          <w:i/>
        </w:rPr>
      </w:pPr>
      <w:r w:rsidRPr="00A66769">
        <w:rPr>
          <w:rFonts w:eastAsia="MS Mincho"/>
          <w:i/>
        </w:rPr>
        <w:lastRenderedPageBreak/>
        <w:t>-Za dobavo zavornih plošč (odlitek iz jeklene litine ) veljajo tehnični dobavni pogoji v skladu z EN 1559-2.</w:t>
      </w:r>
    </w:p>
    <w:p w14:paraId="7F21DB50" w14:textId="77777777" w:rsidR="00A66769" w:rsidRPr="00A66769" w:rsidRDefault="00A66769" w:rsidP="00A66769">
      <w:pPr>
        <w:jc w:val="both"/>
        <w:rPr>
          <w:rFonts w:eastAsia="MS Mincho"/>
          <w:i/>
        </w:rPr>
      </w:pPr>
    </w:p>
    <w:p w14:paraId="50E791F5" w14:textId="77777777" w:rsidR="00A66769" w:rsidRPr="00A66769" w:rsidRDefault="00A66769" w:rsidP="00A66769">
      <w:pPr>
        <w:jc w:val="both"/>
        <w:rPr>
          <w:rFonts w:eastAsia="MS Mincho"/>
          <w:i/>
        </w:rPr>
      </w:pPr>
      <w:r w:rsidRPr="00A66769">
        <w:rPr>
          <w:rFonts w:eastAsia="MS Mincho"/>
          <w:i/>
        </w:rPr>
        <w:t>-Osnovni material in spojni elementi se dobavljajo vključno s certifikatom, skladno z EN 10204, oziroma prevzemnim zapisnikom skladno z EN 10204.</w:t>
      </w:r>
    </w:p>
    <w:p w14:paraId="5ED7549F" w14:textId="77777777" w:rsidR="00A66769" w:rsidRPr="00A66769" w:rsidRDefault="00A66769" w:rsidP="00A66769">
      <w:pPr>
        <w:jc w:val="both"/>
        <w:rPr>
          <w:rFonts w:eastAsia="MS Mincho"/>
          <w:i/>
        </w:rPr>
      </w:pPr>
    </w:p>
    <w:p w14:paraId="05D631D4" w14:textId="77777777" w:rsidR="00A66769" w:rsidRPr="00A66769" w:rsidRDefault="00A66769" w:rsidP="00A66769">
      <w:pPr>
        <w:jc w:val="both"/>
        <w:rPr>
          <w:rFonts w:eastAsia="MS Mincho"/>
          <w:i/>
        </w:rPr>
      </w:pPr>
      <w:r w:rsidRPr="00A66769">
        <w:rPr>
          <w:rFonts w:eastAsia="MS Mincho"/>
          <w:i/>
        </w:rPr>
        <w:t>-Stanje ob dobavi:</w:t>
      </w:r>
    </w:p>
    <w:p w14:paraId="0542523C" w14:textId="77777777" w:rsidR="00A66769" w:rsidRPr="00A66769" w:rsidRDefault="00A66769" w:rsidP="00A66769">
      <w:pPr>
        <w:jc w:val="both"/>
        <w:rPr>
          <w:rFonts w:eastAsia="MS Mincho"/>
          <w:i/>
        </w:rPr>
      </w:pPr>
      <w:r w:rsidRPr="00A66769">
        <w:rPr>
          <w:rFonts w:eastAsia="MS Mincho"/>
          <w:i/>
        </w:rPr>
        <w:tab/>
        <w:t>-vse obdelane površine morajo bito protikorozivno zaščitene.</w:t>
      </w:r>
    </w:p>
    <w:p w14:paraId="5C596E75" w14:textId="77777777" w:rsidR="00A66769" w:rsidRPr="00A66769" w:rsidRDefault="00A66769" w:rsidP="00A66769">
      <w:pPr>
        <w:jc w:val="both"/>
        <w:rPr>
          <w:rFonts w:eastAsia="MS Mincho"/>
          <w:i/>
        </w:rPr>
      </w:pPr>
      <w:r w:rsidRPr="00A66769">
        <w:rPr>
          <w:rFonts w:eastAsia="MS Mincho"/>
          <w:i/>
        </w:rPr>
        <w:tab/>
        <w:t>-pakiranje mora biti na tipizirani paleti. Deljeni diski morajo biti zloženi z oznako na gornji strani, zaradi lažje sledljivosti pri uporabi.</w:t>
      </w:r>
    </w:p>
    <w:p w14:paraId="6DEF7437" w14:textId="77777777" w:rsidR="00A66769" w:rsidRPr="00A66769" w:rsidRDefault="00A66769" w:rsidP="00A66769">
      <w:pPr>
        <w:jc w:val="both"/>
        <w:rPr>
          <w:i/>
          <w:snapToGrid w:val="0"/>
          <w:szCs w:val="20"/>
        </w:rPr>
      </w:pPr>
    </w:p>
    <w:p w14:paraId="164A4989" w14:textId="77777777" w:rsidR="00A66769" w:rsidRPr="00A66769" w:rsidRDefault="00A66769" w:rsidP="00A66769">
      <w:pPr>
        <w:jc w:val="both"/>
        <w:rPr>
          <w:i/>
          <w:snapToGrid w:val="0"/>
          <w:szCs w:val="20"/>
        </w:rPr>
      </w:pPr>
    </w:p>
    <w:p w14:paraId="4CBDBA42" w14:textId="77777777" w:rsidR="00A66769" w:rsidRDefault="00A66769" w:rsidP="00A66769">
      <w:pPr>
        <w:ind w:left="-567" w:firstLine="567"/>
        <w:jc w:val="both"/>
        <w:rPr>
          <w:b/>
          <w:i/>
          <w:u w:val="single"/>
        </w:rPr>
      </w:pPr>
      <w:r w:rsidRPr="00C461A8">
        <w:rPr>
          <w:b/>
          <w:i/>
          <w:u w:val="single"/>
        </w:rPr>
        <w:t>Navedba proizvajalca</w:t>
      </w:r>
    </w:p>
    <w:p w14:paraId="5330B4B2" w14:textId="77777777" w:rsidR="00A66769" w:rsidRDefault="00A66769" w:rsidP="00A66769">
      <w:pPr>
        <w:ind w:left="-567" w:firstLine="567"/>
        <w:jc w:val="both"/>
        <w:rPr>
          <w:b/>
          <w:i/>
          <w:u w:val="single"/>
        </w:rPr>
      </w:pPr>
    </w:p>
    <w:tbl>
      <w:tblPr>
        <w:tblW w:w="10415" w:type="dxa"/>
        <w:tblInd w:w="70" w:type="dxa"/>
        <w:tblLayout w:type="fixed"/>
        <w:tblCellMar>
          <w:left w:w="70" w:type="dxa"/>
          <w:right w:w="70" w:type="dxa"/>
        </w:tblCellMar>
        <w:tblLook w:val="04A0" w:firstRow="1" w:lastRow="0" w:firstColumn="1" w:lastColumn="0" w:noHBand="0" w:noVBand="1"/>
      </w:tblPr>
      <w:tblGrid>
        <w:gridCol w:w="720"/>
        <w:gridCol w:w="4450"/>
        <w:gridCol w:w="5245"/>
      </w:tblGrid>
      <w:tr w:rsidR="00A66769" w:rsidRPr="00C461A8" w14:paraId="3A018FE8" w14:textId="77777777" w:rsidTr="00A66769">
        <w:trPr>
          <w:trHeight w:val="1000"/>
        </w:trPr>
        <w:tc>
          <w:tcPr>
            <w:tcW w:w="720" w:type="dxa"/>
            <w:tcBorders>
              <w:top w:val="single" w:sz="4" w:space="0" w:color="auto"/>
              <w:left w:val="single" w:sz="4" w:space="0" w:color="auto"/>
              <w:bottom w:val="double" w:sz="6" w:space="0" w:color="000000"/>
              <w:right w:val="single" w:sz="4" w:space="0" w:color="auto"/>
            </w:tcBorders>
            <w:shd w:val="clear" w:color="000000" w:fill="BFBFBF"/>
            <w:noWrap/>
            <w:vAlign w:val="center"/>
            <w:hideMark/>
          </w:tcPr>
          <w:p w14:paraId="3E5110D6" w14:textId="77777777" w:rsidR="00A66769" w:rsidRDefault="00A66769" w:rsidP="00492577">
            <w:pPr>
              <w:jc w:val="center"/>
              <w:rPr>
                <w:b/>
                <w:bCs/>
                <w:color w:val="000000"/>
                <w:sz w:val="22"/>
                <w:szCs w:val="22"/>
              </w:rPr>
            </w:pPr>
            <w:r>
              <w:rPr>
                <w:b/>
                <w:bCs/>
                <w:color w:val="000000"/>
                <w:sz w:val="22"/>
                <w:szCs w:val="22"/>
              </w:rPr>
              <w:t>Sklop</w:t>
            </w:r>
          </w:p>
        </w:tc>
        <w:tc>
          <w:tcPr>
            <w:tcW w:w="445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A2867AE" w14:textId="77777777" w:rsidR="00A66769" w:rsidRDefault="00A66769" w:rsidP="00492577">
            <w:pPr>
              <w:jc w:val="center"/>
              <w:rPr>
                <w:b/>
                <w:bCs/>
                <w:color w:val="000000"/>
                <w:sz w:val="22"/>
                <w:szCs w:val="22"/>
              </w:rPr>
            </w:pPr>
            <w:r>
              <w:rPr>
                <w:b/>
                <w:bCs/>
                <w:color w:val="000000"/>
                <w:sz w:val="22"/>
                <w:szCs w:val="22"/>
              </w:rPr>
              <w:t>Naziv blaga</w:t>
            </w:r>
          </w:p>
        </w:tc>
        <w:tc>
          <w:tcPr>
            <w:tcW w:w="5245" w:type="dxa"/>
            <w:tcBorders>
              <w:top w:val="single" w:sz="4" w:space="0" w:color="auto"/>
              <w:left w:val="single" w:sz="4" w:space="0" w:color="auto"/>
              <w:bottom w:val="double" w:sz="6" w:space="0" w:color="000000"/>
              <w:right w:val="single" w:sz="4" w:space="0" w:color="auto"/>
            </w:tcBorders>
            <w:shd w:val="clear" w:color="000000" w:fill="BFBFBF"/>
            <w:vAlign w:val="center"/>
            <w:hideMark/>
          </w:tcPr>
          <w:p w14:paraId="5B1E71D3" w14:textId="77777777" w:rsidR="00A66769" w:rsidRPr="00C461A8" w:rsidRDefault="00A66769" w:rsidP="00492577">
            <w:pPr>
              <w:jc w:val="center"/>
              <w:rPr>
                <w:b/>
                <w:bCs/>
                <w:color w:val="000000"/>
                <w:sz w:val="22"/>
                <w:szCs w:val="22"/>
              </w:rPr>
            </w:pPr>
            <w:r w:rsidRPr="00C461A8">
              <w:rPr>
                <w:b/>
                <w:bCs/>
                <w:i/>
                <w:iCs/>
              </w:rPr>
              <w:t>Proizvajal</w:t>
            </w:r>
            <w:r>
              <w:rPr>
                <w:b/>
                <w:bCs/>
                <w:i/>
                <w:iCs/>
              </w:rPr>
              <w:t>e</w:t>
            </w:r>
            <w:r w:rsidRPr="00C461A8">
              <w:rPr>
                <w:b/>
                <w:bCs/>
                <w:i/>
                <w:iCs/>
              </w:rPr>
              <w:t>c (naziv in točen naslov)</w:t>
            </w:r>
          </w:p>
        </w:tc>
      </w:tr>
      <w:tr w:rsidR="00A66769" w14:paraId="37FA4685" w14:textId="77777777" w:rsidTr="00A66769">
        <w:trPr>
          <w:trHeight w:val="673"/>
        </w:trPr>
        <w:tc>
          <w:tcPr>
            <w:tcW w:w="720" w:type="dxa"/>
            <w:tcBorders>
              <w:top w:val="nil"/>
              <w:left w:val="single" w:sz="4" w:space="0" w:color="auto"/>
              <w:bottom w:val="double" w:sz="6" w:space="0" w:color="auto"/>
              <w:right w:val="single" w:sz="4" w:space="0" w:color="auto"/>
            </w:tcBorders>
            <w:shd w:val="clear" w:color="auto" w:fill="auto"/>
            <w:noWrap/>
            <w:vAlign w:val="center"/>
            <w:hideMark/>
          </w:tcPr>
          <w:p w14:paraId="68FA9278" w14:textId="77777777" w:rsidR="00A66769" w:rsidRDefault="00A66769" w:rsidP="00492577">
            <w:pPr>
              <w:jc w:val="center"/>
              <w:rPr>
                <w:b/>
                <w:bCs/>
                <w:color w:val="000000"/>
                <w:sz w:val="22"/>
                <w:szCs w:val="22"/>
              </w:rPr>
            </w:pPr>
            <w:r>
              <w:rPr>
                <w:b/>
                <w:bCs/>
                <w:color w:val="000000"/>
                <w:sz w:val="22"/>
                <w:szCs w:val="22"/>
              </w:rPr>
              <w:t>1.</w:t>
            </w:r>
          </w:p>
        </w:tc>
        <w:tc>
          <w:tcPr>
            <w:tcW w:w="4450" w:type="dxa"/>
            <w:tcBorders>
              <w:top w:val="double" w:sz="6" w:space="0" w:color="auto"/>
              <w:left w:val="nil"/>
              <w:bottom w:val="double" w:sz="6" w:space="0" w:color="auto"/>
              <w:right w:val="single" w:sz="4" w:space="0" w:color="auto"/>
            </w:tcBorders>
            <w:shd w:val="clear" w:color="000000" w:fill="FFFFFF"/>
            <w:vAlign w:val="center"/>
            <w:hideMark/>
          </w:tcPr>
          <w:p w14:paraId="61C8D33E" w14:textId="36DF8047" w:rsidR="00A66769" w:rsidRDefault="00A66769" w:rsidP="00492577">
            <w:pPr>
              <w:rPr>
                <w:sz w:val="22"/>
                <w:szCs w:val="22"/>
              </w:rPr>
            </w:pPr>
            <w:r w:rsidRPr="00A66769">
              <w:rPr>
                <w:sz w:val="22"/>
                <w:szCs w:val="22"/>
              </w:rPr>
              <w:t>Plošča monoblok 890 št. nač.: SŽ-Pv-1012-11</w:t>
            </w:r>
          </w:p>
        </w:tc>
        <w:tc>
          <w:tcPr>
            <w:tcW w:w="5245" w:type="dxa"/>
            <w:tcBorders>
              <w:top w:val="nil"/>
              <w:left w:val="nil"/>
              <w:bottom w:val="double" w:sz="6" w:space="0" w:color="auto"/>
              <w:right w:val="single" w:sz="4" w:space="0" w:color="auto"/>
            </w:tcBorders>
            <w:shd w:val="clear" w:color="auto" w:fill="auto"/>
            <w:noWrap/>
            <w:vAlign w:val="center"/>
          </w:tcPr>
          <w:p w14:paraId="705CECED" w14:textId="77777777" w:rsidR="00A66769" w:rsidRDefault="00A66769" w:rsidP="00492577">
            <w:pPr>
              <w:jc w:val="center"/>
              <w:rPr>
                <w:color w:val="000000"/>
                <w:sz w:val="22"/>
                <w:szCs w:val="22"/>
              </w:rPr>
            </w:pPr>
          </w:p>
        </w:tc>
      </w:tr>
      <w:tr w:rsidR="00A66769" w14:paraId="7FA1AA1E" w14:textId="77777777" w:rsidTr="00A66769">
        <w:trPr>
          <w:trHeight w:val="673"/>
        </w:trPr>
        <w:tc>
          <w:tcPr>
            <w:tcW w:w="720" w:type="dxa"/>
            <w:tcBorders>
              <w:top w:val="nil"/>
              <w:left w:val="single" w:sz="4" w:space="0" w:color="auto"/>
              <w:bottom w:val="double" w:sz="6" w:space="0" w:color="auto"/>
              <w:right w:val="single" w:sz="4" w:space="0" w:color="auto"/>
            </w:tcBorders>
            <w:shd w:val="clear" w:color="auto" w:fill="auto"/>
            <w:noWrap/>
            <w:vAlign w:val="center"/>
            <w:hideMark/>
          </w:tcPr>
          <w:p w14:paraId="2D6E642E" w14:textId="71AA893A" w:rsidR="00A66769" w:rsidRDefault="00A66769" w:rsidP="00492577">
            <w:pPr>
              <w:jc w:val="center"/>
              <w:rPr>
                <w:b/>
                <w:bCs/>
                <w:color w:val="000000"/>
                <w:sz w:val="22"/>
                <w:szCs w:val="22"/>
              </w:rPr>
            </w:pPr>
            <w:r>
              <w:rPr>
                <w:b/>
                <w:bCs/>
                <w:color w:val="000000"/>
                <w:sz w:val="22"/>
                <w:szCs w:val="22"/>
              </w:rPr>
              <w:t>2.</w:t>
            </w:r>
          </w:p>
        </w:tc>
        <w:tc>
          <w:tcPr>
            <w:tcW w:w="4450" w:type="dxa"/>
            <w:tcBorders>
              <w:top w:val="double" w:sz="6" w:space="0" w:color="auto"/>
              <w:left w:val="nil"/>
              <w:bottom w:val="double" w:sz="6" w:space="0" w:color="auto"/>
              <w:right w:val="single" w:sz="4" w:space="0" w:color="auto"/>
            </w:tcBorders>
            <w:shd w:val="clear" w:color="000000" w:fill="FFFFFF"/>
            <w:vAlign w:val="center"/>
            <w:hideMark/>
          </w:tcPr>
          <w:p w14:paraId="223FB3BB" w14:textId="5911E4EB" w:rsidR="00A66769" w:rsidRPr="00A66769" w:rsidRDefault="00A66769" w:rsidP="00492577">
            <w:pPr>
              <w:rPr>
                <w:sz w:val="22"/>
                <w:szCs w:val="22"/>
              </w:rPr>
            </w:pPr>
            <w:r w:rsidRPr="00A66769">
              <w:rPr>
                <w:sz w:val="22"/>
                <w:szCs w:val="22"/>
              </w:rPr>
              <w:t>Disk Od 640/340/80/110 NJG samo torne plošče</w:t>
            </w:r>
          </w:p>
        </w:tc>
        <w:tc>
          <w:tcPr>
            <w:tcW w:w="5245" w:type="dxa"/>
            <w:tcBorders>
              <w:top w:val="nil"/>
              <w:left w:val="nil"/>
              <w:bottom w:val="double" w:sz="6" w:space="0" w:color="auto"/>
              <w:right w:val="single" w:sz="4" w:space="0" w:color="auto"/>
            </w:tcBorders>
            <w:shd w:val="clear" w:color="auto" w:fill="auto"/>
            <w:noWrap/>
            <w:vAlign w:val="center"/>
          </w:tcPr>
          <w:p w14:paraId="00DED518" w14:textId="77777777" w:rsidR="00A66769" w:rsidRDefault="00A66769" w:rsidP="00492577">
            <w:pPr>
              <w:jc w:val="center"/>
              <w:rPr>
                <w:color w:val="000000"/>
                <w:sz w:val="22"/>
                <w:szCs w:val="22"/>
              </w:rPr>
            </w:pPr>
          </w:p>
        </w:tc>
      </w:tr>
    </w:tbl>
    <w:p w14:paraId="284130D0" w14:textId="77777777" w:rsidR="00A66769" w:rsidRDefault="00A66769" w:rsidP="00A66769">
      <w:pPr>
        <w:keepLines/>
        <w:spacing w:before="100" w:beforeAutospacing="1"/>
        <w:jc w:val="both"/>
        <w:rPr>
          <w:i/>
          <w:snapToGrid w:val="0"/>
          <w:szCs w:val="20"/>
        </w:rPr>
      </w:pPr>
    </w:p>
    <w:p w14:paraId="67FA630B" w14:textId="77777777" w:rsidR="00A66769" w:rsidRDefault="00A66769" w:rsidP="00A66769">
      <w:pPr>
        <w:keepLines/>
        <w:spacing w:before="100" w:beforeAutospacing="1"/>
        <w:jc w:val="both"/>
        <w:rPr>
          <w:i/>
          <w:snapToGrid w:val="0"/>
          <w:szCs w:val="20"/>
        </w:rPr>
      </w:pPr>
    </w:p>
    <w:p w14:paraId="4D1B1109" w14:textId="77777777" w:rsidR="00A66769" w:rsidRPr="00A66769" w:rsidRDefault="00A66769" w:rsidP="00A66769">
      <w:pPr>
        <w:keepLines/>
        <w:spacing w:before="100" w:beforeAutospacing="1"/>
        <w:jc w:val="both"/>
        <w:rPr>
          <w:i/>
        </w:rPr>
      </w:pPr>
      <w:r w:rsidRPr="00A66769">
        <w:rPr>
          <w:i/>
        </w:rPr>
        <w:t>Priloge:</w:t>
      </w:r>
    </w:p>
    <w:p w14:paraId="226961D6" w14:textId="77777777" w:rsidR="00A66769" w:rsidRPr="00A66769" w:rsidRDefault="00A66769" w:rsidP="00A66769">
      <w:pPr>
        <w:keepLines/>
        <w:numPr>
          <w:ilvl w:val="0"/>
          <w:numId w:val="28"/>
        </w:numPr>
        <w:spacing w:before="100" w:beforeAutospacing="1" w:after="200" w:line="276" w:lineRule="auto"/>
        <w:jc w:val="both"/>
        <w:rPr>
          <w:i/>
        </w:rPr>
      </w:pPr>
      <w:r w:rsidRPr="00A66769">
        <w:rPr>
          <w:i/>
        </w:rPr>
        <w:t>Risba  SŽ-PV-1012-11</w:t>
      </w:r>
    </w:p>
    <w:p w14:paraId="3FDB00DF" w14:textId="77777777" w:rsidR="00A66769" w:rsidRPr="00A66769" w:rsidRDefault="00A66769" w:rsidP="00A66769">
      <w:pPr>
        <w:keepLines/>
        <w:numPr>
          <w:ilvl w:val="0"/>
          <w:numId w:val="28"/>
        </w:numPr>
        <w:spacing w:before="100" w:beforeAutospacing="1" w:after="200" w:line="276" w:lineRule="auto"/>
        <w:jc w:val="both"/>
        <w:rPr>
          <w:i/>
        </w:rPr>
      </w:pPr>
      <w:r w:rsidRPr="00A66769">
        <w:rPr>
          <w:i/>
        </w:rPr>
        <w:t>Risba K-1-13-60-00</w:t>
      </w:r>
    </w:p>
    <w:p w14:paraId="759DEB5B" w14:textId="77777777" w:rsidR="00A66769" w:rsidRDefault="00A66769" w:rsidP="006738D3">
      <w:pPr>
        <w:spacing w:before="120" w:after="120"/>
        <w:rPr>
          <w:rFonts w:eastAsia="Batang"/>
          <w:b/>
          <w:i/>
          <w:lang w:eastAsia="ko-KR"/>
        </w:rPr>
      </w:pPr>
    </w:p>
    <w:p w14:paraId="4A9134DD" w14:textId="29E06172" w:rsidR="006738D3" w:rsidRDefault="006738D3" w:rsidP="006738D3">
      <w:pPr>
        <w:spacing w:before="120" w:after="120"/>
        <w:rPr>
          <w:rFonts w:eastAsia="Batang"/>
          <w:b/>
          <w:i/>
          <w:lang w:eastAsia="ko-KR"/>
        </w:rPr>
      </w:pPr>
    </w:p>
    <w:p w14:paraId="3282F99E" w14:textId="77777777" w:rsidR="00A66769" w:rsidRDefault="00A66769" w:rsidP="006738D3">
      <w:pPr>
        <w:spacing w:before="120" w:after="120"/>
        <w:rPr>
          <w:rFonts w:eastAsia="Batang"/>
          <w:b/>
          <w:i/>
          <w:lang w:eastAsia="ko-KR"/>
        </w:rPr>
      </w:pPr>
    </w:p>
    <w:p w14:paraId="65AEF664" w14:textId="77777777" w:rsidR="00A66769" w:rsidRDefault="00A66769" w:rsidP="006738D3">
      <w:pPr>
        <w:spacing w:before="120" w:after="120"/>
        <w:rPr>
          <w:rFonts w:eastAsia="Batang"/>
          <w:b/>
          <w:i/>
          <w:lang w:eastAsia="ko-KR"/>
        </w:rPr>
      </w:pPr>
    </w:p>
    <w:p w14:paraId="4FB29AB4" w14:textId="77777777" w:rsidR="003371E1" w:rsidRDefault="003371E1" w:rsidP="00F2358A">
      <w:pPr>
        <w:spacing w:before="120" w:after="120"/>
        <w:jc w:val="center"/>
        <w:rPr>
          <w:rFonts w:eastAsia="Batang"/>
          <w:b/>
          <w:i/>
          <w:lang w:eastAsia="ko-KR"/>
        </w:rPr>
      </w:pPr>
    </w:p>
    <w:p w14:paraId="2D93D2A0" w14:textId="77777777" w:rsidR="00E50FA5" w:rsidRPr="00786D20" w:rsidRDefault="00E50FA5" w:rsidP="00A66769">
      <w:pPr>
        <w:jc w:val="center"/>
        <w:rPr>
          <w:rFonts w:eastAsia="Batang"/>
          <w:i/>
          <w:lang w:eastAsia="ko-KR"/>
        </w:rPr>
      </w:pPr>
      <w:r w:rsidRPr="00786D20">
        <w:rPr>
          <w:i/>
          <w:noProof/>
        </w:rPr>
        <w:t>Kraj in datum:</w:t>
      </w:r>
      <w:r w:rsidRPr="00786D20">
        <w:rPr>
          <w:i/>
          <w:noProof/>
        </w:rPr>
        <w:tab/>
      </w:r>
      <w:r w:rsidRPr="00786D20">
        <w:rPr>
          <w:i/>
          <w:noProof/>
        </w:rPr>
        <w:tab/>
      </w:r>
      <w:r w:rsidRPr="00786D20">
        <w:rPr>
          <w:i/>
          <w:noProof/>
        </w:rPr>
        <w:tab/>
      </w:r>
      <w:r w:rsidRPr="00786D20">
        <w:rPr>
          <w:i/>
          <w:noProof/>
        </w:rPr>
        <w:tab/>
      </w:r>
      <w:r w:rsidRPr="00786D20">
        <w:rPr>
          <w:i/>
          <w:noProof/>
        </w:rPr>
        <w:tab/>
        <w:t>Žig:</w:t>
      </w:r>
      <w:r w:rsidRPr="00786D20">
        <w:rPr>
          <w:i/>
          <w:noProof/>
        </w:rPr>
        <w:tab/>
      </w:r>
      <w:r w:rsidRPr="00786D20">
        <w:rPr>
          <w:i/>
          <w:noProof/>
        </w:rPr>
        <w:tab/>
      </w:r>
      <w:r w:rsidRPr="00786D20">
        <w:rPr>
          <w:i/>
          <w:noProof/>
        </w:rPr>
        <w:tab/>
      </w:r>
      <w:r w:rsidRPr="00786D20">
        <w:rPr>
          <w:i/>
          <w:noProof/>
        </w:rPr>
        <w:tab/>
        <w:t>Podpis ponudnika:</w:t>
      </w:r>
    </w:p>
    <w:p w14:paraId="5E5688DC" w14:textId="77777777" w:rsidR="00B40E2F" w:rsidRDefault="00B40E2F" w:rsidP="00E50FA5">
      <w:pPr>
        <w:autoSpaceDE w:val="0"/>
        <w:autoSpaceDN w:val="0"/>
        <w:adjustRightInd w:val="0"/>
        <w:jc w:val="both"/>
        <w:rPr>
          <w:i/>
        </w:rPr>
      </w:pPr>
    </w:p>
    <w:p w14:paraId="137EAA27" w14:textId="77777777" w:rsidR="00A66769" w:rsidRDefault="00A66769" w:rsidP="00E50FA5">
      <w:pPr>
        <w:autoSpaceDE w:val="0"/>
        <w:autoSpaceDN w:val="0"/>
        <w:adjustRightInd w:val="0"/>
        <w:jc w:val="both"/>
        <w:rPr>
          <w:i/>
        </w:rPr>
      </w:pPr>
    </w:p>
    <w:p w14:paraId="7D526551" w14:textId="77777777" w:rsidR="00A66769" w:rsidRDefault="00A66769" w:rsidP="00E50FA5">
      <w:pPr>
        <w:autoSpaceDE w:val="0"/>
        <w:autoSpaceDN w:val="0"/>
        <w:adjustRightInd w:val="0"/>
        <w:jc w:val="both"/>
        <w:rPr>
          <w:i/>
        </w:rPr>
      </w:pPr>
    </w:p>
    <w:p w14:paraId="042F4BEC" w14:textId="77777777" w:rsidR="00A66769" w:rsidRDefault="00A66769" w:rsidP="00E50FA5">
      <w:pPr>
        <w:autoSpaceDE w:val="0"/>
        <w:autoSpaceDN w:val="0"/>
        <w:adjustRightInd w:val="0"/>
        <w:jc w:val="both"/>
        <w:rPr>
          <w:i/>
        </w:rPr>
      </w:pPr>
    </w:p>
    <w:p w14:paraId="25805E4C" w14:textId="77777777" w:rsidR="00A66769" w:rsidRDefault="00A66769" w:rsidP="00E50FA5">
      <w:pPr>
        <w:autoSpaceDE w:val="0"/>
        <w:autoSpaceDN w:val="0"/>
        <w:adjustRightInd w:val="0"/>
        <w:jc w:val="both"/>
        <w:rPr>
          <w:i/>
        </w:rPr>
      </w:pPr>
    </w:p>
    <w:p w14:paraId="48AE60FA" w14:textId="77777777" w:rsidR="00A66769" w:rsidRDefault="00A66769" w:rsidP="00E50FA5">
      <w:pPr>
        <w:autoSpaceDE w:val="0"/>
        <w:autoSpaceDN w:val="0"/>
        <w:adjustRightInd w:val="0"/>
        <w:jc w:val="both"/>
        <w:rPr>
          <w:i/>
        </w:rPr>
      </w:pPr>
    </w:p>
    <w:p w14:paraId="64CB28B7" w14:textId="77777777" w:rsidR="00A66769" w:rsidRDefault="00A66769" w:rsidP="00E50FA5">
      <w:pPr>
        <w:autoSpaceDE w:val="0"/>
        <w:autoSpaceDN w:val="0"/>
        <w:adjustRightInd w:val="0"/>
        <w:jc w:val="both"/>
        <w:rPr>
          <w:i/>
        </w:rPr>
      </w:pPr>
    </w:p>
    <w:p w14:paraId="60E5E2C6" w14:textId="77777777" w:rsidR="00A66769" w:rsidRDefault="00A66769" w:rsidP="00E50FA5">
      <w:pPr>
        <w:autoSpaceDE w:val="0"/>
        <w:autoSpaceDN w:val="0"/>
        <w:adjustRightInd w:val="0"/>
        <w:jc w:val="both"/>
        <w:rPr>
          <w:i/>
        </w:rPr>
      </w:pPr>
    </w:p>
    <w:p w14:paraId="6E39AE27" w14:textId="77777777" w:rsidR="00A66769" w:rsidRDefault="00A66769" w:rsidP="00E50FA5">
      <w:pPr>
        <w:autoSpaceDE w:val="0"/>
        <w:autoSpaceDN w:val="0"/>
        <w:adjustRightInd w:val="0"/>
        <w:jc w:val="both"/>
        <w:rPr>
          <w:i/>
        </w:rPr>
      </w:pPr>
    </w:p>
    <w:p w14:paraId="2DD1DAB5" w14:textId="77777777" w:rsidR="00A66769" w:rsidRDefault="00A66769" w:rsidP="00E50FA5">
      <w:pPr>
        <w:autoSpaceDE w:val="0"/>
        <w:autoSpaceDN w:val="0"/>
        <w:adjustRightInd w:val="0"/>
        <w:jc w:val="both"/>
        <w:rPr>
          <w:i/>
        </w:rPr>
      </w:pPr>
    </w:p>
    <w:p w14:paraId="30273311" w14:textId="77777777" w:rsidR="00A66769" w:rsidRPr="004E2BD2" w:rsidRDefault="00A66769" w:rsidP="004E2BD2"/>
    <w:p w14:paraId="6ADEEB24" w14:textId="7F420D2E" w:rsidR="004E2BD2" w:rsidRDefault="00041BFB" w:rsidP="001F0750">
      <w:pPr>
        <w:autoSpaceDE w:val="0"/>
        <w:autoSpaceDN w:val="0"/>
        <w:adjustRightInd w:val="0"/>
        <w:jc w:val="center"/>
        <w:rPr>
          <w:i/>
        </w:rPr>
      </w:pPr>
      <w:r>
        <w:rPr>
          <w:i/>
        </w:rPr>
        <w:pict w14:anchorId="738A1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606.7pt">
            <v:imagedata r:id="rId10" o:title="Zajeta slika1"/>
          </v:shape>
        </w:pict>
      </w:r>
    </w:p>
    <w:p w14:paraId="7F4C7073" w14:textId="106A8771" w:rsidR="00A66769" w:rsidRPr="00786D20" w:rsidRDefault="00041BFB" w:rsidP="004E2BD2">
      <w:pPr>
        <w:autoSpaceDE w:val="0"/>
        <w:autoSpaceDN w:val="0"/>
        <w:adjustRightInd w:val="0"/>
        <w:jc w:val="center"/>
        <w:rPr>
          <w:i/>
        </w:rPr>
      </w:pPr>
      <w:r>
        <w:rPr>
          <w:i/>
        </w:rPr>
        <w:lastRenderedPageBreak/>
        <w:pict w14:anchorId="58D8CE2D">
          <v:shape id="_x0000_i1026" type="#_x0000_t75" style="width:473.95pt;height:654.9pt">
            <v:imagedata r:id="rId11" o:title="Zajeta slika2"/>
          </v:shape>
        </w:pict>
      </w:r>
    </w:p>
    <w:sectPr w:rsidR="00A66769" w:rsidRPr="00786D20" w:rsidSect="00C461A8">
      <w:pgSz w:w="12240" w:h="15840"/>
      <w:pgMar w:top="1418" w:right="737" w:bottom="1134" w:left="1021"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DCC22" w14:textId="77777777" w:rsidR="008A4537" w:rsidRDefault="008A4537">
      <w:r>
        <w:separator/>
      </w:r>
    </w:p>
  </w:endnote>
  <w:endnote w:type="continuationSeparator" w:id="0">
    <w:p w14:paraId="38611711" w14:textId="77777777" w:rsidR="008A4537" w:rsidRDefault="008A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00002FF" w:usb1="4000ACFF" w:usb2="00000001"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DAE06" w14:textId="77777777" w:rsidR="00041BFB" w:rsidRDefault="00041BFB">
    <w:pPr>
      <w:pStyle w:val="Noga"/>
      <w:jc w:val="center"/>
    </w:pPr>
    <w:r>
      <w:fldChar w:fldCharType="begin"/>
    </w:r>
    <w:r>
      <w:instrText>PAGE   \* MERGEFORMAT</w:instrText>
    </w:r>
    <w:r>
      <w:fldChar w:fldCharType="separate"/>
    </w:r>
    <w:r w:rsidR="00A50A7C">
      <w:rPr>
        <w:noProof/>
      </w:rPr>
      <w:t>26</w:t>
    </w:r>
    <w:r>
      <w:rPr>
        <w:noProof/>
      </w:rPr>
      <w:fldChar w:fldCharType="end"/>
    </w:r>
  </w:p>
  <w:p w14:paraId="0F19DA13" w14:textId="77777777" w:rsidR="00041BFB" w:rsidRDefault="00041BF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B5064" w14:textId="77777777" w:rsidR="008A4537" w:rsidRDefault="008A4537">
      <w:r>
        <w:separator/>
      </w:r>
    </w:p>
  </w:footnote>
  <w:footnote w:type="continuationSeparator" w:id="0">
    <w:p w14:paraId="60056137" w14:textId="77777777" w:rsidR="008A4537" w:rsidRDefault="008A4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016BD" w14:textId="408176BF" w:rsidR="00041BFB" w:rsidRPr="00367B95" w:rsidRDefault="00041BFB"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8DC5DB4"/>
    <w:multiLevelType w:val="hybridMultilevel"/>
    <w:tmpl w:val="6C16E61A"/>
    <w:lvl w:ilvl="0" w:tplc="AC18B24A">
      <w:start w:val="70"/>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7162D"/>
    <w:multiLevelType w:val="hybridMultilevel"/>
    <w:tmpl w:val="49ACB25A"/>
    <w:lvl w:ilvl="0" w:tplc="DC4E5F2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2"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3"/>
  </w:num>
  <w:num w:numId="2">
    <w:abstractNumId w:val="19"/>
  </w:num>
  <w:num w:numId="3">
    <w:abstractNumId w:val="0"/>
  </w:num>
  <w:num w:numId="4">
    <w:abstractNumId w:val="2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0"/>
  </w:num>
  <w:num w:numId="8">
    <w:abstractNumId w:val="17"/>
  </w:num>
  <w:num w:numId="9">
    <w:abstractNumId w:val="18"/>
  </w:num>
  <w:num w:numId="10">
    <w:abstractNumId w:val="14"/>
  </w:num>
  <w:num w:numId="11">
    <w:abstractNumId w:val="31"/>
  </w:num>
  <w:num w:numId="12">
    <w:abstractNumId w:val="25"/>
  </w:num>
  <w:num w:numId="13">
    <w:abstractNumId w:val="11"/>
  </w:num>
  <w:num w:numId="14">
    <w:abstractNumId w:val="23"/>
  </w:num>
  <w:num w:numId="15">
    <w:abstractNumId w:val="28"/>
  </w:num>
  <w:num w:numId="16">
    <w:abstractNumId w:val="9"/>
  </w:num>
  <w:num w:numId="17">
    <w:abstractNumId w:val="22"/>
  </w:num>
  <w:num w:numId="18">
    <w:abstractNumId w:val="29"/>
  </w:num>
  <w:num w:numId="19">
    <w:abstractNumId w:val="10"/>
  </w:num>
  <w:num w:numId="20">
    <w:abstractNumId w:val="27"/>
  </w:num>
  <w:num w:numId="21">
    <w:abstractNumId w:val="34"/>
  </w:num>
  <w:num w:numId="22">
    <w:abstractNumId w:val="21"/>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4"/>
  </w:num>
  <w:num w:numId="26">
    <w:abstractNumId w:val="32"/>
  </w:num>
  <w:num w:numId="27">
    <w:abstractNumId w:val="16"/>
  </w:num>
  <w:num w:numId="28">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6860"/>
    <w:rsid w:val="00006961"/>
    <w:rsid w:val="00006E7F"/>
    <w:rsid w:val="0000794B"/>
    <w:rsid w:val="000112A3"/>
    <w:rsid w:val="000118F5"/>
    <w:rsid w:val="00011CE1"/>
    <w:rsid w:val="00013AB4"/>
    <w:rsid w:val="00013F89"/>
    <w:rsid w:val="00014911"/>
    <w:rsid w:val="00014BD8"/>
    <w:rsid w:val="00015116"/>
    <w:rsid w:val="000157CB"/>
    <w:rsid w:val="00016425"/>
    <w:rsid w:val="000165FB"/>
    <w:rsid w:val="0001689E"/>
    <w:rsid w:val="00016A27"/>
    <w:rsid w:val="000200CD"/>
    <w:rsid w:val="000201FA"/>
    <w:rsid w:val="00020948"/>
    <w:rsid w:val="00020E29"/>
    <w:rsid w:val="000225EF"/>
    <w:rsid w:val="00022672"/>
    <w:rsid w:val="00023B6B"/>
    <w:rsid w:val="00024A4D"/>
    <w:rsid w:val="00024FC2"/>
    <w:rsid w:val="00025085"/>
    <w:rsid w:val="00026CFD"/>
    <w:rsid w:val="00031EB0"/>
    <w:rsid w:val="00032240"/>
    <w:rsid w:val="000342DD"/>
    <w:rsid w:val="0003498E"/>
    <w:rsid w:val="00035EAC"/>
    <w:rsid w:val="00036694"/>
    <w:rsid w:val="00037C9E"/>
    <w:rsid w:val="00040495"/>
    <w:rsid w:val="00040B24"/>
    <w:rsid w:val="00040EFB"/>
    <w:rsid w:val="00041030"/>
    <w:rsid w:val="00041BFB"/>
    <w:rsid w:val="00041FB3"/>
    <w:rsid w:val="00043E53"/>
    <w:rsid w:val="00044268"/>
    <w:rsid w:val="0004453C"/>
    <w:rsid w:val="00044B60"/>
    <w:rsid w:val="00045577"/>
    <w:rsid w:val="00045DCA"/>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3F4"/>
    <w:rsid w:val="00063677"/>
    <w:rsid w:val="0006425C"/>
    <w:rsid w:val="0006427E"/>
    <w:rsid w:val="0006508C"/>
    <w:rsid w:val="0007082B"/>
    <w:rsid w:val="00071C4D"/>
    <w:rsid w:val="00072743"/>
    <w:rsid w:val="0007350D"/>
    <w:rsid w:val="00074259"/>
    <w:rsid w:val="00074576"/>
    <w:rsid w:val="0007459F"/>
    <w:rsid w:val="00075CF4"/>
    <w:rsid w:val="00077E6D"/>
    <w:rsid w:val="00080349"/>
    <w:rsid w:val="00081375"/>
    <w:rsid w:val="000817BA"/>
    <w:rsid w:val="000817D7"/>
    <w:rsid w:val="00083B61"/>
    <w:rsid w:val="00085280"/>
    <w:rsid w:val="000875CC"/>
    <w:rsid w:val="00087EE7"/>
    <w:rsid w:val="00090442"/>
    <w:rsid w:val="00090B6E"/>
    <w:rsid w:val="00090D89"/>
    <w:rsid w:val="00091491"/>
    <w:rsid w:val="00091913"/>
    <w:rsid w:val="0009201B"/>
    <w:rsid w:val="00092109"/>
    <w:rsid w:val="000931DB"/>
    <w:rsid w:val="000934B0"/>
    <w:rsid w:val="00093B71"/>
    <w:rsid w:val="0009544A"/>
    <w:rsid w:val="000959F9"/>
    <w:rsid w:val="00097158"/>
    <w:rsid w:val="000A168F"/>
    <w:rsid w:val="000A22C8"/>
    <w:rsid w:val="000A333A"/>
    <w:rsid w:val="000A3776"/>
    <w:rsid w:val="000A4177"/>
    <w:rsid w:val="000A4E74"/>
    <w:rsid w:val="000A50B4"/>
    <w:rsid w:val="000A62AC"/>
    <w:rsid w:val="000A6557"/>
    <w:rsid w:val="000A68E9"/>
    <w:rsid w:val="000A7022"/>
    <w:rsid w:val="000A71FF"/>
    <w:rsid w:val="000A7A4D"/>
    <w:rsid w:val="000B088C"/>
    <w:rsid w:val="000B0E4D"/>
    <w:rsid w:val="000B147B"/>
    <w:rsid w:val="000B198F"/>
    <w:rsid w:val="000B28FA"/>
    <w:rsid w:val="000B2CFD"/>
    <w:rsid w:val="000B3B0D"/>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54A9"/>
    <w:rsid w:val="000C5EC1"/>
    <w:rsid w:val="000C6A8F"/>
    <w:rsid w:val="000C6EF8"/>
    <w:rsid w:val="000C7E34"/>
    <w:rsid w:val="000D05FF"/>
    <w:rsid w:val="000D10F2"/>
    <w:rsid w:val="000D1FE7"/>
    <w:rsid w:val="000D248A"/>
    <w:rsid w:val="000D25FB"/>
    <w:rsid w:val="000D33A0"/>
    <w:rsid w:val="000D3464"/>
    <w:rsid w:val="000D3497"/>
    <w:rsid w:val="000D3658"/>
    <w:rsid w:val="000D402F"/>
    <w:rsid w:val="000D44FF"/>
    <w:rsid w:val="000E032E"/>
    <w:rsid w:val="000E105A"/>
    <w:rsid w:val="000E1B8B"/>
    <w:rsid w:val="000E243C"/>
    <w:rsid w:val="000E3AC5"/>
    <w:rsid w:val="000E56E1"/>
    <w:rsid w:val="000E5D0D"/>
    <w:rsid w:val="000E5EB6"/>
    <w:rsid w:val="000E6997"/>
    <w:rsid w:val="000E69A9"/>
    <w:rsid w:val="000E76A0"/>
    <w:rsid w:val="000E77B3"/>
    <w:rsid w:val="000E7912"/>
    <w:rsid w:val="000E7E0D"/>
    <w:rsid w:val="000F133A"/>
    <w:rsid w:val="000F13CB"/>
    <w:rsid w:val="000F18BD"/>
    <w:rsid w:val="000F25C3"/>
    <w:rsid w:val="000F6B75"/>
    <w:rsid w:val="001001B8"/>
    <w:rsid w:val="00100E0F"/>
    <w:rsid w:val="00101093"/>
    <w:rsid w:val="001017E3"/>
    <w:rsid w:val="00101A28"/>
    <w:rsid w:val="00101AC1"/>
    <w:rsid w:val="001022DB"/>
    <w:rsid w:val="001024B5"/>
    <w:rsid w:val="0010322B"/>
    <w:rsid w:val="0010337B"/>
    <w:rsid w:val="00104C5F"/>
    <w:rsid w:val="00105A21"/>
    <w:rsid w:val="00105E92"/>
    <w:rsid w:val="00106E4E"/>
    <w:rsid w:val="0010711D"/>
    <w:rsid w:val="00110146"/>
    <w:rsid w:val="00110495"/>
    <w:rsid w:val="00114345"/>
    <w:rsid w:val="001143AC"/>
    <w:rsid w:val="00115140"/>
    <w:rsid w:val="0011551B"/>
    <w:rsid w:val="001157E0"/>
    <w:rsid w:val="00116BF6"/>
    <w:rsid w:val="001174A5"/>
    <w:rsid w:val="00117A96"/>
    <w:rsid w:val="00117CF2"/>
    <w:rsid w:val="00117E6B"/>
    <w:rsid w:val="001219FC"/>
    <w:rsid w:val="0012227A"/>
    <w:rsid w:val="001226BF"/>
    <w:rsid w:val="00122D7B"/>
    <w:rsid w:val="001231D4"/>
    <w:rsid w:val="001244F6"/>
    <w:rsid w:val="00124999"/>
    <w:rsid w:val="00124E5B"/>
    <w:rsid w:val="001260FD"/>
    <w:rsid w:val="0012614D"/>
    <w:rsid w:val="0012705C"/>
    <w:rsid w:val="00127112"/>
    <w:rsid w:val="00130058"/>
    <w:rsid w:val="00130922"/>
    <w:rsid w:val="00130DB0"/>
    <w:rsid w:val="00132E6E"/>
    <w:rsid w:val="0013377B"/>
    <w:rsid w:val="00133A2A"/>
    <w:rsid w:val="00134964"/>
    <w:rsid w:val="00135558"/>
    <w:rsid w:val="0013574A"/>
    <w:rsid w:val="001359EC"/>
    <w:rsid w:val="00136857"/>
    <w:rsid w:val="001369E4"/>
    <w:rsid w:val="001378BB"/>
    <w:rsid w:val="00137A50"/>
    <w:rsid w:val="00137E3A"/>
    <w:rsid w:val="00140113"/>
    <w:rsid w:val="00140456"/>
    <w:rsid w:val="00140F96"/>
    <w:rsid w:val="00141149"/>
    <w:rsid w:val="00141578"/>
    <w:rsid w:val="00141EB8"/>
    <w:rsid w:val="00142E79"/>
    <w:rsid w:val="00143549"/>
    <w:rsid w:val="00144059"/>
    <w:rsid w:val="0014470A"/>
    <w:rsid w:val="001458CB"/>
    <w:rsid w:val="00145DED"/>
    <w:rsid w:val="001470F7"/>
    <w:rsid w:val="00147B89"/>
    <w:rsid w:val="0015014F"/>
    <w:rsid w:val="00150432"/>
    <w:rsid w:val="00150471"/>
    <w:rsid w:val="00151DF1"/>
    <w:rsid w:val="001525C2"/>
    <w:rsid w:val="00153324"/>
    <w:rsid w:val="00153526"/>
    <w:rsid w:val="001536E0"/>
    <w:rsid w:val="00153909"/>
    <w:rsid w:val="00153B49"/>
    <w:rsid w:val="00153F61"/>
    <w:rsid w:val="00154C2A"/>
    <w:rsid w:val="00154C4D"/>
    <w:rsid w:val="00154E8A"/>
    <w:rsid w:val="00156ACE"/>
    <w:rsid w:val="0015733F"/>
    <w:rsid w:val="001578EA"/>
    <w:rsid w:val="00161696"/>
    <w:rsid w:val="00161CA6"/>
    <w:rsid w:val="001626AE"/>
    <w:rsid w:val="00163A0D"/>
    <w:rsid w:val="00164159"/>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80D8F"/>
    <w:rsid w:val="00180E70"/>
    <w:rsid w:val="00181082"/>
    <w:rsid w:val="00181625"/>
    <w:rsid w:val="001816CA"/>
    <w:rsid w:val="0018175E"/>
    <w:rsid w:val="00184244"/>
    <w:rsid w:val="001842C6"/>
    <w:rsid w:val="001842E3"/>
    <w:rsid w:val="00184460"/>
    <w:rsid w:val="001844B8"/>
    <w:rsid w:val="001854F1"/>
    <w:rsid w:val="00186B80"/>
    <w:rsid w:val="0019012C"/>
    <w:rsid w:val="001914B9"/>
    <w:rsid w:val="0019247F"/>
    <w:rsid w:val="00192913"/>
    <w:rsid w:val="001935DF"/>
    <w:rsid w:val="00193FDE"/>
    <w:rsid w:val="001955C7"/>
    <w:rsid w:val="001958AC"/>
    <w:rsid w:val="00196B2C"/>
    <w:rsid w:val="001A057C"/>
    <w:rsid w:val="001A0D9E"/>
    <w:rsid w:val="001A2B5C"/>
    <w:rsid w:val="001A2C8F"/>
    <w:rsid w:val="001A5CA0"/>
    <w:rsid w:val="001A5E59"/>
    <w:rsid w:val="001A633F"/>
    <w:rsid w:val="001A6450"/>
    <w:rsid w:val="001A7293"/>
    <w:rsid w:val="001A75E8"/>
    <w:rsid w:val="001B05C5"/>
    <w:rsid w:val="001B0E8A"/>
    <w:rsid w:val="001B1695"/>
    <w:rsid w:val="001B2B31"/>
    <w:rsid w:val="001B2CC3"/>
    <w:rsid w:val="001B3216"/>
    <w:rsid w:val="001B33FC"/>
    <w:rsid w:val="001B45F8"/>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713"/>
    <w:rsid w:val="001D7585"/>
    <w:rsid w:val="001D77A1"/>
    <w:rsid w:val="001E017B"/>
    <w:rsid w:val="001E0621"/>
    <w:rsid w:val="001E074A"/>
    <w:rsid w:val="001E0902"/>
    <w:rsid w:val="001E18E2"/>
    <w:rsid w:val="001E253D"/>
    <w:rsid w:val="001E3507"/>
    <w:rsid w:val="001E3E87"/>
    <w:rsid w:val="001E486E"/>
    <w:rsid w:val="001E4E00"/>
    <w:rsid w:val="001E6849"/>
    <w:rsid w:val="001E6CF9"/>
    <w:rsid w:val="001E7ABC"/>
    <w:rsid w:val="001F0750"/>
    <w:rsid w:val="001F296C"/>
    <w:rsid w:val="001F2DB3"/>
    <w:rsid w:val="001F30FE"/>
    <w:rsid w:val="001F32B3"/>
    <w:rsid w:val="001F37F4"/>
    <w:rsid w:val="001F43E2"/>
    <w:rsid w:val="001F4998"/>
    <w:rsid w:val="001F5FE5"/>
    <w:rsid w:val="001F725F"/>
    <w:rsid w:val="001F7BA7"/>
    <w:rsid w:val="0020095C"/>
    <w:rsid w:val="00200B17"/>
    <w:rsid w:val="00205780"/>
    <w:rsid w:val="00207523"/>
    <w:rsid w:val="00207711"/>
    <w:rsid w:val="00207855"/>
    <w:rsid w:val="00211BAD"/>
    <w:rsid w:val="00211F29"/>
    <w:rsid w:val="00211FEA"/>
    <w:rsid w:val="002122BA"/>
    <w:rsid w:val="002134D6"/>
    <w:rsid w:val="00215039"/>
    <w:rsid w:val="00215198"/>
    <w:rsid w:val="002158E5"/>
    <w:rsid w:val="00216208"/>
    <w:rsid w:val="00217188"/>
    <w:rsid w:val="0022074A"/>
    <w:rsid w:val="00220C4C"/>
    <w:rsid w:val="00220F29"/>
    <w:rsid w:val="002212DF"/>
    <w:rsid w:val="00221C47"/>
    <w:rsid w:val="002225B5"/>
    <w:rsid w:val="002228E8"/>
    <w:rsid w:val="00222ABF"/>
    <w:rsid w:val="00223A28"/>
    <w:rsid w:val="00225000"/>
    <w:rsid w:val="00225B86"/>
    <w:rsid w:val="00225DDE"/>
    <w:rsid w:val="002261CF"/>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580"/>
    <w:rsid w:val="00240BFE"/>
    <w:rsid w:val="002413DB"/>
    <w:rsid w:val="00241BE6"/>
    <w:rsid w:val="002421E5"/>
    <w:rsid w:val="0024241B"/>
    <w:rsid w:val="0024374D"/>
    <w:rsid w:val="00244434"/>
    <w:rsid w:val="00244633"/>
    <w:rsid w:val="002448C8"/>
    <w:rsid w:val="002448E2"/>
    <w:rsid w:val="00245EDA"/>
    <w:rsid w:val="0024606F"/>
    <w:rsid w:val="00246135"/>
    <w:rsid w:val="00246582"/>
    <w:rsid w:val="00246F57"/>
    <w:rsid w:val="0024752A"/>
    <w:rsid w:val="00251226"/>
    <w:rsid w:val="00252FC4"/>
    <w:rsid w:val="00253B1E"/>
    <w:rsid w:val="00253E80"/>
    <w:rsid w:val="00254132"/>
    <w:rsid w:val="00254DA0"/>
    <w:rsid w:val="00257550"/>
    <w:rsid w:val="00257CC5"/>
    <w:rsid w:val="00260997"/>
    <w:rsid w:val="002618F3"/>
    <w:rsid w:val="00261B91"/>
    <w:rsid w:val="002624A7"/>
    <w:rsid w:val="00263B74"/>
    <w:rsid w:val="00263D23"/>
    <w:rsid w:val="00263DE3"/>
    <w:rsid w:val="00264156"/>
    <w:rsid w:val="002645B7"/>
    <w:rsid w:val="00266BA4"/>
    <w:rsid w:val="00267373"/>
    <w:rsid w:val="0026776E"/>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E08"/>
    <w:rsid w:val="00280D3F"/>
    <w:rsid w:val="002817F5"/>
    <w:rsid w:val="00281B8A"/>
    <w:rsid w:val="002822DD"/>
    <w:rsid w:val="002826F5"/>
    <w:rsid w:val="00282CD9"/>
    <w:rsid w:val="00283A6E"/>
    <w:rsid w:val="00283E28"/>
    <w:rsid w:val="002848EF"/>
    <w:rsid w:val="002854A1"/>
    <w:rsid w:val="00285618"/>
    <w:rsid w:val="00290775"/>
    <w:rsid w:val="0029135C"/>
    <w:rsid w:val="002919B1"/>
    <w:rsid w:val="00292CAB"/>
    <w:rsid w:val="00294587"/>
    <w:rsid w:val="00294841"/>
    <w:rsid w:val="00294C82"/>
    <w:rsid w:val="00294CC5"/>
    <w:rsid w:val="00294EBC"/>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7C96"/>
    <w:rsid w:val="002B0378"/>
    <w:rsid w:val="002B092A"/>
    <w:rsid w:val="002B09D2"/>
    <w:rsid w:val="002B0F20"/>
    <w:rsid w:val="002B105D"/>
    <w:rsid w:val="002B1C1C"/>
    <w:rsid w:val="002B28C7"/>
    <w:rsid w:val="002B2C01"/>
    <w:rsid w:val="002B2EB5"/>
    <w:rsid w:val="002B30B4"/>
    <w:rsid w:val="002B3831"/>
    <w:rsid w:val="002B3B30"/>
    <w:rsid w:val="002B55A2"/>
    <w:rsid w:val="002B656B"/>
    <w:rsid w:val="002B6FC2"/>
    <w:rsid w:val="002C2415"/>
    <w:rsid w:val="002C3220"/>
    <w:rsid w:val="002C3776"/>
    <w:rsid w:val="002C3D74"/>
    <w:rsid w:val="002C3F2D"/>
    <w:rsid w:val="002C4B4C"/>
    <w:rsid w:val="002C5D40"/>
    <w:rsid w:val="002C628A"/>
    <w:rsid w:val="002C6C33"/>
    <w:rsid w:val="002D07AE"/>
    <w:rsid w:val="002D0AC1"/>
    <w:rsid w:val="002D0D77"/>
    <w:rsid w:val="002D0E2F"/>
    <w:rsid w:val="002D1B07"/>
    <w:rsid w:val="002D3E37"/>
    <w:rsid w:val="002D5067"/>
    <w:rsid w:val="002D513C"/>
    <w:rsid w:val="002D531A"/>
    <w:rsid w:val="002D5B3A"/>
    <w:rsid w:val="002D5C71"/>
    <w:rsid w:val="002D65B5"/>
    <w:rsid w:val="002D6957"/>
    <w:rsid w:val="002D695F"/>
    <w:rsid w:val="002D7452"/>
    <w:rsid w:val="002D7B4A"/>
    <w:rsid w:val="002E07B4"/>
    <w:rsid w:val="002E0CCF"/>
    <w:rsid w:val="002E0FF6"/>
    <w:rsid w:val="002E379C"/>
    <w:rsid w:val="002E534C"/>
    <w:rsid w:val="002E53F4"/>
    <w:rsid w:val="002E5CAE"/>
    <w:rsid w:val="002E7E5F"/>
    <w:rsid w:val="002F06E7"/>
    <w:rsid w:val="002F1B5C"/>
    <w:rsid w:val="002F1BD0"/>
    <w:rsid w:val="002F3540"/>
    <w:rsid w:val="002F5127"/>
    <w:rsid w:val="002F545A"/>
    <w:rsid w:val="002F56C0"/>
    <w:rsid w:val="002F6903"/>
    <w:rsid w:val="002F6CAA"/>
    <w:rsid w:val="002F763D"/>
    <w:rsid w:val="0030017E"/>
    <w:rsid w:val="00300319"/>
    <w:rsid w:val="00300C9E"/>
    <w:rsid w:val="00300DA5"/>
    <w:rsid w:val="00300FC2"/>
    <w:rsid w:val="003032A2"/>
    <w:rsid w:val="00303D8F"/>
    <w:rsid w:val="00303E6F"/>
    <w:rsid w:val="0030445E"/>
    <w:rsid w:val="00304743"/>
    <w:rsid w:val="00306212"/>
    <w:rsid w:val="0030652B"/>
    <w:rsid w:val="00306EA6"/>
    <w:rsid w:val="00307435"/>
    <w:rsid w:val="00307A2D"/>
    <w:rsid w:val="00310355"/>
    <w:rsid w:val="003107FC"/>
    <w:rsid w:val="00311E51"/>
    <w:rsid w:val="0031271B"/>
    <w:rsid w:val="00313223"/>
    <w:rsid w:val="00313338"/>
    <w:rsid w:val="0031377A"/>
    <w:rsid w:val="003142DD"/>
    <w:rsid w:val="00314F38"/>
    <w:rsid w:val="00315064"/>
    <w:rsid w:val="0031590D"/>
    <w:rsid w:val="003176BE"/>
    <w:rsid w:val="00317FFC"/>
    <w:rsid w:val="003211F6"/>
    <w:rsid w:val="003212B1"/>
    <w:rsid w:val="00321972"/>
    <w:rsid w:val="00321C7D"/>
    <w:rsid w:val="003243A5"/>
    <w:rsid w:val="00324AA9"/>
    <w:rsid w:val="0032576A"/>
    <w:rsid w:val="00326126"/>
    <w:rsid w:val="003261FA"/>
    <w:rsid w:val="00326741"/>
    <w:rsid w:val="00326A74"/>
    <w:rsid w:val="0033031A"/>
    <w:rsid w:val="003307E8"/>
    <w:rsid w:val="003314C7"/>
    <w:rsid w:val="00333567"/>
    <w:rsid w:val="0033377E"/>
    <w:rsid w:val="00334FDC"/>
    <w:rsid w:val="0033500D"/>
    <w:rsid w:val="00335AA8"/>
    <w:rsid w:val="00335B2D"/>
    <w:rsid w:val="0033699D"/>
    <w:rsid w:val="003371E1"/>
    <w:rsid w:val="00340470"/>
    <w:rsid w:val="00340ABB"/>
    <w:rsid w:val="00340FC5"/>
    <w:rsid w:val="003414A9"/>
    <w:rsid w:val="00342D4E"/>
    <w:rsid w:val="003430A4"/>
    <w:rsid w:val="003431B6"/>
    <w:rsid w:val="0034441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0D0B"/>
    <w:rsid w:val="00361AFA"/>
    <w:rsid w:val="00362626"/>
    <w:rsid w:val="00364133"/>
    <w:rsid w:val="003660AB"/>
    <w:rsid w:val="00366397"/>
    <w:rsid w:val="00367440"/>
    <w:rsid w:val="00367497"/>
    <w:rsid w:val="00367B95"/>
    <w:rsid w:val="00370238"/>
    <w:rsid w:val="003710CA"/>
    <w:rsid w:val="00372473"/>
    <w:rsid w:val="003732AC"/>
    <w:rsid w:val="00373D42"/>
    <w:rsid w:val="00373FED"/>
    <w:rsid w:val="003742D6"/>
    <w:rsid w:val="00374A35"/>
    <w:rsid w:val="00374E1F"/>
    <w:rsid w:val="00374F46"/>
    <w:rsid w:val="00374F99"/>
    <w:rsid w:val="00376D8B"/>
    <w:rsid w:val="003772FF"/>
    <w:rsid w:val="00380C19"/>
    <w:rsid w:val="00382513"/>
    <w:rsid w:val="00382A22"/>
    <w:rsid w:val="003834D1"/>
    <w:rsid w:val="00383DBE"/>
    <w:rsid w:val="0038490F"/>
    <w:rsid w:val="00384E1D"/>
    <w:rsid w:val="003854E9"/>
    <w:rsid w:val="00386F94"/>
    <w:rsid w:val="00387DDF"/>
    <w:rsid w:val="003906BA"/>
    <w:rsid w:val="00390D94"/>
    <w:rsid w:val="00391007"/>
    <w:rsid w:val="003920D9"/>
    <w:rsid w:val="00392C07"/>
    <w:rsid w:val="0039343A"/>
    <w:rsid w:val="0039385C"/>
    <w:rsid w:val="00393948"/>
    <w:rsid w:val="00395164"/>
    <w:rsid w:val="00395FCF"/>
    <w:rsid w:val="003967AB"/>
    <w:rsid w:val="0039704F"/>
    <w:rsid w:val="003970C1"/>
    <w:rsid w:val="00397E34"/>
    <w:rsid w:val="003A0645"/>
    <w:rsid w:val="003A0995"/>
    <w:rsid w:val="003A0AE2"/>
    <w:rsid w:val="003A1E39"/>
    <w:rsid w:val="003A21A1"/>
    <w:rsid w:val="003A27F6"/>
    <w:rsid w:val="003A3CC7"/>
    <w:rsid w:val="003A728E"/>
    <w:rsid w:val="003A75D8"/>
    <w:rsid w:val="003A7CA2"/>
    <w:rsid w:val="003B0BB9"/>
    <w:rsid w:val="003B0FF7"/>
    <w:rsid w:val="003B1AD2"/>
    <w:rsid w:val="003B1C4B"/>
    <w:rsid w:val="003B1E6E"/>
    <w:rsid w:val="003B26A4"/>
    <w:rsid w:val="003B31A8"/>
    <w:rsid w:val="003B56DC"/>
    <w:rsid w:val="003B64AD"/>
    <w:rsid w:val="003B684C"/>
    <w:rsid w:val="003B7C6C"/>
    <w:rsid w:val="003B7CB2"/>
    <w:rsid w:val="003C039B"/>
    <w:rsid w:val="003C0613"/>
    <w:rsid w:val="003C14FC"/>
    <w:rsid w:val="003C152E"/>
    <w:rsid w:val="003C2E5C"/>
    <w:rsid w:val="003C3CDA"/>
    <w:rsid w:val="003C4205"/>
    <w:rsid w:val="003C490B"/>
    <w:rsid w:val="003C4C85"/>
    <w:rsid w:val="003C652A"/>
    <w:rsid w:val="003D0666"/>
    <w:rsid w:val="003D123A"/>
    <w:rsid w:val="003D1297"/>
    <w:rsid w:val="003D26A8"/>
    <w:rsid w:val="003D27E2"/>
    <w:rsid w:val="003D2F18"/>
    <w:rsid w:val="003D33F1"/>
    <w:rsid w:val="003D3544"/>
    <w:rsid w:val="003D37B1"/>
    <w:rsid w:val="003D4217"/>
    <w:rsid w:val="003D6EF5"/>
    <w:rsid w:val="003D6F73"/>
    <w:rsid w:val="003E0B06"/>
    <w:rsid w:val="003E150E"/>
    <w:rsid w:val="003E1939"/>
    <w:rsid w:val="003E2062"/>
    <w:rsid w:val="003E2065"/>
    <w:rsid w:val="003E2960"/>
    <w:rsid w:val="003E2E91"/>
    <w:rsid w:val="003E34C7"/>
    <w:rsid w:val="003E5346"/>
    <w:rsid w:val="003E67DD"/>
    <w:rsid w:val="003E76A5"/>
    <w:rsid w:val="003E7D6C"/>
    <w:rsid w:val="003E7F4F"/>
    <w:rsid w:val="003F06B5"/>
    <w:rsid w:val="003F1696"/>
    <w:rsid w:val="003F1A9F"/>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938"/>
    <w:rsid w:val="00401BB2"/>
    <w:rsid w:val="00402604"/>
    <w:rsid w:val="00402B89"/>
    <w:rsid w:val="00402BE0"/>
    <w:rsid w:val="00403D10"/>
    <w:rsid w:val="0040465F"/>
    <w:rsid w:val="00404787"/>
    <w:rsid w:val="004051FD"/>
    <w:rsid w:val="00405650"/>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27CCF"/>
    <w:rsid w:val="00427ED1"/>
    <w:rsid w:val="00430968"/>
    <w:rsid w:val="0043134C"/>
    <w:rsid w:val="00431A5D"/>
    <w:rsid w:val="00431B14"/>
    <w:rsid w:val="00431C92"/>
    <w:rsid w:val="00433284"/>
    <w:rsid w:val="004353D5"/>
    <w:rsid w:val="00435636"/>
    <w:rsid w:val="004367B9"/>
    <w:rsid w:val="00436D73"/>
    <w:rsid w:val="0043751F"/>
    <w:rsid w:val="00437880"/>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75F"/>
    <w:rsid w:val="00451CAF"/>
    <w:rsid w:val="0045265C"/>
    <w:rsid w:val="00453CED"/>
    <w:rsid w:val="004540FC"/>
    <w:rsid w:val="004546D7"/>
    <w:rsid w:val="00454B01"/>
    <w:rsid w:val="00454C67"/>
    <w:rsid w:val="00455D90"/>
    <w:rsid w:val="00455E80"/>
    <w:rsid w:val="00456CF8"/>
    <w:rsid w:val="00457108"/>
    <w:rsid w:val="00457A92"/>
    <w:rsid w:val="00460094"/>
    <w:rsid w:val="004602F8"/>
    <w:rsid w:val="004605AA"/>
    <w:rsid w:val="00461903"/>
    <w:rsid w:val="004619B6"/>
    <w:rsid w:val="00461C83"/>
    <w:rsid w:val="004629C4"/>
    <w:rsid w:val="00463097"/>
    <w:rsid w:val="004632DC"/>
    <w:rsid w:val="0046338D"/>
    <w:rsid w:val="00464891"/>
    <w:rsid w:val="00465557"/>
    <w:rsid w:val="004663BD"/>
    <w:rsid w:val="004703A9"/>
    <w:rsid w:val="00470465"/>
    <w:rsid w:val="00471597"/>
    <w:rsid w:val="0047312E"/>
    <w:rsid w:val="0047377C"/>
    <w:rsid w:val="00473A80"/>
    <w:rsid w:val="004744CA"/>
    <w:rsid w:val="00474747"/>
    <w:rsid w:val="0047513A"/>
    <w:rsid w:val="00476481"/>
    <w:rsid w:val="004764E4"/>
    <w:rsid w:val="00477279"/>
    <w:rsid w:val="004778DC"/>
    <w:rsid w:val="00477A24"/>
    <w:rsid w:val="00477B08"/>
    <w:rsid w:val="00477CD1"/>
    <w:rsid w:val="004802DF"/>
    <w:rsid w:val="00480545"/>
    <w:rsid w:val="0048126E"/>
    <w:rsid w:val="00482E07"/>
    <w:rsid w:val="0048335A"/>
    <w:rsid w:val="00484160"/>
    <w:rsid w:val="00484482"/>
    <w:rsid w:val="00485CA0"/>
    <w:rsid w:val="004878C4"/>
    <w:rsid w:val="00490166"/>
    <w:rsid w:val="0049031D"/>
    <w:rsid w:val="0049068C"/>
    <w:rsid w:val="00490C5F"/>
    <w:rsid w:val="00492577"/>
    <w:rsid w:val="00492821"/>
    <w:rsid w:val="00494080"/>
    <w:rsid w:val="00495385"/>
    <w:rsid w:val="004953C4"/>
    <w:rsid w:val="00495A90"/>
    <w:rsid w:val="00495CBF"/>
    <w:rsid w:val="00497512"/>
    <w:rsid w:val="00497C22"/>
    <w:rsid w:val="00497D01"/>
    <w:rsid w:val="004A0665"/>
    <w:rsid w:val="004A1C44"/>
    <w:rsid w:val="004A4C03"/>
    <w:rsid w:val="004A4C40"/>
    <w:rsid w:val="004A4DE8"/>
    <w:rsid w:val="004A5775"/>
    <w:rsid w:val="004A6040"/>
    <w:rsid w:val="004A6838"/>
    <w:rsid w:val="004A791E"/>
    <w:rsid w:val="004B1787"/>
    <w:rsid w:val="004B1DB1"/>
    <w:rsid w:val="004B27BD"/>
    <w:rsid w:val="004B31D1"/>
    <w:rsid w:val="004B369F"/>
    <w:rsid w:val="004B461E"/>
    <w:rsid w:val="004B4B4D"/>
    <w:rsid w:val="004B50DD"/>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4C1"/>
    <w:rsid w:val="004D4ECA"/>
    <w:rsid w:val="004D5647"/>
    <w:rsid w:val="004D598C"/>
    <w:rsid w:val="004D6132"/>
    <w:rsid w:val="004D6437"/>
    <w:rsid w:val="004D72DC"/>
    <w:rsid w:val="004D75A6"/>
    <w:rsid w:val="004E272B"/>
    <w:rsid w:val="004E2BD2"/>
    <w:rsid w:val="004E2C43"/>
    <w:rsid w:val="004E2CE0"/>
    <w:rsid w:val="004E3897"/>
    <w:rsid w:val="004E48F4"/>
    <w:rsid w:val="004E4A12"/>
    <w:rsid w:val="004E4E32"/>
    <w:rsid w:val="004E5371"/>
    <w:rsid w:val="004E58F2"/>
    <w:rsid w:val="004E5FA2"/>
    <w:rsid w:val="004E61FC"/>
    <w:rsid w:val="004E69AA"/>
    <w:rsid w:val="004E7939"/>
    <w:rsid w:val="004F0266"/>
    <w:rsid w:val="004F050B"/>
    <w:rsid w:val="004F0790"/>
    <w:rsid w:val="004F13DE"/>
    <w:rsid w:val="004F202B"/>
    <w:rsid w:val="004F25FB"/>
    <w:rsid w:val="004F4437"/>
    <w:rsid w:val="004F48FD"/>
    <w:rsid w:val="004F7FF6"/>
    <w:rsid w:val="00501003"/>
    <w:rsid w:val="00501778"/>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7E5"/>
    <w:rsid w:val="00514247"/>
    <w:rsid w:val="00515070"/>
    <w:rsid w:val="005171FF"/>
    <w:rsid w:val="0051771F"/>
    <w:rsid w:val="0052004A"/>
    <w:rsid w:val="005202F1"/>
    <w:rsid w:val="005203C8"/>
    <w:rsid w:val="005220FA"/>
    <w:rsid w:val="00522209"/>
    <w:rsid w:val="005222F5"/>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0F"/>
    <w:rsid w:val="00535359"/>
    <w:rsid w:val="005363D5"/>
    <w:rsid w:val="00536E17"/>
    <w:rsid w:val="005373F8"/>
    <w:rsid w:val="005379D9"/>
    <w:rsid w:val="00537D7D"/>
    <w:rsid w:val="00540426"/>
    <w:rsid w:val="0054101F"/>
    <w:rsid w:val="005421CA"/>
    <w:rsid w:val="00542472"/>
    <w:rsid w:val="00544052"/>
    <w:rsid w:val="005446C2"/>
    <w:rsid w:val="00545F4C"/>
    <w:rsid w:val="005464A9"/>
    <w:rsid w:val="00547BB1"/>
    <w:rsid w:val="0055027F"/>
    <w:rsid w:val="00550CB6"/>
    <w:rsid w:val="00551058"/>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6BB8"/>
    <w:rsid w:val="00566DFE"/>
    <w:rsid w:val="00567271"/>
    <w:rsid w:val="00567781"/>
    <w:rsid w:val="00567999"/>
    <w:rsid w:val="0057163F"/>
    <w:rsid w:val="00571C69"/>
    <w:rsid w:val="00574A7D"/>
    <w:rsid w:val="00574B0B"/>
    <w:rsid w:val="00575746"/>
    <w:rsid w:val="00575BC2"/>
    <w:rsid w:val="00575C03"/>
    <w:rsid w:val="005760B3"/>
    <w:rsid w:val="005766A0"/>
    <w:rsid w:val="00576945"/>
    <w:rsid w:val="005770B5"/>
    <w:rsid w:val="00577677"/>
    <w:rsid w:val="0058083C"/>
    <w:rsid w:val="00580845"/>
    <w:rsid w:val="00580F6A"/>
    <w:rsid w:val="005813D5"/>
    <w:rsid w:val="005821BB"/>
    <w:rsid w:val="00582558"/>
    <w:rsid w:val="00582708"/>
    <w:rsid w:val="0058281A"/>
    <w:rsid w:val="005839FB"/>
    <w:rsid w:val="00583A50"/>
    <w:rsid w:val="0058456B"/>
    <w:rsid w:val="00585220"/>
    <w:rsid w:val="0058585A"/>
    <w:rsid w:val="00586F22"/>
    <w:rsid w:val="00587AD8"/>
    <w:rsid w:val="00587E8B"/>
    <w:rsid w:val="00591701"/>
    <w:rsid w:val="005923FB"/>
    <w:rsid w:val="00592A73"/>
    <w:rsid w:val="00592B78"/>
    <w:rsid w:val="00592DF0"/>
    <w:rsid w:val="0059365F"/>
    <w:rsid w:val="00593DD8"/>
    <w:rsid w:val="005944FF"/>
    <w:rsid w:val="00594893"/>
    <w:rsid w:val="0059553E"/>
    <w:rsid w:val="005960D5"/>
    <w:rsid w:val="005967FB"/>
    <w:rsid w:val="00596957"/>
    <w:rsid w:val="00596B7F"/>
    <w:rsid w:val="00597690"/>
    <w:rsid w:val="005A06F9"/>
    <w:rsid w:val="005A0B7F"/>
    <w:rsid w:val="005A1475"/>
    <w:rsid w:val="005A3E81"/>
    <w:rsid w:val="005A44A2"/>
    <w:rsid w:val="005A556A"/>
    <w:rsid w:val="005A63B1"/>
    <w:rsid w:val="005A693C"/>
    <w:rsid w:val="005B0021"/>
    <w:rsid w:val="005B0148"/>
    <w:rsid w:val="005B0895"/>
    <w:rsid w:val="005B0F76"/>
    <w:rsid w:val="005B1108"/>
    <w:rsid w:val="005B162F"/>
    <w:rsid w:val="005B4C4E"/>
    <w:rsid w:val="005C079A"/>
    <w:rsid w:val="005C1182"/>
    <w:rsid w:val="005C12AB"/>
    <w:rsid w:val="005C1E5C"/>
    <w:rsid w:val="005C256D"/>
    <w:rsid w:val="005C25FC"/>
    <w:rsid w:val="005C2666"/>
    <w:rsid w:val="005C3E36"/>
    <w:rsid w:val="005C4FAB"/>
    <w:rsid w:val="005C5CF6"/>
    <w:rsid w:val="005C6334"/>
    <w:rsid w:val="005D083F"/>
    <w:rsid w:val="005D32CE"/>
    <w:rsid w:val="005D3DB9"/>
    <w:rsid w:val="005D40C6"/>
    <w:rsid w:val="005D41E9"/>
    <w:rsid w:val="005D4D7D"/>
    <w:rsid w:val="005D6CE1"/>
    <w:rsid w:val="005D771A"/>
    <w:rsid w:val="005E04F9"/>
    <w:rsid w:val="005E08CF"/>
    <w:rsid w:val="005E3675"/>
    <w:rsid w:val="005E3A75"/>
    <w:rsid w:val="005E3FF0"/>
    <w:rsid w:val="005E4132"/>
    <w:rsid w:val="005E41A0"/>
    <w:rsid w:val="005E4CA3"/>
    <w:rsid w:val="005E5B00"/>
    <w:rsid w:val="005E62EC"/>
    <w:rsid w:val="005E6627"/>
    <w:rsid w:val="005F07B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3C3B"/>
    <w:rsid w:val="00605130"/>
    <w:rsid w:val="00605C31"/>
    <w:rsid w:val="00605FE8"/>
    <w:rsid w:val="0060609A"/>
    <w:rsid w:val="00610D31"/>
    <w:rsid w:val="00610DC5"/>
    <w:rsid w:val="00610DFF"/>
    <w:rsid w:val="00613D3B"/>
    <w:rsid w:val="00613E67"/>
    <w:rsid w:val="006142CF"/>
    <w:rsid w:val="006144DC"/>
    <w:rsid w:val="00614822"/>
    <w:rsid w:val="006156A0"/>
    <w:rsid w:val="0061575D"/>
    <w:rsid w:val="006157FA"/>
    <w:rsid w:val="00616C91"/>
    <w:rsid w:val="00616D15"/>
    <w:rsid w:val="00616F66"/>
    <w:rsid w:val="006170CF"/>
    <w:rsid w:val="00617CBC"/>
    <w:rsid w:val="0062003A"/>
    <w:rsid w:val="00621673"/>
    <w:rsid w:val="0062189F"/>
    <w:rsid w:val="00621FF3"/>
    <w:rsid w:val="00622868"/>
    <w:rsid w:val="006229D0"/>
    <w:rsid w:val="0062438B"/>
    <w:rsid w:val="0062460A"/>
    <w:rsid w:val="00625359"/>
    <w:rsid w:val="006255B7"/>
    <w:rsid w:val="00626211"/>
    <w:rsid w:val="0062746D"/>
    <w:rsid w:val="0063043C"/>
    <w:rsid w:val="0063079A"/>
    <w:rsid w:val="00630E77"/>
    <w:rsid w:val="00630FB2"/>
    <w:rsid w:val="0063232B"/>
    <w:rsid w:val="006327C9"/>
    <w:rsid w:val="00632BA0"/>
    <w:rsid w:val="00632F5A"/>
    <w:rsid w:val="0063301B"/>
    <w:rsid w:val="006336E1"/>
    <w:rsid w:val="00633839"/>
    <w:rsid w:val="00633D4C"/>
    <w:rsid w:val="0063438F"/>
    <w:rsid w:val="00635005"/>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28BE"/>
    <w:rsid w:val="00642D2D"/>
    <w:rsid w:val="0064357B"/>
    <w:rsid w:val="006449AE"/>
    <w:rsid w:val="0064516D"/>
    <w:rsid w:val="0064603E"/>
    <w:rsid w:val="00646322"/>
    <w:rsid w:val="006509CA"/>
    <w:rsid w:val="00650D14"/>
    <w:rsid w:val="00651820"/>
    <w:rsid w:val="00651BB1"/>
    <w:rsid w:val="00652CC5"/>
    <w:rsid w:val="00653306"/>
    <w:rsid w:val="00653B89"/>
    <w:rsid w:val="0065505F"/>
    <w:rsid w:val="00656258"/>
    <w:rsid w:val="00660687"/>
    <w:rsid w:val="006607E9"/>
    <w:rsid w:val="00660E1A"/>
    <w:rsid w:val="00661B02"/>
    <w:rsid w:val="00663E50"/>
    <w:rsid w:val="006641D5"/>
    <w:rsid w:val="00664EB0"/>
    <w:rsid w:val="006656CA"/>
    <w:rsid w:val="00666839"/>
    <w:rsid w:val="00667579"/>
    <w:rsid w:val="006677E2"/>
    <w:rsid w:val="00670236"/>
    <w:rsid w:val="006713A0"/>
    <w:rsid w:val="006714A0"/>
    <w:rsid w:val="006738D3"/>
    <w:rsid w:val="006764CA"/>
    <w:rsid w:val="00677D8C"/>
    <w:rsid w:val="006810A0"/>
    <w:rsid w:val="00681B3D"/>
    <w:rsid w:val="00681B7F"/>
    <w:rsid w:val="00681F41"/>
    <w:rsid w:val="006822BC"/>
    <w:rsid w:val="00683AF9"/>
    <w:rsid w:val="00684E07"/>
    <w:rsid w:val="0068580C"/>
    <w:rsid w:val="006864A3"/>
    <w:rsid w:val="006868FC"/>
    <w:rsid w:val="0069090E"/>
    <w:rsid w:val="0069282B"/>
    <w:rsid w:val="00693D81"/>
    <w:rsid w:val="00693F70"/>
    <w:rsid w:val="00694774"/>
    <w:rsid w:val="00694B6A"/>
    <w:rsid w:val="00695DC3"/>
    <w:rsid w:val="006968D6"/>
    <w:rsid w:val="0069722E"/>
    <w:rsid w:val="006A0089"/>
    <w:rsid w:val="006A16CE"/>
    <w:rsid w:val="006A19CC"/>
    <w:rsid w:val="006A1CCF"/>
    <w:rsid w:val="006A23AF"/>
    <w:rsid w:val="006A257A"/>
    <w:rsid w:val="006A2654"/>
    <w:rsid w:val="006A29DF"/>
    <w:rsid w:val="006A3B62"/>
    <w:rsid w:val="006A4AD9"/>
    <w:rsid w:val="006A586D"/>
    <w:rsid w:val="006A58A4"/>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559E"/>
    <w:rsid w:val="006C5CBD"/>
    <w:rsid w:val="006C63CF"/>
    <w:rsid w:val="006C656B"/>
    <w:rsid w:val="006C6FAB"/>
    <w:rsid w:val="006D00C8"/>
    <w:rsid w:val="006D076B"/>
    <w:rsid w:val="006D08A2"/>
    <w:rsid w:val="006D193D"/>
    <w:rsid w:val="006D208F"/>
    <w:rsid w:val="006D2A13"/>
    <w:rsid w:val="006D3EA9"/>
    <w:rsid w:val="006D4315"/>
    <w:rsid w:val="006D4B1E"/>
    <w:rsid w:val="006D4D9B"/>
    <w:rsid w:val="006D50BF"/>
    <w:rsid w:val="006D5FC3"/>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AF1"/>
    <w:rsid w:val="0070401B"/>
    <w:rsid w:val="00704DCE"/>
    <w:rsid w:val="00704DD4"/>
    <w:rsid w:val="0070540C"/>
    <w:rsid w:val="00705872"/>
    <w:rsid w:val="00706DBE"/>
    <w:rsid w:val="00707558"/>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83B"/>
    <w:rsid w:val="007204C0"/>
    <w:rsid w:val="00721586"/>
    <w:rsid w:val="00721592"/>
    <w:rsid w:val="00721699"/>
    <w:rsid w:val="00721C55"/>
    <w:rsid w:val="00721E7E"/>
    <w:rsid w:val="00722172"/>
    <w:rsid w:val="0072362D"/>
    <w:rsid w:val="00723C4F"/>
    <w:rsid w:val="0072459E"/>
    <w:rsid w:val="00725471"/>
    <w:rsid w:val="007257D3"/>
    <w:rsid w:val="00725B85"/>
    <w:rsid w:val="00726C06"/>
    <w:rsid w:val="007270E7"/>
    <w:rsid w:val="00727E49"/>
    <w:rsid w:val="00727EED"/>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6A7"/>
    <w:rsid w:val="0074579C"/>
    <w:rsid w:val="00745E15"/>
    <w:rsid w:val="00746689"/>
    <w:rsid w:val="0074708B"/>
    <w:rsid w:val="00747A5D"/>
    <w:rsid w:val="0075012F"/>
    <w:rsid w:val="00750477"/>
    <w:rsid w:val="007506EA"/>
    <w:rsid w:val="00750B4C"/>
    <w:rsid w:val="00750C52"/>
    <w:rsid w:val="007511B5"/>
    <w:rsid w:val="00751B27"/>
    <w:rsid w:val="007532C3"/>
    <w:rsid w:val="007567A8"/>
    <w:rsid w:val="00756931"/>
    <w:rsid w:val="007570E7"/>
    <w:rsid w:val="00757528"/>
    <w:rsid w:val="00760896"/>
    <w:rsid w:val="00761740"/>
    <w:rsid w:val="007621D6"/>
    <w:rsid w:val="007631EE"/>
    <w:rsid w:val="00763387"/>
    <w:rsid w:val="0076400A"/>
    <w:rsid w:val="00764586"/>
    <w:rsid w:val="00764951"/>
    <w:rsid w:val="00764F3F"/>
    <w:rsid w:val="007657CF"/>
    <w:rsid w:val="00765CDB"/>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99A"/>
    <w:rsid w:val="00782F63"/>
    <w:rsid w:val="00784FFB"/>
    <w:rsid w:val="0078550C"/>
    <w:rsid w:val="00785BD8"/>
    <w:rsid w:val="00785C66"/>
    <w:rsid w:val="00786107"/>
    <w:rsid w:val="00786A36"/>
    <w:rsid w:val="00786D20"/>
    <w:rsid w:val="00787021"/>
    <w:rsid w:val="00787454"/>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7155"/>
    <w:rsid w:val="007A7473"/>
    <w:rsid w:val="007A7D38"/>
    <w:rsid w:val="007B2424"/>
    <w:rsid w:val="007B2DDB"/>
    <w:rsid w:val="007B347B"/>
    <w:rsid w:val="007B37C4"/>
    <w:rsid w:val="007B44CC"/>
    <w:rsid w:val="007B6183"/>
    <w:rsid w:val="007B630A"/>
    <w:rsid w:val="007B7053"/>
    <w:rsid w:val="007B7B75"/>
    <w:rsid w:val="007B7E9B"/>
    <w:rsid w:val="007C0E9C"/>
    <w:rsid w:val="007C0F7F"/>
    <w:rsid w:val="007C15F5"/>
    <w:rsid w:val="007C28AD"/>
    <w:rsid w:val="007C2A46"/>
    <w:rsid w:val="007C2E99"/>
    <w:rsid w:val="007C46AB"/>
    <w:rsid w:val="007C5924"/>
    <w:rsid w:val="007C5CAB"/>
    <w:rsid w:val="007C64B4"/>
    <w:rsid w:val="007D0401"/>
    <w:rsid w:val="007D053F"/>
    <w:rsid w:val="007D1095"/>
    <w:rsid w:val="007D27D5"/>
    <w:rsid w:val="007D2931"/>
    <w:rsid w:val="007D3E0C"/>
    <w:rsid w:val="007D6023"/>
    <w:rsid w:val="007D6B1B"/>
    <w:rsid w:val="007D71CC"/>
    <w:rsid w:val="007D77FB"/>
    <w:rsid w:val="007E0F16"/>
    <w:rsid w:val="007E124A"/>
    <w:rsid w:val="007E19CE"/>
    <w:rsid w:val="007E2BD0"/>
    <w:rsid w:val="007E39E1"/>
    <w:rsid w:val="007E3F89"/>
    <w:rsid w:val="007E4CB3"/>
    <w:rsid w:val="007E5FC3"/>
    <w:rsid w:val="007E6769"/>
    <w:rsid w:val="007E69CF"/>
    <w:rsid w:val="007E6D24"/>
    <w:rsid w:val="007E79A2"/>
    <w:rsid w:val="007F00E5"/>
    <w:rsid w:val="007F00F5"/>
    <w:rsid w:val="007F0567"/>
    <w:rsid w:val="007F1351"/>
    <w:rsid w:val="007F2DB3"/>
    <w:rsid w:val="007F3602"/>
    <w:rsid w:val="007F5186"/>
    <w:rsid w:val="007F5B86"/>
    <w:rsid w:val="007F5DD7"/>
    <w:rsid w:val="007F7599"/>
    <w:rsid w:val="00800D96"/>
    <w:rsid w:val="00800E83"/>
    <w:rsid w:val="0080287A"/>
    <w:rsid w:val="00803822"/>
    <w:rsid w:val="00803DE8"/>
    <w:rsid w:val="00803F17"/>
    <w:rsid w:val="00804B6E"/>
    <w:rsid w:val="00804C5E"/>
    <w:rsid w:val="008079B9"/>
    <w:rsid w:val="00807F7A"/>
    <w:rsid w:val="00810312"/>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A31"/>
    <w:rsid w:val="00827D99"/>
    <w:rsid w:val="00827EB2"/>
    <w:rsid w:val="0083188E"/>
    <w:rsid w:val="00831F8B"/>
    <w:rsid w:val="00832598"/>
    <w:rsid w:val="00832623"/>
    <w:rsid w:val="0083299F"/>
    <w:rsid w:val="00835A3D"/>
    <w:rsid w:val="00841E46"/>
    <w:rsid w:val="008420EE"/>
    <w:rsid w:val="00843C1B"/>
    <w:rsid w:val="00845158"/>
    <w:rsid w:val="00845C8B"/>
    <w:rsid w:val="0084626C"/>
    <w:rsid w:val="008462A6"/>
    <w:rsid w:val="008464FE"/>
    <w:rsid w:val="00846C95"/>
    <w:rsid w:val="00847532"/>
    <w:rsid w:val="0085005F"/>
    <w:rsid w:val="0085051E"/>
    <w:rsid w:val="008511F7"/>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5858"/>
    <w:rsid w:val="00866234"/>
    <w:rsid w:val="00866274"/>
    <w:rsid w:val="0086640A"/>
    <w:rsid w:val="00867086"/>
    <w:rsid w:val="00867407"/>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904"/>
    <w:rsid w:val="008809B0"/>
    <w:rsid w:val="008814D6"/>
    <w:rsid w:val="00881A67"/>
    <w:rsid w:val="00882601"/>
    <w:rsid w:val="008829F7"/>
    <w:rsid w:val="00884156"/>
    <w:rsid w:val="00884F46"/>
    <w:rsid w:val="00885364"/>
    <w:rsid w:val="00885A1C"/>
    <w:rsid w:val="0088758D"/>
    <w:rsid w:val="0088762C"/>
    <w:rsid w:val="0089196A"/>
    <w:rsid w:val="00892CBF"/>
    <w:rsid w:val="00892E1C"/>
    <w:rsid w:val="0089347D"/>
    <w:rsid w:val="00893A2A"/>
    <w:rsid w:val="008950C9"/>
    <w:rsid w:val="00895148"/>
    <w:rsid w:val="008957A8"/>
    <w:rsid w:val="00897E23"/>
    <w:rsid w:val="008A0327"/>
    <w:rsid w:val="008A03CD"/>
    <w:rsid w:val="008A09D0"/>
    <w:rsid w:val="008A1007"/>
    <w:rsid w:val="008A1F23"/>
    <w:rsid w:val="008A3773"/>
    <w:rsid w:val="008A3FC8"/>
    <w:rsid w:val="008A4537"/>
    <w:rsid w:val="008A56BB"/>
    <w:rsid w:val="008A5BBF"/>
    <w:rsid w:val="008A773C"/>
    <w:rsid w:val="008A77EB"/>
    <w:rsid w:val="008A7AEA"/>
    <w:rsid w:val="008B03BB"/>
    <w:rsid w:val="008B041D"/>
    <w:rsid w:val="008B0BFA"/>
    <w:rsid w:val="008B12FC"/>
    <w:rsid w:val="008B1773"/>
    <w:rsid w:val="008B39B5"/>
    <w:rsid w:val="008B7141"/>
    <w:rsid w:val="008C0491"/>
    <w:rsid w:val="008C06C6"/>
    <w:rsid w:val="008C18AB"/>
    <w:rsid w:val="008C293C"/>
    <w:rsid w:val="008C2D2E"/>
    <w:rsid w:val="008C3E8F"/>
    <w:rsid w:val="008C3F93"/>
    <w:rsid w:val="008C512C"/>
    <w:rsid w:val="008C615D"/>
    <w:rsid w:val="008C688B"/>
    <w:rsid w:val="008C6AFC"/>
    <w:rsid w:val="008C7600"/>
    <w:rsid w:val="008C7F37"/>
    <w:rsid w:val="008D286D"/>
    <w:rsid w:val="008D47B2"/>
    <w:rsid w:val="008D5F34"/>
    <w:rsid w:val="008D6623"/>
    <w:rsid w:val="008D72D1"/>
    <w:rsid w:val="008D735C"/>
    <w:rsid w:val="008D7C17"/>
    <w:rsid w:val="008E23C8"/>
    <w:rsid w:val="008E388F"/>
    <w:rsid w:val="008E3C25"/>
    <w:rsid w:val="008E405A"/>
    <w:rsid w:val="008E4381"/>
    <w:rsid w:val="008E4CEB"/>
    <w:rsid w:val="008E545A"/>
    <w:rsid w:val="008E6BCD"/>
    <w:rsid w:val="008E768C"/>
    <w:rsid w:val="008F01F9"/>
    <w:rsid w:val="008F0993"/>
    <w:rsid w:val="008F0BA3"/>
    <w:rsid w:val="008F0FC2"/>
    <w:rsid w:val="008F166B"/>
    <w:rsid w:val="008F18FA"/>
    <w:rsid w:val="008F1C2A"/>
    <w:rsid w:val="008F2DCC"/>
    <w:rsid w:val="008F4004"/>
    <w:rsid w:val="008F42DE"/>
    <w:rsid w:val="008F748D"/>
    <w:rsid w:val="008F79C4"/>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CDC"/>
    <w:rsid w:val="0091266D"/>
    <w:rsid w:val="00912E5A"/>
    <w:rsid w:val="00912F52"/>
    <w:rsid w:val="00913C78"/>
    <w:rsid w:val="00914135"/>
    <w:rsid w:val="009147B8"/>
    <w:rsid w:val="00914D50"/>
    <w:rsid w:val="00915791"/>
    <w:rsid w:val="0091760C"/>
    <w:rsid w:val="00917B73"/>
    <w:rsid w:val="00920B62"/>
    <w:rsid w:val="009216E4"/>
    <w:rsid w:val="00921C5C"/>
    <w:rsid w:val="009225D0"/>
    <w:rsid w:val="00923233"/>
    <w:rsid w:val="00923309"/>
    <w:rsid w:val="009254F4"/>
    <w:rsid w:val="0092561C"/>
    <w:rsid w:val="00926DC6"/>
    <w:rsid w:val="00930393"/>
    <w:rsid w:val="00930565"/>
    <w:rsid w:val="00930A4A"/>
    <w:rsid w:val="00930F05"/>
    <w:rsid w:val="0093220F"/>
    <w:rsid w:val="009343E9"/>
    <w:rsid w:val="00934D5D"/>
    <w:rsid w:val="009350AA"/>
    <w:rsid w:val="00936170"/>
    <w:rsid w:val="00937A21"/>
    <w:rsid w:val="00937D0F"/>
    <w:rsid w:val="00940181"/>
    <w:rsid w:val="00940770"/>
    <w:rsid w:val="00940B70"/>
    <w:rsid w:val="009419B5"/>
    <w:rsid w:val="00941BBB"/>
    <w:rsid w:val="00942417"/>
    <w:rsid w:val="00942C39"/>
    <w:rsid w:val="009432E2"/>
    <w:rsid w:val="0094439F"/>
    <w:rsid w:val="00945A62"/>
    <w:rsid w:val="0094603D"/>
    <w:rsid w:val="009460F1"/>
    <w:rsid w:val="009500C7"/>
    <w:rsid w:val="00950B8A"/>
    <w:rsid w:val="009512DF"/>
    <w:rsid w:val="00952D82"/>
    <w:rsid w:val="00953131"/>
    <w:rsid w:val="00953D8E"/>
    <w:rsid w:val="00955122"/>
    <w:rsid w:val="0095522E"/>
    <w:rsid w:val="0095559A"/>
    <w:rsid w:val="00956352"/>
    <w:rsid w:val="00956794"/>
    <w:rsid w:val="00960B4A"/>
    <w:rsid w:val="00960E80"/>
    <w:rsid w:val="00962138"/>
    <w:rsid w:val="0096353B"/>
    <w:rsid w:val="009646B9"/>
    <w:rsid w:val="0096540E"/>
    <w:rsid w:val="00966361"/>
    <w:rsid w:val="0096694E"/>
    <w:rsid w:val="00966AA2"/>
    <w:rsid w:val="009711F0"/>
    <w:rsid w:val="00971EE9"/>
    <w:rsid w:val="00972284"/>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3F53"/>
    <w:rsid w:val="00984282"/>
    <w:rsid w:val="00984E54"/>
    <w:rsid w:val="00984FE2"/>
    <w:rsid w:val="00985785"/>
    <w:rsid w:val="009863BB"/>
    <w:rsid w:val="00986BC3"/>
    <w:rsid w:val="00987516"/>
    <w:rsid w:val="00987902"/>
    <w:rsid w:val="0099039D"/>
    <w:rsid w:val="00992022"/>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502"/>
    <w:rsid w:val="009C160C"/>
    <w:rsid w:val="009C184B"/>
    <w:rsid w:val="009C1876"/>
    <w:rsid w:val="009C1891"/>
    <w:rsid w:val="009C2716"/>
    <w:rsid w:val="009C320A"/>
    <w:rsid w:val="009C32A3"/>
    <w:rsid w:val="009C34EC"/>
    <w:rsid w:val="009C38B5"/>
    <w:rsid w:val="009C3BF5"/>
    <w:rsid w:val="009C3F4E"/>
    <w:rsid w:val="009C49E4"/>
    <w:rsid w:val="009C4A3E"/>
    <w:rsid w:val="009C4EA5"/>
    <w:rsid w:val="009C5377"/>
    <w:rsid w:val="009C539F"/>
    <w:rsid w:val="009C7840"/>
    <w:rsid w:val="009C7A64"/>
    <w:rsid w:val="009D0595"/>
    <w:rsid w:val="009D17AA"/>
    <w:rsid w:val="009D18F1"/>
    <w:rsid w:val="009D1B05"/>
    <w:rsid w:val="009D324A"/>
    <w:rsid w:val="009D4082"/>
    <w:rsid w:val="009D46DC"/>
    <w:rsid w:val="009D4D92"/>
    <w:rsid w:val="009D51B9"/>
    <w:rsid w:val="009D5417"/>
    <w:rsid w:val="009D5712"/>
    <w:rsid w:val="009D7337"/>
    <w:rsid w:val="009E09E8"/>
    <w:rsid w:val="009E21EA"/>
    <w:rsid w:val="009E35A7"/>
    <w:rsid w:val="009E3E73"/>
    <w:rsid w:val="009E46EC"/>
    <w:rsid w:val="009E519A"/>
    <w:rsid w:val="009E55CF"/>
    <w:rsid w:val="009E5661"/>
    <w:rsid w:val="009E76DE"/>
    <w:rsid w:val="009E79BA"/>
    <w:rsid w:val="009F01F5"/>
    <w:rsid w:val="009F06A3"/>
    <w:rsid w:val="009F074E"/>
    <w:rsid w:val="009F0EC8"/>
    <w:rsid w:val="009F0F6A"/>
    <w:rsid w:val="009F1003"/>
    <w:rsid w:val="009F1291"/>
    <w:rsid w:val="009F1892"/>
    <w:rsid w:val="009F2417"/>
    <w:rsid w:val="009F3386"/>
    <w:rsid w:val="009F3517"/>
    <w:rsid w:val="009F3750"/>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422B"/>
    <w:rsid w:val="00A163A5"/>
    <w:rsid w:val="00A16C20"/>
    <w:rsid w:val="00A16C53"/>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43A"/>
    <w:rsid w:val="00A3590D"/>
    <w:rsid w:val="00A372B1"/>
    <w:rsid w:val="00A37C36"/>
    <w:rsid w:val="00A40208"/>
    <w:rsid w:val="00A411D7"/>
    <w:rsid w:val="00A41571"/>
    <w:rsid w:val="00A42993"/>
    <w:rsid w:val="00A429FA"/>
    <w:rsid w:val="00A43E0E"/>
    <w:rsid w:val="00A44C3F"/>
    <w:rsid w:val="00A4695A"/>
    <w:rsid w:val="00A46BBB"/>
    <w:rsid w:val="00A46EE5"/>
    <w:rsid w:val="00A473B5"/>
    <w:rsid w:val="00A4781D"/>
    <w:rsid w:val="00A47F30"/>
    <w:rsid w:val="00A50A7C"/>
    <w:rsid w:val="00A5226B"/>
    <w:rsid w:val="00A52411"/>
    <w:rsid w:val="00A52902"/>
    <w:rsid w:val="00A539E7"/>
    <w:rsid w:val="00A53AA3"/>
    <w:rsid w:val="00A54791"/>
    <w:rsid w:val="00A54C39"/>
    <w:rsid w:val="00A54C74"/>
    <w:rsid w:val="00A54F88"/>
    <w:rsid w:val="00A555D3"/>
    <w:rsid w:val="00A55719"/>
    <w:rsid w:val="00A5662E"/>
    <w:rsid w:val="00A56B76"/>
    <w:rsid w:val="00A572A2"/>
    <w:rsid w:val="00A578D4"/>
    <w:rsid w:val="00A60382"/>
    <w:rsid w:val="00A61558"/>
    <w:rsid w:val="00A615DB"/>
    <w:rsid w:val="00A61D07"/>
    <w:rsid w:val="00A63885"/>
    <w:rsid w:val="00A64056"/>
    <w:rsid w:val="00A64E8B"/>
    <w:rsid w:val="00A6550B"/>
    <w:rsid w:val="00A65EBB"/>
    <w:rsid w:val="00A66769"/>
    <w:rsid w:val="00A667A1"/>
    <w:rsid w:val="00A66D03"/>
    <w:rsid w:val="00A66E46"/>
    <w:rsid w:val="00A66F0F"/>
    <w:rsid w:val="00A67055"/>
    <w:rsid w:val="00A67065"/>
    <w:rsid w:val="00A67098"/>
    <w:rsid w:val="00A6742E"/>
    <w:rsid w:val="00A712C4"/>
    <w:rsid w:val="00A71919"/>
    <w:rsid w:val="00A73213"/>
    <w:rsid w:val="00A755CD"/>
    <w:rsid w:val="00A75779"/>
    <w:rsid w:val="00A75863"/>
    <w:rsid w:val="00A75A64"/>
    <w:rsid w:val="00A75CFF"/>
    <w:rsid w:val="00A763C3"/>
    <w:rsid w:val="00A76F13"/>
    <w:rsid w:val="00A77097"/>
    <w:rsid w:val="00A7765C"/>
    <w:rsid w:val="00A77A78"/>
    <w:rsid w:val="00A811FF"/>
    <w:rsid w:val="00A812D4"/>
    <w:rsid w:val="00A81B30"/>
    <w:rsid w:val="00A82781"/>
    <w:rsid w:val="00A82D65"/>
    <w:rsid w:val="00A83E7B"/>
    <w:rsid w:val="00A84C1E"/>
    <w:rsid w:val="00A84CE4"/>
    <w:rsid w:val="00A865A9"/>
    <w:rsid w:val="00A869AC"/>
    <w:rsid w:val="00A87B51"/>
    <w:rsid w:val="00A9024B"/>
    <w:rsid w:val="00A90458"/>
    <w:rsid w:val="00A90A39"/>
    <w:rsid w:val="00A90D35"/>
    <w:rsid w:val="00A91189"/>
    <w:rsid w:val="00A91266"/>
    <w:rsid w:val="00A915DC"/>
    <w:rsid w:val="00A92B84"/>
    <w:rsid w:val="00A94371"/>
    <w:rsid w:val="00A959CE"/>
    <w:rsid w:val="00A95F66"/>
    <w:rsid w:val="00A9628A"/>
    <w:rsid w:val="00A96731"/>
    <w:rsid w:val="00A96E83"/>
    <w:rsid w:val="00A97A51"/>
    <w:rsid w:val="00A97BF1"/>
    <w:rsid w:val="00AA013D"/>
    <w:rsid w:val="00AA074D"/>
    <w:rsid w:val="00AA107D"/>
    <w:rsid w:val="00AA1609"/>
    <w:rsid w:val="00AA2C45"/>
    <w:rsid w:val="00AA34BE"/>
    <w:rsid w:val="00AA370A"/>
    <w:rsid w:val="00AA3BFD"/>
    <w:rsid w:val="00AA4411"/>
    <w:rsid w:val="00AA4B66"/>
    <w:rsid w:val="00AA51ED"/>
    <w:rsid w:val="00AA615F"/>
    <w:rsid w:val="00AA7789"/>
    <w:rsid w:val="00AA7861"/>
    <w:rsid w:val="00AB0A9A"/>
    <w:rsid w:val="00AB1B10"/>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69E9"/>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BEB"/>
    <w:rsid w:val="00AE4A78"/>
    <w:rsid w:val="00AE6064"/>
    <w:rsid w:val="00AE723B"/>
    <w:rsid w:val="00AE7A31"/>
    <w:rsid w:val="00AF0556"/>
    <w:rsid w:val="00AF2063"/>
    <w:rsid w:val="00AF2B55"/>
    <w:rsid w:val="00AF30EC"/>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3493"/>
    <w:rsid w:val="00B23599"/>
    <w:rsid w:val="00B238CF"/>
    <w:rsid w:val="00B2659E"/>
    <w:rsid w:val="00B27054"/>
    <w:rsid w:val="00B3082E"/>
    <w:rsid w:val="00B325EE"/>
    <w:rsid w:val="00B327F0"/>
    <w:rsid w:val="00B32CC5"/>
    <w:rsid w:val="00B32CE6"/>
    <w:rsid w:val="00B332A0"/>
    <w:rsid w:val="00B33609"/>
    <w:rsid w:val="00B3405D"/>
    <w:rsid w:val="00B349F9"/>
    <w:rsid w:val="00B350CD"/>
    <w:rsid w:val="00B37618"/>
    <w:rsid w:val="00B379AC"/>
    <w:rsid w:val="00B405F3"/>
    <w:rsid w:val="00B4063D"/>
    <w:rsid w:val="00B40C97"/>
    <w:rsid w:val="00B40E2F"/>
    <w:rsid w:val="00B41108"/>
    <w:rsid w:val="00B418D5"/>
    <w:rsid w:val="00B41A9C"/>
    <w:rsid w:val="00B41E43"/>
    <w:rsid w:val="00B43BCC"/>
    <w:rsid w:val="00B43C2A"/>
    <w:rsid w:val="00B445D7"/>
    <w:rsid w:val="00B445E9"/>
    <w:rsid w:val="00B44690"/>
    <w:rsid w:val="00B45156"/>
    <w:rsid w:val="00B4777F"/>
    <w:rsid w:val="00B47DC6"/>
    <w:rsid w:val="00B5002C"/>
    <w:rsid w:val="00B50AEC"/>
    <w:rsid w:val="00B5371A"/>
    <w:rsid w:val="00B544DD"/>
    <w:rsid w:val="00B55249"/>
    <w:rsid w:val="00B552E7"/>
    <w:rsid w:val="00B55A70"/>
    <w:rsid w:val="00B577C5"/>
    <w:rsid w:val="00B603C8"/>
    <w:rsid w:val="00B60BA0"/>
    <w:rsid w:val="00B60E9B"/>
    <w:rsid w:val="00B60F19"/>
    <w:rsid w:val="00B616C4"/>
    <w:rsid w:val="00B628EC"/>
    <w:rsid w:val="00B65974"/>
    <w:rsid w:val="00B65CB5"/>
    <w:rsid w:val="00B65D44"/>
    <w:rsid w:val="00B65E29"/>
    <w:rsid w:val="00B67076"/>
    <w:rsid w:val="00B6797F"/>
    <w:rsid w:val="00B67C8D"/>
    <w:rsid w:val="00B7077F"/>
    <w:rsid w:val="00B71826"/>
    <w:rsid w:val="00B71FB2"/>
    <w:rsid w:val="00B72355"/>
    <w:rsid w:val="00B72DBD"/>
    <w:rsid w:val="00B7347C"/>
    <w:rsid w:val="00B73E47"/>
    <w:rsid w:val="00B747A9"/>
    <w:rsid w:val="00B76677"/>
    <w:rsid w:val="00B77BFA"/>
    <w:rsid w:val="00B77FAA"/>
    <w:rsid w:val="00B80A5F"/>
    <w:rsid w:val="00B80BA9"/>
    <w:rsid w:val="00B822DC"/>
    <w:rsid w:val="00B8261D"/>
    <w:rsid w:val="00B82A4E"/>
    <w:rsid w:val="00B83A1A"/>
    <w:rsid w:val="00B83BC6"/>
    <w:rsid w:val="00B84386"/>
    <w:rsid w:val="00B84C1F"/>
    <w:rsid w:val="00B85809"/>
    <w:rsid w:val="00B85AF2"/>
    <w:rsid w:val="00B86170"/>
    <w:rsid w:val="00B9016E"/>
    <w:rsid w:val="00B9099D"/>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6690"/>
    <w:rsid w:val="00BA75DA"/>
    <w:rsid w:val="00BA7896"/>
    <w:rsid w:val="00BB2ECA"/>
    <w:rsid w:val="00BB43A9"/>
    <w:rsid w:val="00BB4AEB"/>
    <w:rsid w:val="00BB51A7"/>
    <w:rsid w:val="00BB6B78"/>
    <w:rsid w:val="00BB7B92"/>
    <w:rsid w:val="00BC0247"/>
    <w:rsid w:val="00BC02E5"/>
    <w:rsid w:val="00BC07E8"/>
    <w:rsid w:val="00BC1AC2"/>
    <w:rsid w:val="00BC1D9F"/>
    <w:rsid w:val="00BC249F"/>
    <w:rsid w:val="00BC2E76"/>
    <w:rsid w:val="00BC3618"/>
    <w:rsid w:val="00BC368F"/>
    <w:rsid w:val="00BC3E3F"/>
    <w:rsid w:val="00BC4BB6"/>
    <w:rsid w:val="00BC4C1E"/>
    <w:rsid w:val="00BC4D0B"/>
    <w:rsid w:val="00BC540E"/>
    <w:rsid w:val="00BC5F7A"/>
    <w:rsid w:val="00BC6135"/>
    <w:rsid w:val="00BC644D"/>
    <w:rsid w:val="00BC7A07"/>
    <w:rsid w:val="00BC7BA0"/>
    <w:rsid w:val="00BD0D78"/>
    <w:rsid w:val="00BD1211"/>
    <w:rsid w:val="00BD14DC"/>
    <w:rsid w:val="00BD2287"/>
    <w:rsid w:val="00BD2A87"/>
    <w:rsid w:val="00BD32C9"/>
    <w:rsid w:val="00BD571D"/>
    <w:rsid w:val="00BD5845"/>
    <w:rsid w:val="00BD5BCF"/>
    <w:rsid w:val="00BD5FDD"/>
    <w:rsid w:val="00BD65CA"/>
    <w:rsid w:val="00BD6978"/>
    <w:rsid w:val="00BD6F96"/>
    <w:rsid w:val="00BD706D"/>
    <w:rsid w:val="00BD751B"/>
    <w:rsid w:val="00BD7B44"/>
    <w:rsid w:val="00BE1FAC"/>
    <w:rsid w:val="00BE21FD"/>
    <w:rsid w:val="00BE2358"/>
    <w:rsid w:val="00BE364B"/>
    <w:rsid w:val="00BE4EB0"/>
    <w:rsid w:val="00BE4F80"/>
    <w:rsid w:val="00BE6A76"/>
    <w:rsid w:val="00BE7948"/>
    <w:rsid w:val="00BE7D48"/>
    <w:rsid w:val="00BF0979"/>
    <w:rsid w:val="00BF14D5"/>
    <w:rsid w:val="00BF3671"/>
    <w:rsid w:val="00BF37B7"/>
    <w:rsid w:val="00BF46B5"/>
    <w:rsid w:val="00BF48CF"/>
    <w:rsid w:val="00BF499A"/>
    <w:rsid w:val="00BF631B"/>
    <w:rsid w:val="00BF6374"/>
    <w:rsid w:val="00C0147C"/>
    <w:rsid w:val="00C01B0B"/>
    <w:rsid w:val="00C01F81"/>
    <w:rsid w:val="00C0243B"/>
    <w:rsid w:val="00C02C56"/>
    <w:rsid w:val="00C02E46"/>
    <w:rsid w:val="00C03563"/>
    <w:rsid w:val="00C03F96"/>
    <w:rsid w:val="00C049E8"/>
    <w:rsid w:val="00C056C8"/>
    <w:rsid w:val="00C07EC7"/>
    <w:rsid w:val="00C10776"/>
    <w:rsid w:val="00C10B19"/>
    <w:rsid w:val="00C11886"/>
    <w:rsid w:val="00C11A69"/>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1BB9"/>
    <w:rsid w:val="00C222F4"/>
    <w:rsid w:val="00C2484F"/>
    <w:rsid w:val="00C24B42"/>
    <w:rsid w:val="00C25646"/>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2351"/>
    <w:rsid w:val="00C432EB"/>
    <w:rsid w:val="00C437C2"/>
    <w:rsid w:val="00C43EA9"/>
    <w:rsid w:val="00C441A3"/>
    <w:rsid w:val="00C442A2"/>
    <w:rsid w:val="00C4456D"/>
    <w:rsid w:val="00C461A8"/>
    <w:rsid w:val="00C46C31"/>
    <w:rsid w:val="00C46D85"/>
    <w:rsid w:val="00C471EE"/>
    <w:rsid w:val="00C50477"/>
    <w:rsid w:val="00C50F80"/>
    <w:rsid w:val="00C52DE8"/>
    <w:rsid w:val="00C52EE4"/>
    <w:rsid w:val="00C536D2"/>
    <w:rsid w:val="00C54A75"/>
    <w:rsid w:val="00C54B5F"/>
    <w:rsid w:val="00C552A9"/>
    <w:rsid w:val="00C5587F"/>
    <w:rsid w:val="00C568F3"/>
    <w:rsid w:val="00C56C8C"/>
    <w:rsid w:val="00C57154"/>
    <w:rsid w:val="00C573DD"/>
    <w:rsid w:val="00C618BC"/>
    <w:rsid w:val="00C61AB7"/>
    <w:rsid w:val="00C6210A"/>
    <w:rsid w:val="00C6239A"/>
    <w:rsid w:val="00C629A7"/>
    <w:rsid w:val="00C63819"/>
    <w:rsid w:val="00C64AC1"/>
    <w:rsid w:val="00C64EE2"/>
    <w:rsid w:val="00C65679"/>
    <w:rsid w:val="00C65846"/>
    <w:rsid w:val="00C65A25"/>
    <w:rsid w:val="00C67BD7"/>
    <w:rsid w:val="00C710CA"/>
    <w:rsid w:val="00C7127F"/>
    <w:rsid w:val="00C721E9"/>
    <w:rsid w:val="00C72C5F"/>
    <w:rsid w:val="00C72D3B"/>
    <w:rsid w:val="00C74138"/>
    <w:rsid w:val="00C7502A"/>
    <w:rsid w:val="00C7556D"/>
    <w:rsid w:val="00C771DA"/>
    <w:rsid w:val="00C772F6"/>
    <w:rsid w:val="00C8179A"/>
    <w:rsid w:val="00C823C2"/>
    <w:rsid w:val="00C833E3"/>
    <w:rsid w:val="00C8371D"/>
    <w:rsid w:val="00C83A7D"/>
    <w:rsid w:val="00C85187"/>
    <w:rsid w:val="00C8573A"/>
    <w:rsid w:val="00C86084"/>
    <w:rsid w:val="00C861A5"/>
    <w:rsid w:val="00C9056C"/>
    <w:rsid w:val="00C9063D"/>
    <w:rsid w:val="00C914F2"/>
    <w:rsid w:val="00C9317F"/>
    <w:rsid w:val="00C93DE4"/>
    <w:rsid w:val="00C94A1C"/>
    <w:rsid w:val="00C95555"/>
    <w:rsid w:val="00C95DD9"/>
    <w:rsid w:val="00C973B9"/>
    <w:rsid w:val="00CA035D"/>
    <w:rsid w:val="00CA0E89"/>
    <w:rsid w:val="00CA11E0"/>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5FB7"/>
    <w:rsid w:val="00CB6304"/>
    <w:rsid w:val="00CB71DF"/>
    <w:rsid w:val="00CB7F0C"/>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050"/>
    <w:rsid w:val="00CC78B0"/>
    <w:rsid w:val="00CD0094"/>
    <w:rsid w:val="00CD0096"/>
    <w:rsid w:val="00CD12EE"/>
    <w:rsid w:val="00CD2D26"/>
    <w:rsid w:val="00CD34A6"/>
    <w:rsid w:val="00CD36F4"/>
    <w:rsid w:val="00CD3729"/>
    <w:rsid w:val="00CD43D1"/>
    <w:rsid w:val="00CD4A9B"/>
    <w:rsid w:val="00CD4B9B"/>
    <w:rsid w:val="00CD4D3C"/>
    <w:rsid w:val="00CD57A1"/>
    <w:rsid w:val="00CD79BD"/>
    <w:rsid w:val="00CD79E2"/>
    <w:rsid w:val="00CD7E9D"/>
    <w:rsid w:val="00CE1646"/>
    <w:rsid w:val="00CE2E80"/>
    <w:rsid w:val="00CE316F"/>
    <w:rsid w:val="00CE3A0B"/>
    <w:rsid w:val="00CE3ED7"/>
    <w:rsid w:val="00CE465C"/>
    <w:rsid w:val="00CE5598"/>
    <w:rsid w:val="00CE6B79"/>
    <w:rsid w:val="00CE6E24"/>
    <w:rsid w:val="00CE7597"/>
    <w:rsid w:val="00CE7727"/>
    <w:rsid w:val="00CE7F0D"/>
    <w:rsid w:val="00CE7FA2"/>
    <w:rsid w:val="00CF0E2F"/>
    <w:rsid w:val="00CF2628"/>
    <w:rsid w:val="00CF3264"/>
    <w:rsid w:val="00CF337C"/>
    <w:rsid w:val="00CF3E4F"/>
    <w:rsid w:val="00CF4DC8"/>
    <w:rsid w:val="00CF5185"/>
    <w:rsid w:val="00CF53E6"/>
    <w:rsid w:val="00D00024"/>
    <w:rsid w:val="00D02675"/>
    <w:rsid w:val="00D02F12"/>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6089"/>
    <w:rsid w:val="00D175FC"/>
    <w:rsid w:val="00D17B64"/>
    <w:rsid w:val="00D17C40"/>
    <w:rsid w:val="00D205C8"/>
    <w:rsid w:val="00D2114E"/>
    <w:rsid w:val="00D2201E"/>
    <w:rsid w:val="00D22F20"/>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317E"/>
    <w:rsid w:val="00D43984"/>
    <w:rsid w:val="00D43ADC"/>
    <w:rsid w:val="00D43D01"/>
    <w:rsid w:val="00D45463"/>
    <w:rsid w:val="00D45620"/>
    <w:rsid w:val="00D456FB"/>
    <w:rsid w:val="00D4577A"/>
    <w:rsid w:val="00D4658E"/>
    <w:rsid w:val="00D465FE"/>
    <w:rsid w:val="00D4676F"/>
    <w:rsid w:val="00D46E5A"/>
    <w:rsid w:val="00D46F89"/>
    <w:rsid w:val="00D473C4"/>
    <w:rsid w:val="00D47998"/>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323"/>
    <w:rsid w:val="00D63262"/>
    <w:rsid w:val="00D63940"/>
    <w:rsid w:val="00D64795"/>
    <w:rsid w:val="00D65907"/>
    <w:rsid w:val="00D6618B"/>
    <w:rsid w:val="00D6623A"/>
    <w:rsid w:val="00D66500"/>
    <w:rsid w:val="00D6687A"/>
    <w:rsid w:val="00D66963"/>
    <w:rsid w:val="00D673F3"/>
    <w:rsid w:val="00D708BA"/>
    <w:rsid w:val="00D70C0B"/>
    <w:rsid w:val="00D70DF4"/>
    <w:rsid w:val="00D714E4"/>
    <w:rsid w:val="00D7158D"/>
    <w:rsid w:val="00D7297A"/>
    <w:rsid w:val="00D73513"/>
    <w:rsid w:val="00D735C3"/>
    <w:rsid w:val="00D740B7"/>
    <w:rsid w:val="00D741F4"/>
    <w:rsid w:val="00D74633"/>
    <w:rsid w:val="00D75507"/>
    <w:rsid w:val="00D758AA"/>
    <w:rsid w:val="00D80527"/>
    <w:rsid w:val="00D8054E"/>
    <w:rsid w:val="00D805EB"/>
    <w:rsid w:val="00D8087C"/>
    <w:rsid w:val="00D814A8"/>
    <w:rsid w:val="00D82114"/>
    <w:rsid w:val="00D82DA4"/>
    <w:rsid w:val="00D82DF3"/>
    <w:rsid w:val="00D83DD6"/>
    <w:rsid w:val="00D84328"/>
    <w:rsid w:val="00D848EF"/>
    <w:rsid w:val="00D84D7A"/>
    <w:rsid w:val="00D855E3"/>
    <w:rsid w:val="00D85AA6"/>
    <w:rsid w:val="00D85B06"/>
    <w:rsid w:val="00D86756"/>
    <w:rsid w:val="00D86902"/>
    <w:rsid w:val="00D87C37"/>
    <w:rsid w:val="00D905EF"/>
    <w:rsid w:val="00D90AB6"/>
    <w:rsid w:val="00D918E4"/>
    <w:rsid w:val="00D92A99"/>
    <w:rsid w:val="00D92FCE"/>
    <w:rsid w:val="00D932D7"/>
    <w:rsid w:val="00D93DAD"/>
    <w:rsid w:val="00D94895"/>
    <w:rsid w:val="00D94B10"/>
    <w:rsid w:val="00D953CE"/>
    <w:rsid w:val="00D96191"/>
    <w:rsid w:val="00D96D43"/>
    <w:rsid w:val="00D97828"/>
    <w:rsid w:val="00DA079B"/>
    <w:rsid w:val="00DA0E1C"/>
    <w:rsid w:val="00DA0FA4"/>
    <w:rsid w:val="00DA244B"/>
    <w:rsid w:val="00DA37AE"/>
    <w:rsid w:val="00DA4713"/>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828"/>
    <w:rsid w:val="00DC2BC0"/>
    <w:rsid w:val="00DC35C1"/>
    <w:rsid w:val="00DC39BB"/>
    <w:rsid w:val="00DC3B56"/>
    <w:rsid w:val="00DC496E"/>
    <w:rsid w:val="00DC51BF"/>
    <w:rsid w:val="00DC5B6E"/>
    <w:rsid w:val="00DC5D4B"/>
    <w:rsid w:val="00DC5E4D"/>
    <w:rsid w:val="00DC69D9"/>
    <w:rsid w:val="00DC79CA"/>
    <w:rsid w:val="00DD042C"/>
    <w:rsid w:val="00DD1BE2"/>
    <w:rsid w:val="00DD1CDE"/>
    <w:rsid w:val="00DD2212"/>
    <w:rsid w:val="00DD3504"/>
    <w:rsid w:val="00DD3E77"/>
    <w:rsid w:val="00DD4255"/>
    <w:rsid w:val="00DD694A"/>
    <w:rsid w:val="00DE040A"/>
    <w:rsid w:val="00DE1040"/>
    <w:rsid w:val="00DE1F16"/>
    <w:rsid w:val="00DE2A06"/>
    <w:rsid w:val="00DE2E3B"/>
    <w:rsid w:val="00DE43DB"/>
    <w:rsid w:val="00DE49D3"/>
    <w:rsid w:val="00DE5025"/>
    <w:rsid w:val="00DE51E4"/>
    <w:rsid w:val="00DE59B0"/>
    <w:rsid w:val="00DE59EB"/>
    <w:rsid w:val="00DE6B13"/>
    <w:rsid w:val="00DE758E"/>
    <w:rsid w:val="00DE7E4B"/>
    <w:rsid w:val="00DF0199"/>
    <w:rsid w:val="00DF01B6"/>
    <w:rsid w:val="00DF11C7"/>
    <w:rsid w:val="00DF1330"/>
    <w:rsid w:val="00DF1636"/>
    <w:rsid w:val="00DF3B1E"/>
    <w:rsid w:val="00DF4A76"/>
    <w:rsid w:val="00DF4E2D"/>
    <w:rsid w:val="00DF580B"/>
    <w:rsid w:val="00DF68DF"/>
    <w:rsid w:val="00DF69FD"/>
    <w:rsid w:val="00DF71A6"/>
    <w:rsid w:val="00DF73A9"/>
    <w:rsid w:val="00DF7DDD"/>
    <w:rsid w:val="00E00A8B"/>
    <w:rsid w:val="00E02279"/>
    <w:rsid w:val="00E0254D"/>
    <w:rsid w:val="00E030D0"/>
    <w:rsid w:val="00E03D1C"/>
    <w:rsid w:val="00E0457A"/>
    <w:rsid w:val="00E0484A"/>
    <w:rsid w:val="00E04EC8"/>
    <w:rsid w:val="00E04F76"/>
    <w:rsid w:val="00E074DD"/>
    <w:rsid w:val="00E1084A"/>
    <w:rsid w:val="00E128EE"/>
    <w:rsid w:val="00E13014"/>
    <w:rsid w:val="00E13674"/>
    <w:rsid w:val="00E144FC"/>
    <w:rsid w:val="00E146F9"/>
    <w:rsid w:val="00E1576A"/>
    <w:rsid w:val="00E201D0"/>
    <w:rsid w:val="00E20A21"/>
    <w:rsid w:val="00E20AF4"/>
    <w:rsid w:val="00E20B7B"/>
    <w:rsid w:val="00E20F9D"/>
    <w:rsid w:val="00E217E4"/>
    <w:rsid w:val="00E21C95"/>
    <w:rsid w:val="00E22D01"/>
    <w:rsid w:val="00E244C3"/>
    <w:rsid w:val="00E25EEC"/>
    <w:rsid w:val="00E2614A"/>
    <w:rsid w:val="00E2731C"/>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5"/>
    <w:rsid w:val="00E51DED"/>
    <w:rsid w:val="00E5229A"/>
    <w:rsid w:val="00E52536"/>
    <w:rsid w:val="00E533CA"/>
    <w:rsid w:val="00E537F7"/>
    <w:rsid w:val="00E54CBC"/>
    <w:rsid w:val="00E55545"/>
    <w:rsid w:val="00E55B4C"/>
    <w:rsid w:val="00E5615D"/>
    <w:rsid w:val="00E611BC"/>
    <w:rsid w:val="00E6185F"/>
    <w:rsid w:val="00E62BDE"/>
    <w:rsid w:val="00E62E9F"/>
    <w:rsid w:val="00E6305A"/>
    <w:rsid w:val="00E633FC"/>
    <w:rsid w:val="00E639BE"/>
    <w:rsid w:val="00E63F6E"/>
    <w:rsid w:val="00E641B7"/>
    <w:rsid w:val="00E65009"/>
    <w:rsid w:val="00E6503A"/>
    <w:rsid w:val="00E65D22"/>
    <w:rsid w:val="00E65EA2"/>
    <w:rsid w:val="00E66918"/>
    <w:rsid w:val="00E66AD0"/>
    <w:rsid w:val="00E66B94"/>
    <w:rsid w:val="00E6741D"/>
    <w:rsid w:val="00E67FDF"/>
    <w:rsid w:val="00E72501"/>
    <w:rsid w:val="00E72AC1"/>
    <w:rsid w:val="00E746DA"/>
    <w:rsid w:val="00E75402"/>
    <w:rsid w:val="00E7591C"/>
    <w:rsid w:val="00E75AD8"/>
    <w:rsid w:val="00E769A9"/>
    <w:rsid w:val="00E77441"/>
    <w:rsid w:val="00E77514"/>
    <w:rsid w:val="00E77848"/>
    <w:rsid w:val="00E77DD1"/>
    <w:rsid w:val="00E815A9"/>
    <w:rsid w:val="00E8200E"/>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453B"/>
    <w:rsid w:val="00E945AF"/>
    <w:rsid w:val="00E96971"/>
    <w:rsid w:val="00E977A1"/>
    <w:rsid w:val="00EA05DA"/>
    <w:rsid w:val="00EA15C2"/>
    <w:rsid w:val="00EA1797"/>
    <w:rsid w:val="00EA3312"/>
    <w:rsid w:val="00EA3A26"/>
    <w:rsid w:val="00EA3ACC"/>
    <w:rsid w:val="00EA515F"/>
    <w:rsid w:val="00EA547D"/>
    <w:rsid w:val="00EA589E"/>
    <w:rsid w:val="00EA5DAF"/>
    <w:rsid w:val="00EA6DFD"/>
    <w:rsid w:val="00EA7A01"/>
    <w:rsid w:val="00EB0281"/>
    <w:rsid w:val="00EB0B36"/>
    <w:rsid w:val="00EB0C29"/>
    <w:rsid w:val="00EB108B"/>
    <w:rsid w:val="00EB2697"/>
    <w:rsid w:val="00EB327E"/>
    <w:rsid w:val="00EB3879"/>
    <w:rsid w:val="00EB4D3F"/>
    <w:rsid w:val="00EB5EAC"/>
    <w:rsid w:val="00EB60E3"/>
    <w:rsid w:val="00EB68C4"/>
    <w:rsid w:val="00EB6E3E"/>
    <w:rsid w:val="00EB7749"/>
    <w:rsid w:val="00EC00B3"/>
    <w:rsid w:val="00EC0537"/>
    <w:rsid w:val="00EC099C"/>
    <w:rsid w:val="00EC158C"/>
    <w:rsid w:val="00EC1622"/>
    <w:rsid w:val="00EC283D"/>
    <w:rsid w:val="00EC2D70"/>
    <w:rsid w:val="00EC2D8B"/>
    <w:rsid w:val="00EC323C"/>
    <w:rsid w:val="00EC42E1"/>
    <w:rsid w:val="00EC4DB3"/>
    <w:rsid w:val="00EC4FE1"/>
    <w:rsid w:val="00EC5969"/>
    <w:rsid w:val="00EC6209"/>
    <w:rsid w:val="00EC6AEC"/>
    <w:rsid w:val="00EC7178"/>
    <w:rsid w:val="00ED1413"/>
    <w:rsid w:val="00ED1724"/>
    <w:rsid w:val="00ED272E"/>
    <w:rsid w:val="00ED35E8"/>
    <w:rsid w:val="00ED35F3"/>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E1"/>
    <w:rsid w:val="00EE3161"/>
    <w:rsid w:val="00EE3214"/>
    <w:rsid w:val="00EE3BD7"/>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6100"/>
    <w:rsid w:val="00EF6874"/>
    <w:rsid w:val="00EF6FDA"/>
    <w:rsid w:val="00F00185"/>
    <w:rsid w:val="00F01344"/>
    <w:rsid w:val="00F01679"/>
    <w:rsid w:val="00F02027"/>
    <w:rsid w:val="00F02DB5"/>
    <w:rsid w:val="00F044B4"/>
    <w:rsid w:val="00F04707"/>
    <w:rsid w:val="00F04C71"/>
    <w:rsid w:val="00F04DA9"/>
    <w:rsid w:val="00F054F0"/>
    <w:rsid w:val="00F05B90"/>
    <w:rsid w:val="00F05F41"/>
    <w:rsid w:val="00F13846"/>
    <w:rsid w:val="00F14C5D"/>
    <w:rsid w:val="00F16FBF"/>
    <w:rsid w:val="00F173BE"/>
    <w:rsid w:val="00F20014"/>
    <w:rsid w:val="00F202B9"/>
    <w:rsid w:val="00F21581"/>
    <w:rsid w:val="00F227B7"/>
    <w:rsid w:val="00F2358A"/>
    <w:rsid w:val="00F23A6B"/>
    <w:rsid w:val="00F24BD2"/>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695"/>
    <w:rsid w:val="00F40F43"/>
    <w:rsid w:val="00F41C86"/>
    <w:rsid w:val="00F425A3"/>
    <w:rsid w:val="00F4296C"/>
    <w:rsid w:val="00F43399"/>
    <w:rsid w:val="00F4441F"/>
    <w:rsid w:val="00F44A7F"/>
    <w:rsid w:val="00F453B0"/>
    <w:rsid w:val="00F4583E"/>
    <w:rsid w:val="00F468C9"/>
    <w:rsid w:val="00F50137"/>
    <w:rsid w:val="00F50B7D"/>
    <w:rsid w:val="00F51C4B"/>
    <w:rsid w:val="00F52561"/>
    <w:rsid w:val="00F52862"/>
    <w:rsid w:val="00F530F2"/>
    <w:rsid w:val="00F53504"/>
    <w:rsid w:val="00F5502E"/>
    <w:rsid w:val="00F55165"/>
    <w:rsid w:val="00F56112"/>
    <w:rsid w:val="00F56B25"/>
    <w:rsid w:val="00F56E3E"/>
    <w:rsid w:val="00F57198"/>
    <w:rsid w:val="00F5735D"/>
    <w:rsid w:val="00F60378"/>
    <w:rsid w:val="00F6260A"/>
    <w:rsid w:val="00F637BF"/>
    <w:rsid w:val="00F65E88"/>
    <w:rsid w:val="00F65F44"/>
    <w:rsid w:val="00F66AA2"/>
    <w:rsid w:val="00F66EB0"/>
    <w:rsid w:val="00F67AD8"/>
    <w:rsid w:val="00F7059D"/>
    <w:rsid w:val="00F7070F"/>
    <w:rsid w:val="00F72044"/>
    <w:rsid w:val="00F720EC"/>
    <w:rsid w:val="00F73364"/>
    <w:rsid w:val="00F736CB"/>
    <w:rsid w:val="00F738DD"/>
    <w:rsid w:val="00F7445E"/>
    <w:rsid w:val="00F77615"/>
    <w:rsid w:val="00F77B95"/>
    <w:rsid w:val="00F77CDB"/>
    <w:rsid w:val="00F808F2"/>
    <w:rsid w:val="00F8191F"/>
    <w:rsid w:val="00F81C1D"/>
    <w:rsid w:val="00F81D2E"/>
    <w:rsid w:val="00F81E3A"/>
    <w:rsid w:val="00F82136"/>
    <w:rsid w:val="00F823AF"/>
    <w:rsid w:val="00F84345"/>
    <w:rsid w:val="00F865DA"/>
    <w:rsid w:val="00F867AB"/>
    <w:rsid w:val="00F9043C"/>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E4F"/>
    <w:rsid w:val="00FA6FEA"/>
    <w:rsid w:val="00FA7851"/>
    <w:rsid w:val="00FA79D6"/>
    <w:rsid w:val="00FB052D"/>
    <w:rsid w:val="00FB1119"/>
    <w:rsid w:val="00FB1A5D"/>
    <w:rsid w:val="00FB25A2"/>
    <w:rsid w:val="00FB2840"/>
    <w:rsid w:val="00FB29CE"/>
    <w:rsid w:val="00FB2DB7"/>
    <w:rsid w:val="00FB2F15"/>
    <w:rsid w:val="00FB3119"/>
    <w:rsid w:val="00FB3899"/>
    <w:rsid w:val="00FB65CD"/>
    <w:rsid w:val="00FB6AB9"/>
    <w:rsid w:val="00FB6FB1"/>
    <w:rsid w:val="00FB71FC"/>
    <w:rsid w:val="00FC01C1"/>
    <w:rsid w:val="00FC0282"/>
    <w:rsid w:val="00FC0A12"/>
    <w:rsid w:val="00FC2564"/>
    <w:rsid w:val="00FC370D"/>
    <w:rsid w:val="00FC3E16"/>
    <w:rsid w:val="00FC487A"/>
    <w:rsid w:val="00FC4CB2"/>
    <w:rsid w:val="00FC5062"/>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6D77"/>
    <w:rsid w:val="00FD70F5"/>
    <w:rsid w:val="00FD711B"/>
    <w:rsid w:val="00FD7B4B"/>
    <w:rsid w:val="00FD7C3E"/>
    <w:rsid w:val="00FE1A29"/>
    <w:rsid w:val="00FE29F1"/>
    <w:rsid w:val="00FE2BB1"/>
    <w:rsid w:val="00FE3C8E"/>
    <w:rsid w:val="00FE3CE5"/>
    <w:rsid w:val="00FE49A5"/>
    <w:rsid w:val="00FE4E78"/>
    <w:rsid w:val="00FE53A7"/>
    <w:rsid w:val="00FE6565"/>
    <w:rsid w:val="00FE732D"/>
    <w:rsid w:val="00FE7E8D"/>
    <w:rsid w:val="00FF0C72"/>
    <w:rsid w:val="00FF14E7"/>
    <w:rsid w:val="00FF4421"/>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328F8B8"/>
  <w15:docId w15:val="{2FBEB225-084C-4B0E-9352-6760413EE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rsid w:val="00077E6D"/>
    <w:rPr>
      <w:color w:val="0000FF"/>
      <w:u w:val="single"/>
    </w:rPr>
  </w:style>
  <w:style w:type="paragraph" w:styleId="Kazalovsebine1">
    <w:name w:val="toc 1"/>
    <w:basedOn w:val="Navaden"/>
    <w:next w:val="Navaden"/>
    <w:autoRedefine/>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qFormat/>
    <w:rsid w:val="00B6797F"/>
    <w:pPr>
      <w:tabs>
        <w:tab w:val="right" w:leader="dot" w:pos="10206"/>
      </w:tabs>
      <w:ind w:right="559"/>
      <w:jc w:val="both"/>
    </w:pPr>
    <w:rPr>
      <w:b/>
      <w:bCs/>
      <w:smallCaps/>
      <w:sz w:val="22"/>
      <w:szCs w:val="22"/>
    </w:rPr>
  </w:style>
  <w:style w:type="paragraph" w:styleId="Kazalovsebine3">
    <w:name w:val="toc 3"/>
    <w:basedOn w:val="Navaden"/>
    <w:next w:val="Navaden"/>
    <w:autoRedefine/>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5"/>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A9D44-CEF8-4C61-9374-69AF2BCD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5641</Words>
  <Characters>32159</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37725</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2020-03-16T09:57:00Z</cp:lastPrinted>
  <dcterms:created xsi:type="dcterms:W3CDTF">2020-03-16T10:18:00Z</dcterms:created>
  <dcterms:modified xsi:type="dcterms:W3CDTF">2020-03-16T10:18:00Z</dcterms:modified>
</cp:coreProperties>
</file>